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Default Extension="png" ContentType="image/pn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5"/>
      </w:pPr>
      <w:r>
        <w:pict>
          <v:shape type="#_x0000_t75" style="width:488.64pt;height:161.52pt">
            <v:imagedata o:title="" r:id="rId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" w:lineRule="exact" w:line="280"/>
      </w:pPr>
      <w:r>
        <w:rPr>
          <w:sz w:val="28"/>
          <w:szCs w:val="28"/>
        </w:rPr>
      </w:r>
    </w:p>
    <w:p>
      <w:pPr>
        <w:rPr>
          <w:rFonts w:cs="Sylfaen" w:hAnsi="Sylfaen" w:eastAsia="Sylfaen" w:ascii="Sylfaen"/>
          <w:sz w:val="28"/>
          <w:szCs w:val="28"/>
        </w:rPr>
        <w:jc w:val="center"/>
        <w:spacing w:lineRule="exact" w:line="340"/>
        <w:ind w:left="1539" w:right="1564"/>
      </w:pPr>
      <w:r>
        <w:rPr>
          <w:rFonts w:cs="Sylfaen" w:hAnsi="Sylfaen" w:eastAsia="Sylfaen" w:ascii="Sylfaen"/>
          <w:spacing w:val="1"/>
          <w:w w:val="100"/>
          <w:position w:val="2"/>
          <w:sz w:val="28"/>
          <w:szCs w:val="28"/>
        </w:rPr>
        <w:t>ს</w:t>
      </w:r>
      <w:r>
        <w:rPr>
          <w:rFonts w:cs="Sylfaen" w:hAnsi="Sylfaen" w:eastAsia="Sylfaen" w:ascii="Sylfaen"/>
          <w:spacing w:val="-3"/>
          <w:w w:val="100"/>
          <w:position w:val="2"/>
          <w:sz w:val="28"/>
          <w:szCs w:val="28"/>
        </w:rPr>
        <w:t>ა</w:t>
      </w:r>
      <w:r>
        <w:rPr>
          <w:rFonts w:cs="Sylfaen" w:hAnsi="Sylfaen" w:eastAsia="Sylfaen" w:ascii="Sylfaen"/>
          <w:spacing w:val="-2"/>
          <w:w w:val="100"/>
          <w:position w:val="2"/>
          <w:sz w:val="28"/>
          <w:szCs w:val="28"/>
        </w:rPr>
        <w:t>ქ</w:t>
      </w:r>
      <w:r>
        <w:rPr>
          <w:rFonts w:cs="Sylfaen" w:hAnsi="Sylfaen" w:eastAsia="Sylfaen" w:ascii="Sylfaen"/>
          <w:spacing w:val="-3"/>
          <w:w w:val="100"/>
          <w:position w:val="2"/>
          <w:sz w:val="28"/>
          <w:szCs w:val="28"/>
        </w:rPr>
        <w:t>ა</w:t>
      </w:r>
      <w:r>
        <w:rPr>
          <w:rFonts w:cs="Sylfaen" w:hAnsi="Sylfaen" w:eastAsia="Sylfaen" w:ascii="Sylfaen"/>
          <w:spacing w:val="-1"/>
          <w:w w:val="100"/>
          <w:position w:val="2"/>
          <w:sz w:val="28"/>
          <w:szCs w:val="28"/>
        </w:rPr>
        <w:t>რ</w:t>
      </w:r>
      <w:r>
        <w:rPr>
          <w:rFonts w:cs="Sylfaen" w:hAnsi="Sylfaen" w:eastAsia="Sylfaen" w:ascii="Sylfaen"/>
          <w:spacing w:val="-4"/>
          <w:w w:val="100"/>
          <w:position w:val="2"/>
          <w:sz w:val="28"/>
          <w:szCs w:val="28"/>
        </w:rPr>
        <w:t>თ</w:t>
      </w:r>
      <w:r>
        <w:rPr>
          <w:rFonts w:cs="Sylfaen" w:hAnsi="Sylfaen" w:eastAsia="Sylfaen" w:ascii="Sylfaen"/>
          <w:spacing w:val="-3"/>
          <w:w w:val="100"/>
          <w:position w:val="2"/>
          <w:sz w:val="28"/>
          <w:szCs w:val="28"/>
        </w:rPr>
        <w:t>ვ</w:t>
      </w:r>
      <w:r>
        <w:rPr>
          <w:rFonts w:cs="Sylfaen" w:hAnsi="Sylfaen" w:eastAsia="Sylfaen" w:ascii="Sylfaen"/>
          <w:spacing w:val="-2"/>
          <w:w w:val="100"/>
          <w:position w:val="2"/>
          <w:sz w:val="28"/>
          <w:szCs w:val="28"/>
        </w:rPr>
        <w:t>ე</w:t>
      </w:r>
      <w:r>
        <w:rPr>
          <w:rFonts w:cs="Sylfaen" w:hAnsi="Sylfaen" w:eastAsia="Sylfaen" w:ascii="Sylfaen"/>
          <w:spacing w:val="-2"/>
          <w:w w:val="100"/>
          <w:position w:val="2"/>
          <w:sz w:val="28"/>
          <w:szCs w:val="28"/>
        </w:rPr>
        <w:t>ლ</w:t>
      </w:r>
      <w:r>
        <w:rPr>
          <w:rFonts w:cs="Sylfaen" w:hAnsi="Sylfaen" w:eastAsia="Sylfaen" w:ascii="Sylfaen"/>
          <w:spacing w:val="-4"/>
          <w:w w:val="100"/>
          <w:position w:val="2"/>
          <w:sz w:val="28"/>
          <w:szCs w:val="28"/>
        </w:rPr>
        <w:t>ო</w:t>
      </w:r>
      <w:r>
        <w:rPr>
          <w:rFonts w:cs="Sylfaen" w:hAnsi="Sylfaen" w:eastAsia="Sylfaen" w:ascii="Sylfaen"/>
          <w:spacing w:val="-3"/>
          <w:w w:val="100"/>
          <w:position w:val="2"/>
          <w:sz w:val="28"/>
          <w:szCs w:val="28"/>
        </w:rPr>
        <w:t>შ</w:t>
      </w:r>
      <w:r>
        <w:rPr>
          <w:rFonts w:cs="Sylfaen" w:hAnsi="Sylfaen" w:eastAsia="Sylfaen" w:ascii="Sylfaen"/>
          <w:spacing w:val="0"/>
          <w:w w:val="100"/>
          <w:position w:val="2"/>
          <w:sz w:val="28"/>
          <w:szCs w:val="28"/>
        </w:rPr>
        <w:t>ი</w:t>
      </w:r>
      <w:r>
        <w:rPr>
          <w:rFonts w:cs="Sylfaen" w:hAnsi="Sylfaen" w:eastAsia="Sylfaen" w:ascii="Sylfaen"/>
          <w:spacing w:val="-19"/>
          <w:w w:val="100"/>
          <w:position w:val="2"/>
          <w:sz w:val="28"/>
          <w:szCs w:val="28"/>
        </w:rPr>
        <w:t> </w:t>
      </w:r>
      <w:r>
        <w:rPr>
          <w:rFonts w:cs="Sylfaen" w:hAnsi="Sylfaen" w:eastAsia="Sylfaen" w:ascii="Sylfaen"/>
          <w:spacing w:val="-3"/>
          <w:w w:val="100"/>
          <w:position w:val="2"/>
          <w:sz w:val="28"/>
          <w:szCs w:val="28"/>
        </w:rPr>
        <w:t>ა</w:t>
      </w:r>
      <w:r>
        <w:rPr>
          <w:rFonts w:cs="Sylfaen" w:hAnsi="Sylfaen" w:eastAsia="Sylfaen" w:ascii="Sylfaen"/>
          <w:spacing w:val="0"/>
          <w:w w:val="100"/>
          <w:position w:val="2"/>
          <w:sz w:val="28"/>
          <w:szCs w:val="28"/>
        </w:rPr>
        <w:t>ხ</w:t>
      </w:r>
      <w:r>
        <w:rPr>
          <w:rFonts w:cs="Sylfaen" w:hAnsi="Sylfaen" w:eastAsia="Sylfaen" w:ascii="Sylfaen"/>
          <w:spacing w:val="-3"/>
          <w:w w:val="100"/>
          <w:position w:val="2"/>
          <w:sz w:val="28"/>
          <w:szCs w:val="28"/>
        </w:rPr>
        <w:t>ა</w:t>
      </w:r>
      <w:r>
        <w:rPr>
          <w:rFonts w:cs="Sylfaen" w:hAnsi="Sylfaen" w:eastAsia="Sylfaen" w:ascii="Sylfaen"/>
          <w:spacing w:val="-2"/>
          <w:w w:val="100"/>
          <w:position w:val="2"/>
          <w:sz w:val="28"/>
          <w:szCs w:val="28"/>
        </w:rPr>
        <w:t>ლ</w:t>
      </w:r>
      <w:r>
        <w:rPr>
          <w:rFonts w:cs="Sylfaen" w:hAnsi="Sylfaen" w:eastAsia="Sylfaen" w:ascii="Sylfaen"/>
          <w:spacing w:val="0"/>
          <w:w w:val="100"/>
          <w:position w:val="2"/>
          <w:sz w:val="28"/>
          <w:szCs w:val="28"/>
        </w:rPr>
        <w:t>ი</w:t>
      </w:r>
      <w:r>
        <w:rPr>
          <w:rFonts w:cs="Sylfaen" w:hAnsi="Sylfaen" w:eastAsia="Sylfaen" w:ascii="Sylfaen"/>
          <w:spacing w:val="-12"/>
          <w:w w:val="100"/>
          <w:position w:val="2"/>
          <w:sz w:val="28"/>
          <w:szCs w:val="28"/>
        </w:rPr>
        <w:t> </w:t>
      </w:r>
      <w:r>
        <w:rPr>
          <w:rFonts w:cs="Sylfaen" w:hAnsi="Sylfaen" w:eastAsia="Sylfaen" w:ascii="Sylfaen"/>
          <w:spacing w:val="1"/>
          <w:w w:val="100"/>
          <w:position w:val="2"/>
          <w:sz w:val="28"/>
          <w:szCs w:val="28"/>
        </w:rPr>
        <w:t>კ</w:t>
      </w:r>
      <w:r>
        <w:rPr>
          <w:rFonts w:cs="Sylfaen" w:hAnsi="Sylfaen" w:eastAsia="Sylfaen" w:ascii="Sylfaen"/>
          <w:spacing w:val="-4"/>
          <w:w w:val="100"/>
          <w:position w:val="2"/>
          <w:sz w:val="28"/>
          <w:szCs w:val="28"/>
        </w:rPr>
        <w:t>ო</w:t>
      </w:r>
      <w:r>
        <w:rPr>
          <w:rFonts w:cs="Sylfaen" w:hAnsi="Sylfaen" w:eastAsia="Sylfaen" w:ascii="Sylfaen"/>
          <w:spacing w:val="-1"/>
          <w:w w:val="100"/>
          <w:position w:val="2"/>
          <w:sz w:val="28"/>
          <w:szCs w:val="28"/>
        </w:rPr>
        <w:t>რ</w:t>
      </w:r>
      <w:r>
        <w:rPr>
          <w:rFonts w:cs="Sylfaen" w:hAnsi="Sylfaen" w:eastAsia="Sylfaen" w:ascii="Sylfaen"/>
          <w:spacing w:val="-4"/>
          <w:w w:val="100"/>
          <w:position w:val="2"/>
          <w:sz w:val="28"/>
          <w:szCs w:val="28"/>
        </w:rPr>
        <w:t>ო</w:t>
      </w:r>
      <w:r>
        <w:rPr>
          <w:rFonts w:cs="Sylfaen" w:hAnsi="Sylfaen" w:eastAsia="Sylfaen" w:ascii="Sylfaen"/>
          <w:spacing w:val="-3"/>
          <w:w w:val="100"/>
          <w:position w:val="2"/>
          <w:sz w:val="28"/>
          <w:szCs w:val="28"/>
        </w:rPr>
        <w:t>ნ</w:t>
      </w:r>
      <w:r>
        <w:rPr>
          <w:rFonts w:cs="Sylfaen" w:hAnsi="Sylfaen" w:eastAsia="Sylfaen" w:ascii="Sylfaen"/>
          <w:spacing w:val="1"/>
          <w:w w:val="100"/>
          <w:position w:val="2"/>
          <w:sz w:val="28"/>
          <w:szCs w:val="28"/>
        </w:rPr>
        <w:t>ა</w:t>
      </w:r>
      <w:r>
        <w:rPr>
          <w:rFonts w:cs="Sylfaen" w:hAnsi="Sylfaen" w:eastAsia="Sylfaen" w:ascii="Sylfaen"/>
          <w:spacing w:val="-3"/>
          <w:w w:val="100"/>
          <w:position w:val="2"/>
          <w:sz w:val="28"/>
          <w:szCs w:val="28"/>
        </w:rPr>
        <w:t>ვ</w:t>
      </w:r>
      <w:r>
        <w:rPr>
          <w:rFonts w:cs="Sylfaen" w:hAnsi="Sylfaen" w:eastAsia="Sylfaen" w:ascii="Sylfaen"/>
          <w:spacing w:val="-2"/>
          <w:w w:val="100"/>
          <w:position w:val="2"/>
          <w:sz w:val="28"/>
          <w:szCs w:val="28"/>
        </w:rPr>
        <w:t>ი</w:t>
      </w:r>
      <w:r>
        <w:rPr>
          <w:rFonts w:cs="Sylfaen" w:hAnsi="Sylfaen" w:eastAsia="Sylfaen" w:ascii="Sylfaen"/>
          <w:spacing w:val="-1"/>
          <w:w w:val="100"/>
          <w:position w:val="2"/>
          <w:sz w:val="28"/>
          <w:szCs w:val="28"/>
        </w:rPr>
        <w:t>რ</w:t>
      </w:r>
      <w:r>
        <w:rPr>
          <w:rFonts w:cs="Sylfaen" w:hAnsi="Sylfaen" w:eastAsia="Sylfaen" w:ascii="Sylfaen"/>
          <w:spacing w:val="-2"/>
          <w:w w:val="100"/>
          <w:position w:val="2"/>
          <w:sz w:val="28"/>
          <w:szCs w:val="28"/>
        </w:rPr>
        <w:t>უ</w:t>
      </w:r>
      <w:r>
        <w:rPr>
          <w:rFonts w:cs="Sylfaen" w:hAnsi="Sylfaen" w:eastAsia="Sylfaen" w:ascii="Sylfaen"/>
          <w:spacing w:val="-3"/>
          <w:w w:val="100"/>
          <w:position w:val="2"/>
          <w:sz w:val="28"/>
          <w:szCs w:val="28"/>
        </w:rPr>
        <w:t>ს</w:t>
      </w:r>
      <w:r>
        <w:rPr>
          <w:rFonts w:cs="Sylfaen" w:hAnsi="Sylfaen" w:eastAsia="Sylfaen" w:ascii="Sylfaen"/>
          <w:spacing w:val="-6"/>
          <w:w w:val="100"/>
          <w:position w:val="2"/>
          <w:sz w:val="28"/>
          <w:szCs w:val="28"/>
        </w:rPr>
        <w:t>ი</w:t>
      </w:r>
      <w:r>
        <w:rPr>
          <w:rFonts w:cs="Sylfaen" w:hAnsi="Sylfaen" w:eastAsia="Sylfaen" w:ascii="Sylfaen"/>
          <w:spacing w:val="0"/>
          <w:w w:val="100"/>
          <w:position w:val="2"/>
          <w:sz w:val="28"/>
          <w:szCs w:val="28"/>
        </w:rPr>
        <w:t>ს</w:t>
      </w:r>
      <w:r>
        <w:rPr>
          <w:rFonts w:cs="Sylfaen" w:hAnsi="Sylfaen" w:eastAsia="Sylfaen" w:ascii="Sylfaen"/>
          <w:spacing w:val="-22"/>
          <w:w w:val="100"/>
          <w:position w:val="2"/>
          <w:sz w:val="28"/>
          <w:szCs w:val="28"/>
        </w:rPr>
        <w:t> </w:t>
      </w:r>
      <w:r>
        <w:rPr>
          <w:rFonts w:cs="Sylfaen" w:hAnsi="Sylfaen" w:eastAsia="Sylfaen" w:ascii="Sylfaen"/>
          <w:spacing w:val="-3"/>
          <w:w w:val="99"/>
          <w:position w:val="2"/>
          <w:sz w:val="28"/>
          <w:szCs w:val="28"/>
        </w:rPr>
        <w:t>მ</w:t>
      </w:r>
      <w:r>
        <w:rPr>
          <w:rFonts w:cs="Sylfaen" w:hAnsi="Sylfaen" w:eastAsia="Sylfaen" w:ascii="Sylfaen"/>
          <w:spacing w:val="-2"/>
          <w:w w:val="99"/>
          <w:position w:val="2"/>
          <w:sz w:val="28"/>
          <w:szCs w:val="28"/>
        </w:rPr>
        <w:t>ი</w:t>
      </w:r>
      <w:r>
        <w:rPr>
          <w:rFonts w:cs="Sylfaen" w:hAnsi="Sylfaen" w:eastAsia="Sylfaen" w:ascii="Sylfaen"/>
          <w:spacing w:val="-3"/>
          <w:w w:val="99"/>
          <w:position w:val="2"/>
          <w:sz w:val="28"/>
          <w:szCs w:val="28"/>
        </w:rPr>
        <w:t>მ</w:t>
      </w:r>
      <w:r>
        <w:rPr>
          <w:rFonts w:cs="Sylfaen" w:hAnsi="Sylfaen" w:eastAsia="Sylfaen" w:ascii="Sylfaen"/>
          <w:spacing w:val="-5"/>
          <w:w w:val="99"/>
          <w:position w:val="2"/>
          <w:sz w:val="28"/>
          <w:szCs w:val="28"/>
        </w:rPr>
        <w:t>დ</w:t>
      </w:r>
      <w:r>
        <w:rPr>
          <w:rFonts w:cs="Sylfaen" w:hAnsi="Sylfaen" w:eastAsia="Sylfaen" w:ascii="Sylfaen"/>
          <w:spacing w:val="3"/>
          <w:w w:val="99"/>
          <w:position w:val="2"/>
          <w:sz w:val="28"/>
          <w:szCs w:val="28"/>
        </w:rPr>
        <w:t>ი</w:t>
      </w:r>
      <w:r>
        <w:rPr>
          <w:rFonts w:cs="Sylfaen" w:hAnsi="Sylfaen" w:eastAsia="Sylfaen" w:ascii="Sylfaen"/>
          <w:spacing w:val="-3"/>
          <w:w w:val="99"/>
          <w:position w:val="2"/>
          <w:sz w:val="28"/>
          <w:szCs w:val="28"/>
        </w:rPr>
        <w:t>ნ</w:t>
      </w:r>
      <w:r>
        <w:rPr>
          <w:rFonts w:cs="Sylfaen" w:hAnsi="Sylfaen" w:eastAsia="Sylfaen" w:ascii="Sylfaen"/>
          <w:spacing w:val="-3"/>
          <w:w w:val="99"/>
          <w:position w:val="2"/>
          <w:sz w:val="28"/>
          <w:szCs w:val="28"/>
        </w:rPr>
        <w:t>ა</w:t>
      </w:r>
      <w:r>
        <w:rPr>
          <w:rFonts w:cs="Sylfaen" w:hAnsi="Sylfaen" w:eastAsia="Sylfaen" w:ascii="Sylfaen"/>
          <w:spacing w:val="-1"/>
          <w:w w:val="99"/>
          <w:position w:val="2"/>
          <w:sz w:val="28"/>
          <w:szCs w:val="28"/>
        </w:rPr>
        <w:t>რ</w:t>
      </w:r>
      <w:r>
        <w:rPr>
          <w:rFonts w:cs="Sylfaen" w:hAnsi="Sylfaen" w:eastAsia="Sylfaen" w:ascii="Sylfaen"/>
          <w:spacing w:val="-2"/>
          <w:w w:val="99"/>
          <w:position w:val="2"/>
          <w:sz w:val="28"/>
          <w:szCs w:val="28"/>
        </w:rPr>
        <w:t>ე</w:t>
      </w:r>
      <w:r>
        <w:rPr>
          <w:rFonts w:cs="Sylfaen" w:hAnsi="Sylfaen" w:eastAsia="Sylfaen" w:ascii="Sylfaen"/>
          <w:spacing w:val="0"/>
          <w:w w:val="99"/>
          <w:position w:val="2"/>
          <w:sz w:val="28"/>
          <w:szCs w:val="28"/>
        </w:rPr>
        <w:t>ო</w:t>
      </w:r>
      <w:r>
        <w:rPr>
          <w:rFonts w:cs="Sylfaen" w:hAnsi="Sylfaen" w:eastAsia="Sylfaen" w:ascii="Sylfaen"/>
          <w:spacing w:val="-4"/>
          <w:w w:val="99"/>
          <w:position w:val="2"/>
          <w:sz w:val="28"/>
          <w:szCs w:val="28"/>
        </w:rPr>
        <w:t>ბ</w:t>
      </w:r>
      <w:r>
        <w:rPr>
          <w:rFonts w:cs="Sylfaen" w:hAnsi="Sylfaen" w:eastAsia="Sylfaen" w:ascii="Sylfaen"/>
          <w:spacing w:val="0"/>
          <w:w w:val="99"/>
          <w:position w:val="2"/>
          <w:sz w:val="28"/>
          <w:szCs w:val="28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7" w:lineRule="exact" w:line="220"/>
      </w:pPr>
      <w:r>
        <w:rPr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ind w:left="182" w:right="202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4"/>
          <w:szCs w:val="24"/>
        </w:rPr>
        <w:jc w:val="center"/>
        <w:ind w:left="4086" w:right="4111"/>
      </w:pPr>
      <w:r>
        <w:rPr>
          <w:rFonts w:cs="Sylfaen" w:hAnsi="Sylfaen" w:eastAsia="Sylfaen" w:ascii="Sylfaen"/>
          <w:spacing w:val="2"/>
          <w:w w:val="100"/>
          <w:sz w:val="24"/>
          <w:szCs w:val="24"/>
        </w:rPr>
        <w:t>I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.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        </w:t>
      </w:r>
      <w:r>
        <w:rPr>
          <w:rFonts w:cs="Sylfaen" w:hAnsi="Sylfaen" w:eastAsia="Sylfaen" w:ascii="Sylfaen"/>
          <w:spacing w:val="34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2"/>
          <w:w w:val="100"/>
          <w:sz w:val="24"/>
          <w:szCs w:val="24"/>
        </w:rPr>
        <w:t>შ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ს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2"/>
          <w:w w:val="100"/>
          <w:sz w:val="24"/>
          <w:szCs w:val="24"/>
        </w:rPr>
        <w:t>ვ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ლ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</w:p>
    <w:p>
      <w:pPr>
        <w:rPr>
          <w:sz w:val="13"/>
          <w:szCs w:val="13"/>
        </w:rPr>
        <w:jc w:val="left"/>
        <w:spacing w:before="3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9"/>
        <w:ind w:left="100" w:right="75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2019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ჰ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ჰ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S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A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S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2,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5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5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2019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5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30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ub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l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ic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H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e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a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l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t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h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E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m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e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ge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y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t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e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a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t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a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l</w:t>
      </w:r>
      <w:r>
        <w:rPr>
          <w:rFonts w:cs="Sylfaen" w:hAnsi="Sylfaen" w:eastAsia="Sylfaen" w:ascii="Sylfaen"/>
          <w:spacing w:val="-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e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spacing w:val="-1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რტს</w:t>
      </w:r>
      <w:r>
        <w:rPr>
          <w:rFonts w:cs="Sylfaen" w:hAnsi="Sylfaen" w:eastAsia="Sylfaen" w:ascii="Sylfaen"/>
          <w:spacing w:val="-1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-1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exact" w:line="280"/>
        <w:ind w:left="100" w:right="88"/>
      </w:pP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210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48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46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48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4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4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000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4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000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4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4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46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5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88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48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0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0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-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22" w:lineRule="auto" w:line="259"/>
        <w:ind w:left="100" w:right="74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500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000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3"/>
          <w:w w:val="100"/>
          <w:position w:val="6"/>
          <w:sz w:val="13"/>
          <w:szCs w:val="13"/>
        </w:rPr>
        <w:t>1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.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21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ლი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თქ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6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7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ქ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-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 </w:t>
      </w:r>
      <w:r>
        <w:rPr>
          <w:rFonts w:cs="Sylfaen" w:hAnsi="Sylfaen" w:eastAsia="Sylfaen" w:ascii="Sylfaen"/>
          <w:spacing w:val="26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გლ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.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ქ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თრ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ლი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-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9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-7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ფ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ფ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რო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ჩ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ზ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ღ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ჩ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ქ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თი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ყ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C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19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ღ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53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53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52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52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53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ძ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5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8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9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8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-9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3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ლი</w:t>
      </w:r>
      <w:r>
        <w:rPr>
          <w:rFonts w:cs="Sylfaen" w:hAnsi="Sylfaen" w:eastAsia="Sylfaen" w:ascii="Sylfaen"/>
          <w:spacing w:val="-9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9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1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ფ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exact" w:line="280"/>
        <w:ind w:left="100" w:right="8357"/>
      </w:pPr>
      <w:r>
        <w:pict>
          <v:group style="position:absolute;margin-left:72.024pt;margin-top:68.278pt;width:144.05pt;height:0pt;mso-position-horizontal-relative:page;mso-position-vertical-relative:paragraph;z-index:-3552" coordorigin="1440,1366" coordsize="2881,0">
            <v:shape style="position:absolute;left:1440;top:1366;width:2881;height:0" coordorigin="1440,1366" coordsize="2881,0" path="m1440,1366l4321,1366e" filled="f" stroked="t" strokeweight="0.82003pt" strokecolor="#000000">
              <v:path arrowok="t"/>
            </v:shape>
            <w10:wrap type="none"/>
          </v:group>
        </w:pic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5"/>
          <w:szCs w:val="15"/>
        </w:rPr>
        <w:jc w:val="left"/>
        <w:spacing w:before="5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36"/>
        <w:ind w:left="100" w:right="885"/>
        <w:sectPr>
          <w:pgNumType w:start="1"/>
          <w:pgMar w:footer="846" w:header="0" w:top="900" w:bottom="280" w:left="1340" w:right="880"/>
          <w:footerReference w:type="default" r:id="rId3"/>
          <w:pgSz w:w="12240" w:h="15840"/>
        </w:sectPr>
      </w:pPr>
      <w:r>
        <w:rPr>
          <w:rFonts w:cs="Calibri" w:hAnsi="Calibri" w:eastAsia="Calibri" w:ascii="Calibri"/>
          <w:spacing w:val="0"/>
          <w:w w:val="100"/>
          <w:position w:val="7"/>
          <w:sz w:val="13"/>
          <w:szCs w:val="13"/>
        </w:rPr>
        <w:t>1</w:t>
      </w:r>
      <w:r>
        <w:rPr>
          <w:rFonts w:cs="Calibri" w:hAnsi="Calibri" w:eastAsia="Calibri" w:ascii="Calibri"/>
          <w:spacing w:val="20"/>
          <w:w w:val="100"/>
          <w:position w:val="7"/>
          <w:sz w:val="13"/>
          <w:szCs w:val="13"/>
        </w:rPr>
        <w:t> 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20"/>
          <w:szCs w:val="20"/>
        </w:rPr>
        <w:t>ჯ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4"/>
          <w:w w:val="9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5"/>
          <w:w w:val="99"/>
          <w:position w:val="0"/>
          <w:sz w:val="20"/>
          <w:szCs w:val="20"/>
        </w:rPr>
        <w:t>ჰ</w:t>
      </w:r>
      <w:r>
        <w:rPr>
          <w:rFonts w:cs="Microsoft Sans Serif" w:hAnsi="Microsoft Sans Serif" w:eastAsia="Microsoft Sans Serif" w:ascii="Microsoft Sans Serif"/>
          <w:spacing w:val="2"/>
          <w:w w:val="95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-1"/>
          <w:w w:val="106"/>
          <w:position w:val="0"/>
          <w:sz w:val="20"/>
          <w:szCs w:val="20"/>
        </w:rPr>
        <w:t>პ</w:t>
      </w:r>
      <w:r>
        <w:rPr>
          <w:rFonts w:cs="Microsoft Sans Serif" w:hAnsi="Microsoft Sans Serif" w:eastAsia="Microsoft Sans Serif" w:ascii="Microsoft Sans Serif"/>
          <w:spacing w:val="-2"/>
          <w:w w:val="123"/>
          <w:position w:val="0"/>
          <w:sz w:val="20"/>
          <w:szCs w:val="20"/>
        </w:rPr>
        <w:t>კ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-5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-4"/>
          <w:w w:val="10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5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სტ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-4"/>
          <w:w w:val="89"/>
          <w:position w:val="0"/>
          <w:sz w:val="20"/>
          <w:szCs w:val="20"/>
        </w:rPr>
        <w:t>ტ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უტ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9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სტ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-6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23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შ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წ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5"/>
          <w:w w:val="89"/>
          <w:position w:val="0"/>
          <w:sz w:val="20"/>
          <w:szCs w:val="20"/>
        </w:rPr>
        <w:t>ვ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სა</w:t>
      </w:r>
      <w:r>
        <w:rPr>
          <w:rFonts w:cs="Microsoft Sans Serif" w:hAnsi="Microsoft Sans Serif" w:eastAsia="Microsoft Sans Serif" w:ascii="Microsoft Sans Serif"/>
          <w:spacing w:val="20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8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5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ჟ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-5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13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ც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-4"/>
          <w:w w:val="89"/>
          <w:position w:val="0"/>
          <w:sz w:val="20"/>
          <w:szCs w:val="20"/>
        </w:rPr>
        <w:t>ტ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26"/>
          <w:w w:val="89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202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0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2"/>
          <w:w w:val="91"/>
          <w:position w:val="0"/>
          <w:sz w:val="20"/>
          <w:szCs w:val="20"/>
        </w:rPr>
        <w:t>წ</w:t>
      </w:r>
      <w:r>
        <w:rPr>
          <w:rFonts w:cs="Microsoft Sans Serif" w:hAnsi="Microsoft Sans Serif" w:eastAsia="Microsoft Sans Serif" w:ascii="Microsoft Sans Serif"/>
          <w:spacing w:val="1"/>
          <w:w w:val="91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1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2</w:t>
      </w:r>
      <w:r>
        <w:rPr>
          <w:rFonts w:cs="Calibri" w:hAnsi="Calibri" w:eastAsia="Calibri" w:ascii="Calibri"/>
          <w:spacing w:val="-3"/>
          <w:w w:val="10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100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1"/>
          <w:w w:val="10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-5"/>
          <w:w w:val="10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-3"/>
          <w:w w:val="89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ც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24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ხ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ვ</w:t>
      </w:r>
      <w:r>
        <w:rPr>
          <w:rFonts w:cs="Microsoft Sans Serif" w:hAnsi="Microsoft Sans Serif" w:eastAsia="Microsoft Sans Serif" w:ascii="Microsoft Sans Serif"/>
          <w:spacing w:val="-5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თ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color w:val="0462C1"/>
          <w:spacing w:val="2"/>
          <w:w w:val="89"/>
          <w:position w:val="0"/>
          <w:sz w:val="20"/>
          <w:szCs w:val="20"/>
        </w:rPr>
      </w:r>
      <w:hyperlink r:id="rId5">
        <w:r>
          <w:rPr>
            <w:rFonts w:cs="Calibri" w:hAnsi="Calibri" w:eastAsia="Calibri" w:ascii="Calibri"/>
            <w:color w:val="0462C1"/>
            <w:spacing w:val="0"/>
            <w:w w:val="89"/>
            <w:position w:val="0"/>
            <w:sz w:val="20"/>
            <w:szCs w:val="20"/>
            <w:u w:val="single" w:color="0462C1"/>
          </w:rPr>
          <w:t>ht</w:t>
        </w:r>
        <w:r>
          <w:rPr>
            <w:rFonts w:cs="Calibri" w:hAnsi="Calibri" w:eastAsia="Calibri" w:ascii="Calibri"/>
            <w:color w:val="0462C1"/>
            <w:spacing w:val="-1"/>
            <w:w w:val="89"/>
            <w:position w:val="0"/>
            <w:sz w:val="20"/>
            <w:szCs w:val="20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-1"/>
            <w:w w:val="89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89"/>
            <w:position w:val="0"/>
            <w:sz w:val="20"/>
            <w:szCs w:val="20"/>
            <w:u w:val="single" w:color="0462C1"/>
          </w:rPr>
          <w:t>p</w:t>
        </w:r>
        <w:r>
          <w:rPr>
            <w:rFonts w:cs="Calibri" w:hAnsi="Calibri" w:eastAsia="Calibri" w:ascii="Calibri"/>
            <w:color w:val="0462C1"/>
            <w:spacing w:val="-2"/>
            <w:w w:val="89"/>
            <w:position w:val="0"/>
            <w:sz w:val="20"/>
            <w:szCs w:val="20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-2"/>
            <w:w w:val="89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1"/>
            <w:position w:val="0"/>
            <w:sz w:val="20"/>
            <w:szCs w:val="20"/>
            <w:u w:val="single" w:color="0462C1"/>
          </w:rPr>
          <w:t>:</w:t>
        </w:r>
        <w:r>
          <w:rPr>
            <w:rFonts w:cs="Calibri" w:hAnsi="Calibri" w:eastAsia="Calibri" w:ascii="Calibri"/>
            <w:color w:val="0462C1"/>
            <w:spacing w:val="-1"/>
            <w:w w:val="101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1"/>
            <w:position w:val="0"/>
            <w:sz w:val="20"/>
            <w:szCs w:val="20"/>
            <w:u w:val="single" w:color="0462C1"/>
          </w:rPr>
          <w:t>c</w:t>
        </w:r>
        <w:r>
          <w:rPr>
            <w:rFonts w:cs="Calibri" w:hAnsi="Calibri" w:eastAsia="Calibri" w:ascii="Calibri"/>
            <w:color w:val="0462C1"/>
            <w:spacing w:val="1"/>
            <w:w w:val="101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  <w:t>r</w:t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n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5"/>
            <w:w w:val="100"/>
            <w:position w:val="0"/>
            <w:sz w:val="20"/>
            <w:szCs w:val="20"/>
            <w:u w:val="single" w:color="0462C1"/>
          </w:rPr>
          <w:t>v</w:t>
        </w:r>
        <w:r>
          <w:rPr>
            <w:rFonts w:cs="Calibri" w:hAnsi="Calibri" w:eastAsia="Calibri" w:ascii="Calibri"/>
            <w:color w:val="0462C1"/>
            <w:spacing w:val="-5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2"/>
            <w:w w:val="101"/>
            <w:position w:val="0"/>
            <w:sz w:val="20"/>
            <w:szCs w:val="20"/>
            <w:u w:val="single" w:color="0462C1"/>
          </w:rPr>
          <w:t>i</w:t>
        </w:r>
        <w:r>
          <w:rPr>
            <w:rFonts w:cs="Calibri" w:hAnsi="Calibri" w:eastAsia="Calibri" w:ascii="Calibri"/>
            <w:color w:val="0462C1"/>
            <w:spacing w:val="2"/>
            <w:w w:val="101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3"/>
            <w:w w:val="100"/>
            <w:position w:val="0"/>
            <w:sz w:val="20"/>
            <w:szCs w:val="20"/>
            <w:u w:val="single" w:color="0462C1"/>
          </w:rPr>
          <w:t>r</w:t>
        </w:r>
        <w:r>
          <w:rPr>
            <w:rFonts w:cs="Calibri" w:hAnsi="Calibri" w:eastAsia="Calibri" w:ascii="Calibri"/>
            <w:color w:val="0462C1"/>
            <w:spacing w:val="-3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u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2"/>
            <w:w w:val="100"/>
            <w:position w:val="0"/>
            <w:sz w:val="20"/>
            <w:szCs w:val="20"/>
            <w:u w:val="single" w:color="0462C1"/>
          </w:rPr>
          <w:t>.</w:t>
        </w:r>
        <w:r>
          <w:rPr>
            <w:rFonts w:cs="Calibri" w:hAnsi="Calibri" w:eastAsia="Calibri" w:ascii="Calibri"/>
            <w:color w:val="0462C1"/>
            <w:spacing w:val="2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jh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u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3"/>
            <w:w w:val="100"/>
            <w:position w:val="0"/>
            <w:sz w:val="20"/>
            <w:szCs w:val="20"/>
            <w:u w:val="single" w:color="0462C1"/>
          </w:rPr>
          <w:t>.</w:t>
        </w:r>
        <w:r>
          <w:rPr>
            <w:rFonts w:cs="Calibri" w:hAnsi="Calibri" w:eastAsia="Calibri" w:ascii="Calibri"/>
            <w:color w:val="0462C1"/>
            <w:spacing w:val="-3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edu</w:t>
        </w:r>
        <w:r>
          <w:rPr>
            <w:rFonts w:cs="Calibri" w:hAnsi="Calibri" w:eastAsia="Calibri" w:ascii="Calibri"/>
            <w:color w:val="0462C1"/>
            <w:spacing w:val="-6"/>
            <w:w w:val="100"/>
            <w:position w:val="0"/>
            <w:sz w:val="20"/>
            <w:szCs w:val="20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6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2"/>
            <w:w w:val="100"/>
            <w:position w:val="0"/>
            <w:sz w:val="20"/>
            <w:szCs w:val="20"/>
            <w:u w:val="single" w:color="0462C1"/>
          </w:rPr>
          <w:t>m</w:t>
        </w:r>
        <w:r>
          <w:rPr>
            <w:rFonts w:cs="Calibri" w:hAnsi="Calibri" w:eastAsia="Calibri" w:ascii="Calibri"/>
            <w:color w:val="0462C1"/>
            <w:spacing w:val="2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p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3"/>
            <w:w w:val="100"/>
            <w:position w:val="0"/>
            <w:sz w:val="20"/>
            <w:szCs w:val="20"/>
            <w:u w:val="single" w:color="0462C1"/>
          </w:rPr>
          <w:t>.</w:t>
        </w:r>
        <w:r>
          <w:rPr>
            <w:rFonts w:cs="Calibri" w:hAnsi="Calibri" w:eastAsia="Calibri" w:ascii="Calibri"/>
            <w:color w:val="0462C1"/>
            <w:spacing w:val="-3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ht</w:t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  <w:t>m</w:t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</w:r>
      </w:hyperlink>
      <w:hyperlink r:id="rId6">
        <w:r>
          <w:rPr>
            <w:rFonts w:cs="Calibri" w:hAnsi="Calibri" w:eastAsia="Calibri" w:ascii="Calibri"/>
            <w:color w:val="0462C1"/>
            <w:spacing w:val="0"/>
            <w:w w:val="101"/>
            <w:position w:val="0"/>
            <w:sz w:val="20"/>
            <w:szCs w:val="20"/>
            <w:u w:val="single" w:color="0462C1"/>
          </w:rPr>
          <w:t>l</w:t>
        </w:r>
        <w:r>
          <w:rPr>
            <w:rFonts w:cs="Calibri" w:hAnsi="Calibri" w:eastAsia="Calibri" w:ascii="Calibri"/>
            <w:color w:val="0462C1"/>
            <w:spacing w:val="0"/>
            <w:w w:val="101"/>
            <w:position w:val="0"/>
            <w:sz w:val="20"/>
            <w:szCs w:val="20"/>
          </w:rPr>
        </w:r>
        <w:r>
          <w:rPr>
            <w:rFonts w:cs="Calibri" w:hAnsi="Calibri" w:eastAsia="Calibri" w:ascii="Calibri"/>
            <w:color w:val="000000"/>
            <w:spacing w:val="0"/>
            <w:w w:val="100"/>
            <w:position w:val="0"/>
            <w:sz w:val="20"/>
            <w:szCs w:val="20"/>
          </w:rPr>
        </w:r>
      </w:hyperlink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47" w:lineRule="auto" w:line="259"/>
        <w:ind w:left="100" w:right="62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6"/>
          <w:sz w:val="13"/>
          <w:szCs w:val="13"/>
        </w:rPr>
        <w:t>2</w:t>
      </w:r>
      <w:r>
        <w:rPr>
          <w:rFonts w:cs="Sylfaen" w:hAnsi="Sylfaen" w:eastAsia="Sylfaen" w:ascii="Sylfaen"/>
          <w:spacing w:val="0"/>
          <w:w w:val="100"/>
          <w:position w:val="6"/>
          <w:sz w:val="13"/>
          <w:szCs w:val="13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ლი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position w:val="0"/>
          <w:sz w:val="22"/>
          <w:szCs w:val="22"/>
        </w:rPr>
        <w:t>კ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.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7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ღ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ძ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.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ზ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5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ლი</w:t>
      </w:r>
      <w:r>
        <w:rPr>
          <w:rFonts w:cs="Sylfaen" w:hAnsi="Sylfaen" w:eastAsia="Sylfaen" w:ascii="Sylfaen"/>
          <w:spacing w:val="5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კ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46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5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რტ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1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ჭ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.</w:t>
      </w:r>
    </w:p>
    <w:p>
      <w:pPr>
        <w:rPr>
          <w:sz w:val="11"/>
          <w:szCs w:val="11"/>
        </w:rPr>
        <w:jc w:val="left"/>
        <w:spacing w:before="1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8"/>
        <w:ind w:left="100" w:right="58"/>
      </w:pP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-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3" w:lineRule="exact" w:line="220"/>
      </w:pPr>
      <w:r>
        <w:rPr>
          <w:sz w:val="22"/>
          <w:szCs w:val="22"/>
        </w:rPr>
      </w:r>
    </w:p>
    <w:p>
      <w:pPr>
        <w:rPr>
          <w:rFonts w:cs="Sylfaen" w:hAnsi="Sylfaen" w:eastAsia="Sylfaen" w:ascii="Sylfaen"/>
          <w:sz w:val="24"/>
          <w:szCs w:val="24"/>
        </w:rPr>
        <w:jc w:val="center"/>
        <w:ind w:left="3510" w:right="3508"/>
      </w:pPr>
      <w:r>
        <w:rPr>
          <w:rFonts w:cs="Sylfaen" w:hAnsi="Sylfaen" w:eastAsia="Sylfaen" w:ascii="Sylfaen"/>
          <w:spacing w:val="1"/>
          <w:w w:val="100"/>
          <w:sz w:val="24"/>
          <w:szCs w:val="24"/>
        </w:rPr>
        <w:t>I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I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.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       </w:t>
      </w:r>
      <w:r>
        <w:rPr>
          <w:rFonts w:cs="Sylfaen" w:hAnsi="Sylfaen" w:eastAsia="Sylfaen" w:ascii="Sylfaen"/>
          <w:spacing w:val="12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ზ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ო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გ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დ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2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მ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მ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ო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ხ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ლ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ვ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ა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2" w:lineRule="exact" w:line="280"/>
      </w:pPr>
      <w:r>
        <w:rPr>
          <w:sz w:val="28"/>
          <w:szCs w:val="28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60"/>
        <w:ind w:left="100" w:right="61"/>
      </w:pPr>
      <w:r>
        <w:pict>
          <v:group style="position:absolute;margin-left:71.734pt;margin-top:11.9852pt;width:63.246pt;height:0.58001pt;mso-position-horizontal-relative:page;mso-position-vertical-relative:paragraph;z-index:-3551" coordorigin="1435,240" coordsize="1265,12">
            <v:group style="position:absolute;left:1440;top:246;width:1157;height:0" coordorigin="1440,246" coordsize="1157,0">
              <v:shape style="position:absolute;left:1440;top:246;width:1157;height:0" coordorigin="1440,246" coordsize="1157,0" path="m1440,246l2598,246e" filled="f" stroked="t" strokeweight="0.58001pt" strokecolor="#006FC0">
                <v:path arrowok="t"/>
              </v:shape>
              <v:group style="position:absolute;left:2598;top:246;width:96;height:0" coordorigin="2598,246" coordsize="96,0">
                <v:shape style="position:absolute;left:2598;top:246;width:96;height:0" coordorigin="2598,246" coordsize="96,0" path="m2598,246l2694,246e" filled="f" stroked="t" strokeweight="0.58001pt" strokecolor="#000000">
                  <v:path arrowok="t"/>
                </v:shape>
              </v:group>
            </v:group>
            <w10:wrap type="none"/>
          </v:group>
        </w:pic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</w:rPr>
        <w:t>:</w:t>
      </w:r>
      <w:r>
        <w:rPr>
          <w:rFonts w:cs="Sylfaen" w:hAnsi="Sylfaen" w:eastAsia="Sylfaen" w:ascii="Sylfaen"/>
          <w:color w:val="006FC0"/>
          <w:spacing w:val="3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4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O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D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color w:val="000000"/>
          <w:spacing w:val="4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4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P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R</w:t>
      </w:r>
      <w:r>
        <w:rPr>
          <w:rFonts w:cs="Sylfaen" w:hAnsi="Sylfaen" w:eastAsia="Sylfaen" w:ascii="Sylfaen"/>
          <w:color w:val="000000"/>
          <w:spacing w:val="0"/>
          <w:w w:val="100"/>
          <w:position w:val="6"/>
          <w:sz w:val="13"/>
          <w:szCs w:val="13"/>
        </w:rPr>
        <w:t>3</w:t>
      </w:r>
      <w:r>
        <w:rPr>
          <w:rFonts w:cs="Sylfaen" w:hAnsi="Sylfaen" w:eastAsia="Sylfaen" w:ascii="Sylfaen"/>
          <w:color w:val="000000"/>
          <w:spacing w:val="0"/>
          <w:w w:val="100"/>
          <w:position w:val="6"/>
          <w:sz w:val="13"/>
          <w:szCs w:val="13"/>
        </w:rPr>
        <w:t>  </w:t>
      </w:r>
      <w:r>
        <w:rPr>
          <w:rFonts w:cs="Sylfaen" w:hAnsi="Sylfaen" w:eastAsia="Sylfaen" w:ascii="Sylfaen"/>
          <w:color w:val="000000"/>
          <w:spacing w:val="0"/>
          <w:w w:val="100"/>
          <w:position w:val="6"/>
          <w:sz w:val="13"/>
          <w:szCs w:val="13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38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6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4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1"/>
          <w:w w:val="100"/>
          <w:position w:val="0"/>
          <w:sz w:val="22"/>
          <w:szCs w:val="22"/>
        </w:rPr>
        <w:t>წ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ყ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3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20</w:t>
      </w:r>
      <w:r>
        <w:rPr>
          <w:rFonts w:cs="Sylfaen" w:hAnsi="Sylfaen" w:eastAsia="Sylfaen" w:ascii="Sylfaen"/>
          <w:color w:val="000000"/>
          <w:spacing w:val="-5"/>
          <w:w w:val="100"/>
          <w:position w:val="0"/>
          <w:sz w:val="22"/>
          <w:szCs w:val="22"/>
        </w:rPr>
        <w:t>2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0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position w:val="0"/>
          <w:sz w:val="22"/>
          <w:szCs w:val="22"/>
        </w:rPr>
        <w:t>წ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7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30</w:t>
      </w:r>
      <w:r>
        <w:rPr>
          <w:rFonts w:cs="Sylfaen" w:hAnsi="Sylfaen" w:eastAsia="Sylfaen" w:ascii="Sylfaen"/>
          <w:color w:val="000000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.</w:t>
      </w:r>
      <w:r>
        <w:rPr>
          <w:rFonts w:cs="Sylfaen" w:hAnsi="Sylfaen" w:eastAsia="Sylfaen" w:ascii="Sylfaen"/>
          <w:color w:val="000000"/>
          <w:spacing w:val="7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5"/>
          <w:w w:val="100"/>
          <w:position w:val="0"/>
          <w:sz w:val="22"/>
          <w:szCs w:val="22"/>
        </w:rPr>
        <w:t>3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0</w:t>
      </w:r>
      <w:r>
        <w:rPr>
          <w:rFonts w:cs="Sylfaen" w:hAnsi="Sylfaen" w:eastAsia="Sylfaen" w:ascii="Sylfaen"/>
          <w:color w:val="000000"/>
          <w:spacing w:val="6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8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11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3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7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ქ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ყ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8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ჩ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6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ლი</w:t>
      </w:r>
      <w:r>
        <w:rPr>
          <w:rFonts w:cs="Sylfaen" w:hAnsi="Sylfaen" w:eastAsia="Sylfaen" w:ascii="Sylfaen"/>
          <w:color w:val="000000"/>
          <w:spacing w:val="8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(</w:t>
      </w:r>
      <w:r>
        <w:rPr>
          <w:rFonts w:cs="Sylfaen" w:hAnsi="Sylfaen" w:eastAsia="Sylfaen" w:ascii="Sylfaen"/>
          <w:color w:val="000000"/>
          <w:spacing w:val="-1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5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4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)</w:t>
      </w:r>
      <w:r>
        <w:rPr>
          <w:rFonts w:cs="Sylfaen" w:hAnsi="Sylfaen" w:eastAsia="Sylfaen" w:ascii="Sylfaen"/>
          <w:color w:val="000000"/>
          <w:spacing w:val="-2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32</w:t>
      </w:r>
      <w:r>
        <w:rPr>
          <w:rFonts w:cs="Sylfaen" w:hAnsi="Sylfaen" w:eastAsia="Sylfaen" w:ascii="Sylfaen"/>
          <w:color w:val="000000"/>
          <w:spacing w:val="-2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283,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-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6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-</w:t>
      </w:r>
      <w:r>
        <w:rPr>
          <w:rFonts w:cs="Sylfaen" w:hAnsi="Sylfaen" w:eastAsia="Sylfaen" w:ascii="Sylfaen"/>
          <w:color w:val="000000"/>
          <w:spacing w:val="-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1</w:t>
      </w:r>
      <w:r>
        <w:rPr>
          <w:rFonts w:cs="Sylfaen" w:hAnsi="Sylfaen" w:eastAsia="Sylfaen" w:ascii="Sylfaen"/>
          <w:color w:val="000000"/>
          <w:spacing w:val="2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392</w:t>
      </w:r>
      <w:r>
        <w:rPr>
          <w:rFonts w:cs="Sylfaen" w:hAnsi="Sylfaen" w:eastAsia="Sylfaen" w:ascii="Sylfaen"/>
          <w:color w:val="000000"/>
          <w:spacing w:val="-2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  <w:t>.</w:t>
      </w:r>
    </w:p>
    <w:p>
      <w:pPr>
        <w:rPr>
          <w:sz w:val="15"/>
          <w:szCs w:val="15"/>
        </w:rPr>
        <w:jc w:val="left"/>
        <w:spacing w:before="6" w:lineRule="exact" w:line="140"/>
      </w:pPr>
      <w:r>
        <w:rPr>
          <w:sz w:val="15"/>
          <w:szCs w:val="15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9"/>
        <w:ind w:left="100" w:right="59"/>
      </w:pPr>
      <w:r>
        <w:rPr>
          <w:rFonts w:cs="Sylfaen" w:hAnsi="Sylfaen" w:eastAsia="Sylfaen" w:ascii="Sylfaen"/>
          <w:spacing w:val="-1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ჟ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1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2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/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/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/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2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9"/>
        <w:ind w:left="100" w:right="58"/>
      </w:pPr>
      <w:r>
        <w:rPr>
          <w:rFonts w:cs="Sylfaen" w:hAnsi="Sylfaen" w:eastAsia="Sylfaen" w:ascii="Sylfaen"/>
          <w:spacing w:val="-1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რც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რტი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ცრ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9"/>
        <w:ind w:left="100" w:right="58"/>
      </w:pP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6"/>
          <w:sz w:val="13"/>
          <w:szCs w:val="13"/>
        </w:rPr>
        <w:t>4</w:t>
      </w:r>
      <w:r>
        <w:rPr>
          <w:rFonts w:cs="Sylfaen" w:hAnsi="Sylfaen" w:eastAsia="Sylfaen" w:ascii="Sylfaen"/>
          <w:spacing w:val="0"/>
          <w:w w:val="100"/>
          <w:position w:val="6"/>
          <w:sz w:val="13"/>
          <w:szCs w:val="13"/>
        </w:rPr>
        <w:t>  </w:t>
      </w:r>
      <w:r>
        <w:rPr>
          <w:rFonts w:cs="Sylfaen" w:hAnsi="Sylfaen" w:eastAsia="Sylfaen" w:ascii="Sylfaen"/>
          <w:spacing w:val="0"/>
          <w:w w:val="100"/>
          <w:position w:val="6"/>
          <w:sz w:val="13"/>
          <w:szCs w:val="13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33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ლი</w:t>
      </w:r>
      <w:r>
        <w:rPr>
          <w:rFonts w:cs="Sylfaen" w:hAnsi="Sylfaen" w:eastAsia="Sylfaen" w:ascii="Sylfaen"/>
          <w:spacing w:val="38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39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7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ძ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რტ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ლი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რტ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ღ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5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5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53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5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53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(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5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7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ლი</w:t>
      </w:r>
      <w:r>
        <w:rPr>
          <w:rFonts w:cs="Sylfaen" w:hAnsi="Sylfaen" w:eastAsia="Sylfaen" w:ascii="Sylfaen"/>
          <w:spacing w:val="6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ან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9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14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1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ზ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)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7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წ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ფო</w:t>
      </w:r>
      <w:r>
        <w:rPr>
          <w:rFonts w:cs="Sylfaen" w:hAnsi="Sylfaen" w:eastAsia="Sylfaen" w:ascii="Sylfaen"/>
          <w:spacing w:val="7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12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ი</w:t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exact" w:line="280"/>
        <w:ind w:left="100" w:right="74"/>
      </w:pPr>
      <w:r>
        <w:pict>
          <v:group style="position:absolute;margin-left:72.024pt;margin-top:28.9105pt;width:144.05pt;height:0pt;mso-position-horizontal-relative:page;mso-position-vertical-relative:paragraph;z-index:-3550" coordorigin="1440,578" coordsize="2881,0">
            <v:shape style="position:absolute;left:1440;top:578;width:2881;height:0" coordorigin="1440,578" coordsize="2881,0" path="m1440,578l4321,578e" filled="f" stroked="t" strokeweight="0.81997pt" strokecolor="#000000">
              <v:path arrowok="t"/>
            </v:shape>
            <w10:wrap type="none"/>
          </v:group>
        </w:pic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Microsoft Sans Serif" w:hAnsi="Microsoft Sans Serif" w:eastAsia="Microsoft Sans Serif" w:ascii="Microsoft Sans Serif"/>
          <w:sz w:val="20"/>
          <w:szCs w:val="20"/>
        </w:rPr>
        <w:jc w:val="left"/>
        <w:spacing w:before="35"/>
        <w:ind w:left="100" w:right="796"/>
      </w:pPr>
      <w:r>
        <w:rPr>
          <w:rFonts w:cs="Calibri" w:hAnsi="Calibri" w:eastAsia="Calibri" w:ascii="Calibri"/>
          <w:spacing w:val="0"/>
          <w:w w:val="100"/>
          <w:position w:val="7"/>
          <w:sz w:val="13"/>
          <w:szCs w:val="13"/>
        </w:rPr>
        <w:t>2</w:t>
      </w:r>
      <w:r>
        <w:rPr>
          <w:rFonts w:cs="Calibri" w:hAnsi="Calibri" w:eastAsia="Calibri" w:ascii="Calibri"/>
          <w:spacing w:val="20"/>
          <w:w w:val="100"/>
          <w:position w:val="7"/>
          <w:sz w:val="13"/>
          <w:szCs w:val="13"/>
        </w:rPr>
        <w:t> </w:t>
      </w:r>
      <w:r>
        <w:rPr>
          <w:rFonts w:cs="Microsoft Sans Serif" w:hAnsi="Microsoft Sans Serif" w:eastAsia="Microsoft Sans Serif" w:ascii="Microsoft Sans Serif"/>
          <w:spacing w:val="0"/>
          <w:w w:val="93"/>
          <w:position w:val="0"/>
          <w:sz w:val="20"/>
          <w:szCs w:val="20"/>
        </w:rPr>
        <w:t>სა</w:t>
      </w:r>
      <w:r>
        <w:rPr>
          <w:rFonts w:cs="Microsoft Sans Serif" w:hAnsi="Microsoft Sans Serif" w:eastAsia="Microsoft Sans Serif" w:ascii="Microsoft Sans Serif"/>
          <w:spacing w:val="-2"/>
          <w:w w:val="93"/>
          <w:position w:val="0"/>
          <w:sz w:val="20"/>
          <w:szCs w:val="20"/>
        </w:rPr>
        <w:t>ქ</w:t>
      </w:r>
      <w:r>
        <w:rPr>
          <w:rFonts w:cs="Microsoft Sans Serif" w:hAnsi="Microsoft Sans Serif" w:eastAsia="Microsoft Sans Serif" w:ascii="Microsoft Sans Serif"/>
          <w:spacing w:val="0"/>
          <w:w w:val="93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3"/>
          <w:w w:val="93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2"/>
          <w:w w:val="93"/>
          <w:position w:val="0"/>
          <w:sz w:val="20"/>
          <w:szCs w:val="20"/>
        </w:rPr>
        <w:t>თ</w:t>
      </w:r>
      <w:r>
        <w:rPr>
          <w:rFonts w:cs="Microsoft Sans Serif" w:hAnsi="Microsoft Sans Serif" w:eastAsia="Microsoft Sans Serif" w:ascii="Microsoft Sans Serif"/>
          <w:spacing w:val="-1"/>
          <w:w w:val="93"/>
          <w:position w:val="0"/>
          <w:sz w:val="20"/>
          <w:szCs w:val="20"/>
        </w:rPr>
        <w:t>ვ</w:t>
      </w:r>
      <w:r>
        <w:rPr>
          <w:rFonts w:cs="Microsoft Sans Serif" w:hAnsi="Microsoft Sans Serif" w:eastAsia="Microsoft Sans Serif" w:ascii="Microsoft Sans Serif"/>
          <w:spacing w:val="-2"/>
          <w:w w:val="93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-3"/>
          <w:w w:val="93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-3"/>
          <w:w w:val="93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2"/>
          <w:w w:val="93"/>
          <w:position w:val="0"/>
          <w:sz w:val="20"/>
          <w:szCs w:val="20"/>
        </w:rPr>
        <w:t>შ</w:t>
      </w:r>
      <w:r>
        <w:rPr>
          <w:rFonts w:cs="Microsoft Sans Serif" w:hAnsi="Microsoft Sans Serif" w:eastAsia="Microsoft Sans Serif" w:ascii="Microsoft Sans Serif"/>
          <w:spacing w:val="0"/>
          <w:w w:val="93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-4"/>
          <w:w w:val="93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2"/>
          <w:w w:val="93"/>
          <w:position w:val="0"/>
          <w:sz w:val="20"/>
          <w:szCs w:val="20"/>
        </w:rPr>
        <w:t>C</w:t>
      </w:r>
      <w:r>
        <w:rPr>
          <w:rFonts w:cs="Calibri" w:hAnsi="Calibri" w:eastAsia="Calibri" w:ascii="Calibri"/>
          <w:spacing w:val="-4"/>
          <w:w w:val="93"/>
          <w:position w:val="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93"/>
          <w:position w:val="0"/>
          <w:sz w:val="20"/>
          <w:szCs w:val="20"/>
        </w:rPr>
        <w:t>V</w:t>
      </w:r>
      <w:r>
        <w:rPr>
          <w:rFonts w:cs="Calibri" w:hAnsi="Calibri" w:eastAsia="Calibri" w:ascii="Calibri"/>
          <w:spacing w:val="-3"/>
          <w:w w:val="93"/>
          <w:position w:val="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93"/>
          <w:position w:val="0"/>
          <w:sz w:val="20"/>
          <w:szCs w:val="20"/>
        </w:rPr>
        <w:t>D</w:t>
      </w:r>
      <w:r>
        <w:rPr>
          <w:rFonts w:cs="Calibri" w:hAnsi="Calibri" w:eastAsia="Calibri" w:ascii="Calibri"/>
          <w:spacing w:val="1"/>
          <w:w w:val="93"/>
          <w:position w:val="0"/>
          <w:sz w:val="20"/>
          <w:szCs w:val="20"/>
        </w:rPr>
        <w:t>-</w:t>
      </w:r>
      <w:r>
        <w:rPr>
          <w:rFonts w:cs="Calibri" w:hAnsi="Calibri" w:eastAsia="Calibri" w:ascii="Calibri"/>
          <w:spacing w:val="-1"/>
          <w:w w:val="93"/>
          <w:position w:val="0"/>
          <w:sz w:val="20"/>
          <w:szCs w:val="20"/>
        </w:rPr>
        <w:t>19</w:t>
      </w:r>
      <w:r>
        <w:rPr>
          <w:rFonts w:cs="Calibri" w:hAnsi="Calibri" w:eastAsia="Calibri" w:ascii="Calibri"/>
          <w:spacing w:val="1"/>
          <w:w w:val="93"/>
          <w:position w:val="0"/>
          <w:sz w:val="20"/>
          <w:szCs w:val="20"/>
        </w:rPr>
        <w:t>-</w:t>
      </w:r>
      <w:r>
        <w:rPr>
          <w:rFonts w:cs="Microsoft Sans Serif" w:hAnsi="Microsoft Sans Serif" w:eastAsia="Microsoft Sans Serif" w:ascii="Microsoft Sans Serif"/>
          <w:spacing w:val="-3"/>
          <w:w w:val="93"/>
          <w:position w:val="0"/>
          <w:sz w:val="20"/>
          <w:szCs w:val="20"/>
        </w:rPr>
        <w:t>თ</w:t>
      </w:r>
      <w:r>
        <w:rPr>
          <w:rFonts w:cs="Microsoft Sans Serif" w:hAnsi="Microsoft Sans Serif" w:eastAsia="Microsoft Sans Serif" w:ascii="Microsoft Sans Serif"/>
          <w:spacing w:val="0"/>
          <w:w w:val="93"/>
          <w:position w:val="0"/>
          <w:sz w:val="20"/>
          <w:szCs w:val="20"/>
        </w:rPr>
        <w:t>ან</w:t>
      </w:r>
      <w:r>
        <w:rPr>
          <w:rFonts w:cs="Microsoft Sans Serif" w:hAnsi="Microsoft Sans Serif" w:eastAsia="Microsoft Sans Serif" w:ascii="Microsoft Sans Serif"/>
          <w:spacing w:val="41"/>
          <w:w w:val="93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1"/>
          <w:w w:val="91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2"/>
          <w:w w:val="91"/>
          <w:position w:val="0"/>
          <w:sz w:val="20"/>
          <w:szCs w:val="20"/>
        </w:rPr>
        <w:t>კ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5"/>
          <w:w w:val="91"/>
          <w:position w:val="0"/>
          <w:sz w:val="20"/>
          <w:szCs w:val="20"/>
        </w:rPr>
        <w:t>ვ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20"/>
          <w:szCs w:val="20"/>
        </w:rPr>
        <w:t>შ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1"/>
          <w:w w:val="91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-6"/>
          <w:w w:val="91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თ</w:t>
      </w:r>
      <w:r>
        <w:rPr>
          <w:rFonts w:cs="Microsoft Sans Serif" w:hAnsi="Microsoft Sans Serif" w:eastAsia="Microsoft Sans Serif" w:ascii="Microsoft Sans Serif"/>
          <w:spacing w:val="5"/>
          <w:w w:val="91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20"/>
          <w:szCs w:val="20"/>
        </w:rPr>
        <w:t>გ</w:t>
      </w:r>
      <w:r>
        <w:rPr>
          <w:rFonts w:cs="Microsoft Sans Serif" w:hAnsi="Microsoft Sans Serif" w:eastAsia="Microsoft Sans Serif" w:ascii="Microsoft Sans Serif"/>
          <w:spacing w:val="-5"/>
          <w:w w:val="91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-3"/>
          <w:w w:val="91"/>
          <w:position w:val="0"/>
          <w:sz w:val="20"/>
          <w:szCs w:val="20"/>
        </w:rPr>
        <w:t>ხ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1"/>
          <w:w w:val="91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-6"/>
          <w:w w:val="91"/>
          <w:position w:val="0"/>
          <w:sz w:val="20"/>
          <w:szCs w:val="20"/>
        </w:rPr>
        <w:t>ც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-2"/>
          <w:w w:val="91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1"/>
          <w:w w:val="91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-2"/>
          <w:w w:val="91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-4"/>
          <w:w w:val="91"/>
          <w:position w:val="0"/>
          <w:sz w:val="20"/>
          <w:szCs w:val="20"/>
        </w:rPr>
        <w:t>უ</w:t>
      </w:r>
      <w:r>
        <w:rPr>
          <w:rFonts w:cs="Microsoft Sans Serif" w:hAnsi="Microsoft Sans Serif" w:eastAsia="Microsoft Sans Serif" w:ascii="Microsoft Sans Serif"/>
          <w:spacing w:val="4"/>
          <w:w w:val="91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-10"/>
          <w:w w:val="91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2"/>
          <w:w w:val="91"/>
          <w:position w:val="0"/>
          <w:sz w:val="20"/>
          <w:szCs w:val="20"/>
        </w:rPr>
        <w:t>ქ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ტ</w:t>
      </w:r>
      <w:r>
        <w:rPr>
          <w:rFonts w:cs="Microsoft Sans Serif" w:hAnsi="Microsoft Sans Serif" w:eastAsia="Microsoft Sans Serif" w:ascii="Microsoft Sans Serif"/>
          <w:spacing w:val="-2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-5"/>
          <w:w w:val="91"/>
          <w:position w:val="0"/>
          <w:sz w:val="20"/>
          <w:szCs w:val="20"/>
        </w:rPr>
        <w:t>ვ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-6"/>
          <w:w w:val="91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32"/>
          <w:w w:val="91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20"/>
          <w:szCs w:val="20"/>
        </w:rPr>
        <w:t>შ</w:t>
      </w:r>
      <w:r>
        <w:rPr>
          <w:rFonts w:cs="Microsoft Sans Serif" w:hAnsi="Microsoft Sans Serif" w:eastAsia="Microsoft Sans Serif" w:ascii="Microsoft Sans Serif"/>
          <w:spacing w:val="-2"/>
          <w:w w:val="91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-4"/>
          <w:w w:val="91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20"/>
          <w:szCs w:val="20"/>
        </w:rPr>
        <w:t>ხ</w:t>
      </w:r>
      <w:r>
        <w:rPr>
          <w:rFonts w:cs="Microsoft Sans Serif" w:hAnsi="Microsoft Sans Serif" w:eastAsia="Microsoft Sans Serif" w:ascii="Microsoft Sans Serif"/>
          <w:spacing w:val="-2"/>
          <w:w w:val="91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6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-5"/>
          <w:w w:val="84"/>
          <w:position w:val="0"/>
          <w:sz w:val="20"/>
          <w:szCs w:val="20"/>
        </w:rPr>
        <w:t>ფ</w:t>
      </w:r>
      <w:r>
        <w:rPr>
          <w:rFonts w:cs="Microsoft Sans Serif" w:hAnsi="Microsoft Sans Serif" w:eastAsia="Microsoft Sans Serif" w:ascii="Microsoft Sans Serif"/>
          <w:spacing w:val="2"/>
          <w:w w:val="95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-3"/>
          <w:w w:val="95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0"/>
          <w:w w:val="94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2"/>
          <w:w w:val="94"/>
          <w:position w:val="0"/>
          <w:sz w:val="20"/>
          <w:szCs w:val="20"/>
        </w:rPr>
        <w:t>ც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წ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-3"/>
          <w:w w:val="89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გ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-5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19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-4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-4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თ</w:t>
      </w:r>
      <w:r>
        <w:rPr>
          <w:rFonts w:cs="Microsoft Sans Serif" w:hAnsi="Microsoft Sans Serif" w:eastAsia="Microsoft Sans Serif" w:ascii="Microsoft Sans Serif"/>
          <w:spacing w:val="-5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7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4"/>
          <w:w w:val="100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100"/>
          <w:position w:val="0"/>
          <w:sz w:val="20"/>
          <w:szCs w:val="20"/>
        </w:rPr>
        <w:t>ხ</w:t>
      </w:r>
      <w:r>
        <w:rPr>
          <w:rFonts w:cs="Microsoft Sans Serif" w:hAnsi="Microsoft Sans Serif" w:eastAsia="Microsoft Sans Serif" w:ascii="Microsoft Sans Serif"/>
          <w:spacing w:val="-6"/>
          <w:w w:val="10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20"/>
          <w:szCs w:val="20"/>
        </w:rPr>
        <w:t>თ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7"/>
        <w:ind w:left="100"/>
      </w:pPr>
      <w:r>
        <w:rPr>
          <w:rFonts w:cs="Calibri" w:hAnsi="Calibri" w:eastAsia="Calibri" w:ascii="Calibri"/>
          <w:spacing w:val="0"/>
          <w:w w:val="100"/>
          <w:position w:val="7"/>
          <w:sz w:val="13"/>
          <w:szCs w:val="13"/>
        </w:rPr>
        <w:t>3</w:t>
      </w:r>
      <w:r>
        <w:rPr>
          <w:rFonts w:cs="Calibri" w:hAnsi="Calibri" w:eastAsia="Calibri" w:ascii="Calibri"/>
          <w:spacing w:val="20"/>
          <w:w w:val="100"/>
          <w:position w:val="7"/>
          <w:sz w:val="13"/>
          <w:szCs w:val="13"/>
        </w:rPr>
        <w:t> 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-4"/>
          <w:w w:val="90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-4"/>
          <w:w w:val="90"/>
          <w:position w:val="0"/>
          <w:sz w:val="20"/>
          <w:szCs w:val="20"/>
        </w:rPr>
        <w:t>უ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-4"/>
          <w:w w:val="9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შ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უ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20"/>
          <w:szCs w:val="20"/>
        </w:rPr>
        <w:t>კ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უ</w:t>
      </w:r>
      <w:r>
        <w:rPr>
          <w:rFonts w:cs="Microsoft Sans Serif" w:hAnsi="Microsoft Sans Serif" w:eastAsia="Microsoft Sans Serif" w:ascii="Microsoft Sans Serif"/>
          <w:spacing w:val="-4"/>
          <w:w w:val="90"/>
          <w:position w:val="0"/>
          <w:sz w:val="20"/>
          <w:szCs w:val="20"/>
        </w:rPr>
        <w:t>ტ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-4"/>
          <w:w w:val="90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20"/>
          <w:szCs w:val="20"/>
        </w:rPr>
        <w:t>კ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20"/>
          <w:szCs w:val="20"/>
        </w:rPr>
        <w:t>პ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20"/>
          <w:szCs w:val="20"/>
        </w:rPr>
        <w:t>ც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თ</w:t>
      </w:r>
      <w:r>
        <w:rPr>
          <w:rFonts w:cs="Microsoft Sans Serif" w:hAnsi="Microsoft Sans Serif" w:eastAsia="Microsoft Sans Serif" w:ascii="Microsoft Sans Serif"/>
          <w:spacing w:val="44"/>
          <w:w w:val="9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-7"/>
          <w:w w:val="9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20"/>
          <w:szCs w:val="20"/>
        </w:rPr>
        <w:t>პ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აზ</w:t>
      </w:r>
      <w:r>
        <w:rPr>
          <w:rFonts w:cs="Microsoft Sans Serif" w:hAnsi="Microsoft Sans Serif" w:eastAsia="Microsoft Sans Serif" w:ascii="Microsoft Sans Serif"/>
          <w:spacing w:val="-4"/>
          <w:w w:val="90"/>
          <w:position w:val="0"/>
          <w:sz w:val="20"/>
          <w:szCs w:val="20"/>
        </w:rPr>
        <w:t>უ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13"/>
          <w:w w:val="9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88"/>
          <w:position w:val="0"/>
          <w:sz w:val="20"/>
          <w:szCs w:val="20"/>
        </w:rPr>
        <w:t>ჯ</w:t>
      </w:r>
      <w:r>
        <w:rPr>
          <w:rFonts w:cs="Microsoft Sans Serif" w:hAnsi="Microsoft Sans Serif" w:eastAsia="Microsoft Sans Serif" w:ascii="Microsoft Sans Serif"/>
          <w:spacing w:val="-4"/>
          <w:w w:val="88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1"/>
          <w:w w:val="88"/>
          <w:position w:val="0"/>
          <w:sz w:val="20"/>
          <w:szCs w:val="20"/>
        </w:rPr>
        <w:t>ჭ</w:t>
      </w:r>
      <w:r>
        <w:rPr>
          <w:rFonts w:cs="Microsoft Sans Serif" w:hAnsi="Microsoft Sans Serif" w:eastAsia="Microsoft Sans Serif" w:ascii="Microsoft Sans Serif"/>
          <w:spacing w:val="-1"/>
          <w:w w:val="88"/>
          <w:position w:val="0"/>
          <w:sz w:val="20"/>
          <w:szCs w:val="20"/>
        </w:rPr>
        <w:t>ვ</w:t>
      </w:r>
      <w:r>
        <w:rPr>
          <w:rFonts w:cs="Microsoft Sans Serif" w:hAnsi="Microsoft Sans Serif" w:eastAsia="Microsoft Sans Serif" w:ascii="Microsoft Sans Serif"/>
          <w:spacing w:val="-3"/>
          <w:w w:val="88"/>
          <w:position w:val="0"/>
          <w:sz w:val="20"/>
          <w:szCs w:val="20"/>
        </w:rPr>
        <w:t>უ</w:t>
      </w:r>
      <w:r>
        <w:rPr>
          <w:rFonts w:cs="Microsoft Sans Serif" w:hAnsi="Microsoft Sans Serif" w:eastAsia="Microsoft Sans Serif" w:ascii="Microsoft Sans Serif"/>
          <w:spacing w:val="1"/>
          <w:w w:val="88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0"/>
          <w:w w:val="88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8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1"/>
          <w:w w:val="100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-2"/>
          <w:w w:val="10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2"/>
          <w:w w:val="100"/>
          <w:position w:val="0"/>
          <w:sz w:val="20"/>
          <w:szCs w:val="20"/>
        </w:rPr>
        <w:t>ქ</w:t>
      </w:r>
      <w:r>
        <w:rPr>
          <w:rFonts w:cs="Microsoft Sans Serif" w:hAnsi="Microsoft Sans Serif" w:eastAsia="Microsoft Sans Serif" w:ascii="Microsoft Sans Serif"/>
          <w:spacing w:val="-2"/>
          <w:w w:val="100"/>
          <w:position w:val="0"/>
          <w:sz w:val="20"/>
          <w:szCs w:val="20"/>
        </w:rPr>
        <w:t>ც</w:t>
      </w:r>
      <w:r>
        <w:rPr>
          <w:rFonts w:cs="Microsoft Sans Serif" w:hAnsi="Microsoft Sans Serif" w:eastAsia="Microsoft Sans Serif" w:ascii="Microsoft Sans Serif"/>
          <w:spacing w:val="-1"/>
          <w:w w:val="10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1"/>
          <w:w w:val="100"/>
          <w:position w:val="0"/>
          <w:sz w:val="20"/>
          <w:szCs w:val="20"/>
        </w:rPr>
        <w:t>ა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/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R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-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P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C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R</w:t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lineRule="exact" w:line="240"/>
        <w:ind w:left="100"/>
        <w:sectPr>
          <w:pgMar w:header="0" w:footer="846" w:top="960" w:bottom="280" w:left="1340" w:right="900"/>
          <w:pgSz w:w="12240" w:h="15840"/>
        </w:sectPr>
      </w:pPr>
      <w:r>
        <w:rPr>
          <w:rFonts w:cs="Calibri" w:hAnsi="Calibri" w:eastAsia="Calibri" w:ascii="Calibri"/>
          <w:spacing w:val="0"/>
          <w:w w:val="100"/>
          <w:position w:val="8"/>
          <w:sz w:val="13"/>
          <w:szCs w:val="13"/>
        </w:rPr>
        <w:t>4</w:t>
      </w:r>
      <w:r>
        <w:rPr>
          <w:rFonts w:cs="Calibri" w:hAnsi="Calibri" w:eastAsia="Calibri" w:ascii="Calibri"/>
          <w:spacing w:val="29"/>
          <w:w w:val="100"/>
          <w:position w:val="8"/>
          <w:sz w:val="13"/>
          <w:szCs w:val="13"/>
        </w:rPr>
        <w:t> </w:t>
      </w:r>
      <w:r>
        <w:rPr>
          <w:rFonts w:cs="Calibri" w:hAnsi="Calibri" w:eastAsia="Calibri" w:ascii="Calibri"/>
          <w:color w:val="0462C1"/>
          <w:spacing w:val="29"/>
          <w:w w:val="100"/>
          <w:position w:val="0"/>
          <w:sz w:val="20"/>
          <w:szCs w:val="20"/>
        </w:rPr>
      </w:r>
      <w:hyperlink r:id="rId7"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ht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p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1"/>
            <w:position w:val="0"/>
            <w:sz w:val="20"/>
            <w:szCs w:val="20"/>
            <w:u w:val="single" w:color="0462C1"/>
          </w:rPr>
          <w:t>:</w:t>
        </w:r>
        <w:r>
          <w:rPr>
            <w:rFonts w:cs="Calibri" w:hAnsi="Calibri" w:eastAsia="Calibri" w:ascii="Calibri"/>
            <w:color w:val="0462C1"/>
            <w:spacing w:val="-1"/>
            <w:w w:val="101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www</w:t>
        </w:r>
        <w:r>
          <w:rPr>
            <w:rFonts w:cs="Calibri" w:hAnsi="Calibri" w:eastAsia="Calibri" w:ascii="Calibri"/>
            <w:color w:val="0462C1"/>
            <w:spacing w:val="-3"/>
            <w:w w:val="100"/>
            <w:position w:val="0"/>
            <w:sz w:val="20"/>
            <w:szCs w:val="20"/>
            <w:u w:val="single" w:color="0462C1"/>
          </w:rPr>
          <w:t>.</w:t>
        </w:r>
        <w:r>
          <w:rPr>
            <w:rFonts w:cs="Calibri" w:hAnsi="Calibri" w:eastAsia="Calibri" w:ascii="Calibri"/>
            <w:color w:val="0462C1"/>
            <w:spacing w:val="-3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n</w:t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  <w:t>c</w:t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d</w:t>
        </w:r>
        <w:r>
          <w:rPr>
            <w:rFonts w:cs="Calibri" w:hAnsi="Calibri" w:eastAsia="Calibri" w:ascii="Calibri"/>
            <w:color w:val="0462C1"/>
            <w:spacing w:val="-4"/>
            <w:w w:val="100"/>
            <w:position w:val="0"/>
            <w:sz w:val="20"/>
            <w:szCs w:val="20"/>
            <w:u w:val="single" w:color="0462C1"/>
          </w:rPr>
          <w:t>c</w:t>
        </w:r>
        <w:r>
          <w:rPr>
            <w:rFonts w:cs="Calibri" w:hAnsi="Calibri" w:eastAsia="Calibri" w:ascii="Calibri"/>
            <w:color w:val="0462C1"/>
            <w:spacing w:val="-4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2"/>
            <w:w w:val="100"/>
            <w:position w:val="0"/>
            <w:sz w:val="20"/>
            <w:szCs w:val="20"/>
            <w:u w:val="single" w:color="0462C1"/>
          </w:rPr>
          <w:t>.</w:t>
        </w:r>
        <w:r>
          <w:rPr>
            <w:rFonts w:cs="Calibri" w:hAnsi="Calibri" w:eastAsia="Calibri" w:ascii="Calibri"/>
            <w:color w:val="0462C1"/>
            <w:spacing w:val="2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4"/>
            <w:w w:val="100"/>
            <w:position w:val="0"/>
            <w:sz w:val="20"/>
            <w:szCs w:val="20"/>
            <w:u w:val="single" w:color="0462C1"/>
          </w:rPr>
          <w:t>g</w:t>
        </w:r>
        <w:r>
          <w:rPr>
            <w:rFonts w:cs="Calibri" w:hAnsi="Calibri" w:eastAsia="Calibri" w:ascii="Calibri"/>
            <w:color w:val="0462C1"/>
            <w:spacing w:val="-4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e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  <w:t>P</w:t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4"/>
            <w:w w:val="100"/>
            <w:position w:val="0"/>
            <w:sz w:val="20"/>
            <w:szCs w:val="20"/>
            <w:u w:val="single" w:color="0462C1"/>
          </w:rPr>
          <w:t>g</w:t>
        </w:r>
        <w:r>
          <w:rPr>
            <w:rFonts w:cs="Calibri" w:hAnsi="Calibri" w:eastAsia="Calibri" w:ascii="Calibri"/>
            <w:color w:val="0462C1"/>
            <w:spacing w:val="-4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e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U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e</w:t>
        </w:r>
        <w:r>
          <w:rPr>
            <w:rFonts w:cs="Calibri" w:hAnsi="Calibri" w:eastAsia="Calibri" w:ascii="Calibri"/>
            <w:color w:val="0462C1"/>
            <w:spacing w:val="2"/>
            <w:w w:val="100"/>
            <w:position w:val="0"/>
            <w:sz w:val="20"/>
            <w:szCs w:val="20"/>
            <w:u w:val="single" w:color="0462C1"/>
          </w:rPr>
          <w:t>r</w:t>
        </w:r>
        <w:r>
          <w:rPr>
            <w:rFonts w:cs="Calibri" w:hAnsi="Calibri" w:eastAsia="Calibri" w:ascii="Calibri"/>
            <w:color w:val="0462C1"/>
            <w:spacing w:val="2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N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ew</w:t>
        </w:r>
        <w:r>
          <w:rPr>
            <w:rFonts w:cs="Calibri" w:hAnsi="Calibri" w:eastAsia="Calibri" w:ascii="Calibri"/>
            <w:color w:val="0462C1"/>
            <w:spacing w:val="-7"/>
            <w:w w:val="100"/>
            <w:position w:val="0"/>
            <w:sz w:val="20"/>
            <w:szCs w:val="20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-7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2"/>
            <w:w w:val="100"/>
            <w:position w:val="0"/>
            <w:sz w:val="20"/>
            <w:szCs w:val="20"/>
            <w:u w:val="single" w:color="0462C1"/>
          </w:rPr>
          <w:t>.</w:t>
        </w:r>
        <w:r>
          <w:rPr>
            <w:rFonts w:cs="Calibri" w:hAnsi="Calibri" w:eastAsia="Calibri" w:ascii="Calibri"/>
            <w:color w:val="0462C1"/>
            <w:spacing w:val="2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3"/>
            <w:w w:val="100"/>
            <w:position w:val="0"/>
            <w:sz w:val="20"/>
            <w:szCs w:val="20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-3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p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x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  <w:t>?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2"/>
            <w:w w:val="101"/>
            <w:position w:val="0"/>
            <w:sz w:val="20"/>
            <w:szCs w:val="20"/>
            <w:u w:val="single" w:color="0462C1"/>
          </w:rPr>
          <w:t>I</w:t>
        </w:r>
        <w:r>
          <w:rPr>
            <w:rFonts w:cs="Calibri" w:hAnsi="Calibri" w:eastAsia="Calibri" w:ascii="Calibri"/>
            <w:color w:val="0462C1"/>
            <w:spacing w:val="2"/>
            <w:w w:val="101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  <w:t>D</w:t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=d</w:t>
        </w:r>
        <w:r>
          <w:rPr>
            <w:rFonts w:cs="Calibri" w:hAnsi="Calibri" w:eastAsia="Calibri" w:ascii="Calibri"/>
            <w:color w:val="0462C1"/>
            <w:spacing w:val="-6"/>
            <w:w w:val="100"/>
            <w:position w:val="0"/>
            <w:sz w:val="20"/>
            <w:szCs w:val="20"/>
            <w:u w:val="single" w:color="0462C1"/>
          </w:rPr>
          <w:t>6</w:t>
        </w:r>
        <w:r>
          <w:rPr>
            <w:rFonts w:cs="Calibri" w:hAnsi="Calibri" w:eastAsia="Calibri" w:ascii="Calibri"/>
            <w:color w:val="0462C1"/>
            <w:spacing w:val="-6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eba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  <w:t>2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8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f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  <w:t>-</w:t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4851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  <w:t>-</w:t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4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d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  <w:t>1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d</w:t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  <w:t>-</w:t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  <w:t>1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8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4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  <w:t>-</w:t>
        </w:r>
        <w:r>
          <w:rPr>
            <w:rFonts w:cs="Calibri" w:hAnsi="Calibri" w:eastAsia="Calibri" w:ascii="Calibri"/>
            <w:color w:val="0462C1"/>
            <w:spacing w:val="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2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  <w:t>8</w:t>
        </w:r>
        <w:r>
          <w:rPr>
            <w:rFonts w:cs="Calibri" w:hAnsi="Calibri" w:eastAsia="Calibri" w:ascii="Calibri"/>
            <w:color w:val="0462C1"/>
            <w:spacing w:val="-2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5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9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9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2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1"/>
            <w:position w:val="0"/>
            <w:sz w:val="20"/>
            <w:szCs w:val="20"/>
            <w:u w:val="single" w:color="0462C1"/>
          </w:rPr>
          <w:t>c</w:t>
        </w:r>
        <w:r>
          <w:rPr>
            <w:rFonts w:cs="Calibri" w:hAnsi="Calibri" w:eastAsia="Calibri" w:ascii="Calibri"/>
            <w:color w:val="0462C1"/>
            <w:spacing w:val="1"/>
            <w:w w:val="101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7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1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  <w:t>0</w:t>
        </w:r>
        <w:r>
          <w:rPr>
            <w:rFonts w:cs="Calibri" w:hAnsi="Calibri" w:eastAsia="Calibri" w:ascii="Calibri"/>
            <w:color w:val="0462C1"/>
            <w:spacing w:val="-1"/>
            <w:w w:val="100"/>
            <w:position w:val="0"/>
            <w:sz w:val="20"/>
            <w:szCs w:val="20"/>
            <w:u w:val="single" w:color="0462C1"/>
          </w:rPr>
        </w:r>
      </w:hyperlink>
      <w:hyperlink r:id="rId8"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  <w:u w:val="single" w:color="0462C1"/>
          </w:rPr>
          <w:t>9</w:t>
        </w:r>
        <w:r>
          <w:rPr>
            <w:rFonts w:cs="Calibri" w:hAnsi="Calibri" w:eastAsia="Calibri" w:ascii="Calibri"/>
            <w:color w:val="0462C1"/>
            <w:spacing w:val="0"/>
            <w:w w:val="100"/>
            <w:position w:val="0"/>
            <w:sz w:val="20"/>
            <w:szCs w:val="20"/>
          </w:rPr>
        </w:r>
        <w:r>
          <w:rPr>
            <w:rFonts w:cs="Calibri" w:hAnsi="Calibri" w:eastAsia="Calibri" w:ascii="Calibri"/>
            <w:color w:val="000000"/>
            <w:spacing w:val="0"/>
            <w:w w:val="100"/>
            <w:position w:val="0"/>
            <w:sz w:val="20"/>
            <w:szCs w:val="20"/>
          </w:rPr>
        </w:r>
      </w:hyperlink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47" w:lineRule="auto" w:line="259"/>
        <w:ind w:left="100" w:right="59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ზზე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24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ჟ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ind w:left="100" w:right="837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4" w:lineRule="exact" w:line="240"/>
      </w:pPr>
      <w:r>
        <w:rPr>
          <w:sz w:val="24"/>
          <w:szCs w:val="24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672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Mar w:header="0" w:footer="846" w:top="960" w:bottom="280" w:left="1340" w:right="900"/>
          <w:pgSz w:w="12240" w:h="15840"/>
        </w:sectPr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/>
        <w:ind w:left="890" w:right="-47"/>
      </w:pP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16000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63" w:lineRule="exact" w:line="260"/>
        <w:ind w:right="-53"/>
      </w:pPr>
      <w:r>
        <w:br w:type="column"/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15009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/>
        <w:sectPr>
          <w:type w:val="continuous"/>
          <w:pgSz w:w="12240" w:h="15840"/>
          <w:pgMar w:top="900" w:bottom="280" w:left="1340" w:right="900"/>
          <w:cols w:num="3" w:equalWidth="off">
            <w:col w:w="1346" w:space="6770"/>
            <w:col w:w="552" w:space="516"/>
            <w:col w:w="816"/>
          </w:cols>
        </w:sectPr>
      </w:pPr>
      <w:r>
        <w:br w:type="column"/>
      </w: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1600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2"/>
          <w:szCs w:val="22"/>
        </w:rPr>
        <w:jc w:val="left"/>
        <w:spacing w:before="10" w:lineRule="exact" w:line="220"/>
        <w:sectPr>
          <w:type w:val="continuous"/>
          <w:pgSz w:w="12240" w:h="15840"/>
          <w:pgMar w:top="900" w:bottom="280" w:left="1340" w:right="900"/>
        </w:sectPr>
      </w:pPr>
      <w:r>
        <w:rPr>
          <w:sz w:val="22"/>
          <w:szCs w:val="22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/>
        <w:ind w:left="890" w:right="-47"/>
      </w:pP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14000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left="890" w:right="-47"/>
      </w:pP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12000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lineRule="exact" w:line="200"/>
        <w:ind w:left="890" w:right="-47"/>
      </w:pPr>
      <w:r>
        <w:pict>
          <v:shape type="#_x0000_t202" style="position:absolute;margin-left:97.096pt;margin-top:6.26907pt;width:12.104pt;height:55.4603pt;mso-position-horizontal-relative:page;mso-position-vertical-relative:paragraph;z-index:-3548" filled="f" stroked="f">
            <v:textbox inset="0,0,0,0" style="layout-flow:vertical;mso-layout-flow-alt:bottom-to-top">
              <w:txbxContent>
                <w:p>
                  <w:pPr>
                    <w:rPr>
                      <w:rFonts w:cs="Sylfaen" w:hAnsi="Sylfaen" w:eastAsia="Sylfaen" w:ascii="Sylfaen"/>
                      <w:sz w:val="20"/>
                      <w:szCs w:val="20"/>
                    </w:rPr>
                    <w:jc w:val="left"/>
                    <w:spacing w:lineRule="exact" w:line="220"/>
                    <w:ind w:left="20" w:right="-30"/>
                  </w:pPr>
                  <w:r>
                    <w:rPr>
                      <w:rFonts w:cs="Sylfaen" w:hAnsi="Sylfaen" w:eastAsia="Sylfaen" w:ascii="Sylfaen"/>
                      <w:spacing w:val="-1"/>
                      <w:w w:val="101"/>
                      <w:position w:val="2"/>
                      <w:sz w:val="20"/>
                      <w:szCs w:val="20"/>
                    </w:rPr>
                    <w:t>რ</w:t>
                  </w:r>
                  <w:r>
                    <w:rPr>
                      <w:rFonts w:cs="Sylfaen" w:hAnsi="Sylfaen" w:eastAsia="Sylfaen" w:ascii="Sylfaen"/>
                      <w:spacing w:val="0"/>
                      <w:w w:val="101"/>
                      <w:position w:val="2"/>
                      <w:sz w:val="20"/>
                      <w:szCs w:val="20"/>
                    </w:rPr>
                    <w:t>ა</w:t>
                  </w:r>
                  <w:r>
                    <w:rPr>
                      <w:rFonts w:cs="Sylfaen" w:hAnsi="Sylfaen" w:eastAsia="Sylfaen" w:ascii="Sylfaen"/>
                      <w:spacing w:val="2"/>
                      <w:w w:val="101"/>
                      <w:position w:val="2"/>
                      <w:sz w:val="20"/>
                      <w:szCs w:val="20"/>
                    </w:rPr>
                    <w:t>ო</w:t>
                  </w:r>
                  <w:r>
                    <w:rPr>
                      <w:rFonts w:cs="Sylfaen" w:hAnsi="Sylfaen" w:eastAsia="Sylfaen" w:ascii="Sylfaen"/>
                      <w:spacing w:val="-3"/>
                      <w:w w:val="101"/>
                      <w:position w:val="2"/>
                      <w:sz w:val="20"/>
                      <w:szCs w:val="20"/>
                    </w:rPr>
                    <w:t>დ</w:t>
                  </w:r>
                  <w:r>
                    <w:rPr>
                      <w:rFonts w:cs="Sylfaen" w:hAnsi="Sylfaen" w:eastAsia="Sylfaen" w:ascii="Sylfaen"/>
                      <w:spacing w:val="0"/>
                      <w:w w:val="101"/>
                      <w:position w:val="2"/>
                      <w:sz w:val="20"/>
                      <w:szCs w:val="20"/>
                    </w:rPr>
                    <w:t>ე</w:t>
                  </w:r>
                  <w:r>
                    <w:rPr>
                      <w:rFonts w:cs="Sylfaen" w:hAnsi="Sylfaen" w:eastAsia="Sylfaen" w:ascii="Sylfaen"/>
                      <w:spacing w:val="1"/>
                      <w:w w:val="101"/>
                      <w:position w:val="2"/>
                      <w:sz w:val="20"/>
                      <w:szCs w:val="20"/>
                    </w:rPr>
                    <w:t>ნ</w:t>
                  </w:r>
                  <w:r>
                    <w:rPr>
                      <w:rFonts w:cs="Sylfaen" w:hAnsi="Sylfaen" w:eastAsia="Sylfaen" w:ascii="Sylfaen"/>
                      <w:spacing w:val="1"/>
                      <w:w w:val="101"/>
                      <w:position w:val="2"/>
                      <w:sz w:val="20"/>
                      <w:szCs w:val="20"/>
                    </w:rPr>
                    <w:t>ო</w:t>
                  </w:r>
                  <w:r>
                    <w:rPr>
                      <w:rFonts w:cs="Sylfaen" w:hAnsi="Sylfaen" w:eastAsia="Sylfaen" w:ascii="Sylfaen"/>
                      <w:spacing w:val="2"/>
                      <w:w w:val="101"/>
                      <w:position w:val="2"/>
                      <w:sz w:val="20"/>
                      <w:szCs w:val="20"/>
                    </w:rPr>
                    <w:t>ბ</w:t>
                  </w:r>
                  <w:r>
                    <w:rPr>
                      <w:rFonts w:cs="Sylfaen" w:hAnsi="Sylfaen" w:eastAsia="Sylfaen" w:ascii="Sylfaen"/>
                      <w:spacing w:val="0"/>
                      <w:w w:val="101"/>
                      <w:position w:val="2"/>
                      <w:sz w:val="20"/>
                      <w:szCs w:val="20"/>
                    </w:rPr>
                    <w:t>ა</w:t>
                  </w:r>
                  <w:r>
                    <w:rPr>
                      <w:rFonts w:cs="Sylfaen" w:hAnsi="Sylfaen" w:eastAsia="Sylfaen" w:ascii="Sylfaen"/>
                      <w:spacing w:val="0"/>
                      <w:w w:val="100"/>
                      <w:position w:val="0"/>
                      <w:sz w:val="20"/>
                      <w:szCs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10000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8"/>
          <w:szCs w:val="18"/>
        </w:rPr>
        <w:jc w:val="left"/>
        <w:spacing w:before="10" w:lineRule="exact" w:line="180"/>
      </w:pPr>
      <w:r>
        <w:br w:type="column"/>
      </w:r>
      <w:r>
        <w:rPr>
          <w:sz w:val="18"/>
          <w:szCs w:val="18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right="-53"/>
      </w:pPr>
      <w:r>
        <w:rPr>
          <w:rFonts w:cs="Microsoft Sans Serif" w:hAnsi="Microsoft Sans Serif" w:eastAsia="Microsoft Sans Serif" w:ascii="Microsoft Sans Serif"/>
          <w:b/>
          <w:spacing w:val="2"/>
          <w:w w:val="94"/>
          <w:sz w:val="22"/>
          <w:szCs w:val="22"/>
        </w:rPr>
        <w:t>ტ</w:t>
      </w:r>
      <w:r>
        <w:rPr>
          <w:rFonts w:cs="Microsoft Sans Serif" w:hAnsi="Microsoft Sans Serif" w:eastAsia="Microsoft Sans Serif" w:ascii="Microsoft Sans Serif"/>
          <w:b/>
          <w:spacing w:val="-1"/>
          <w:w w:val="94"/>
          <w:sz w:val="22"/>
          <w:szCs w:val="22"/>
        </w:rPr>
        <w:t>ე</w:t>
      </w:r>
      <w:r>
        <w:rPr>
          <w:rFonts w:cs="Microsoft Sans Serif" w:hAnsi="Microsoft Sans Serif" w:eastAsia="Microsoft Sans Serif" w:ascii="Microsoft Sans Serif"/>
          <w:b/>
          <w:spacing w:val="-3"/>
          <w:w w:val="94"/>
          <w:sz w:val="22"/>
          <w:szCs w:val="22"/>
        </w:rPr>
        <w:t>ს</w:t>
      </w:r>
      <w:r>
        <w:rPr>
          <w:rFonts w:cs="Microsoft Sans Serif" w:hAnsi="Microsoft Sans Serif" w:eastAsia="Microsoft Sans Serif" w:ascii="Microsoft Sans Serif"/>
          <w:b/>
          <w:spacing w:val="2"/>
          <w:w w:val="94"/>
          <w:sz w:val="22"/>
          <w:szCs w:val="22"/>
        </w:rPr>
        <w:t>ტ</w:t>
      </w:r>
      <w:r>
        <w:rPr>
          <w:rFonts w:cs="Microsoft Sans Serif" w:hAnsi="Microsoft Sans Serif" w:eastAsia="Microsoft Sans Serif" w:ascii="Microsoft Sans Serif"/>
          <w:b/>
          <w:spacing w:val="-2"/>
          <w:w w:val="94"/>
          <w:sz w:val="22"/>
          <w:szCs w:val="22"/>
        </w:rPr>
        <w:t>ი</w:t>
      </w:r>
      <w:r>
        <w:rPr>
          <w:rFonts w:cs="Microsoft Sans Serif" w:hAnsi="Microsoft Sans Serif" w:eastAsia="Microsoft Sans Serif" w:ascii="Microsoft Sans Serif"/>
          <w:b/>
          <w:spacing w:val="1"/>
          <w:w w:val="94"/>
          <w:sz w:val="22"/>
          <w:szCs w:val="22"/>
        </w:rPr>
        <w:t>რ</w:t>
      </w:r>
      <w:r>
        <w:rPr>
          <w:rFonts w:cs="Microsoft Sans Serif" w:hAnsi="Microsoft Sans Serif" w:eastAsia="Microsoft Sans Serif" w:ascii="Microsoft Sans Serif"/>
          <w:b/>
          <w:spacing w:val="-1"/>
          <w:w w:val="94"/>
          <w:sz w:val="22"/>
          <w:szCs w:val="22"/>
        </w:rPr>
        <w:t>ე</w:t>
      </w:r>
      <w:r>
        <w:rPr>
          <w:rFonts w:cs="Microsoft Sans Serif" w:hAnsi="Microsoft Sans Serif" w:eastAsia="Microsoft Sans Serif" w:ascii="Microsoft Sans Serif"/>
          <w:b/>
          <w:spacing w:val="-2"/>
          <w:w w:val="94"/>
          <w:sz w:val="22"/>
          <w:szCs w:val="22"/>
        </w:rPr>
        <w:t>ბ</w:t>
      </w:r>
      <w:r>
        <w:rPr>
          <w:rFonts w:cs="Microsoft Sans Serif" w:hAnsi="Microsoft Sans Serif" w:eastAsia="Microsoft Sans Serif" w:ascii="Microsoft Sans Serif"/>
          <w:b/>
          <w:spacing w:val="-1"/>
          <w:w w:val="94"/>
          <w:sz w:val="22"/>
          <w:szCs w:val="22"/>
        </w:rPr>
        <w:t>ე</w:t>
      </w:r>
      <w:r>
        <w:rPr>
          <w:rFonts w:cs="Microsoft Sans Serif" w:hAnsi="Microsoft Sans Serif" w:eastAsia="Microsoft Sans Serif" w:ascii="Microsoft Sans Serif"/>
          <w:b/>
          <w:spacing w:val="-2"/>
          <w:w w:val="94"/>
          <w:sz w:val="22"/>
          <w:szCs w:val="22"/>
        </w:rPr>
        <w:t>ბ</w:t>
      </w:r>
      <w:r>
        <w:rPr>
          <w:rFonts w:cs="Microsoft Sans Serif" w:hAnsi="Microsoft Sans Serif" w:eastAsia="Microsoft Sans Serif" w:ascii="Microsoft Sans Serif"/>
          <w:b/>
          <w:spacing w:val="-2"/>
          <w:w w:val="94"/>
          <w:sz w:val="22"/>
          <w:szCs w:val="22"/>
        </w:rPr>
        <w:t>ი</w:t>
      </w:r>
      <w:r>
        <w:rPr>
          <w:rFonts w:cs="Microsoft Sans Serif" w:hAnsi="Microsoft Sans Serif" w:eastAsia="Microsoft Sans Serif" w:ascii="Microsoft Sans Serif"/>
          <w:b/>
          <w:spacing w:val="0"/>
          <w:w w:val="94"/>
          <w:sz w:val="22"/>
          <w:szCs w:val="22"/>
        </w:rPr>
        <w:t>ს</w:t>
      </w:r>
      <w:r>
        <w:rPr>
          <w:rFonts w:cs="Microsoft Sans Serif" w:hAnsi="Microsoft Sans Serif" w:eastAsia="Microsoft Sans Serif" w:ascii="Microsoft Sans Serif"/>
          <w:b/>
          <w:spacing w:val="19"/>
          <w:w w:val="94"/>
          <w:sz w:val="22"/>
          <w:szCs w:val="22"/>
        </w:rPr>
        <w:t> </w:t>
      </w:r>
      <w:r>
        <w:rPr>
          <w:rFonts w:cs="Microsoft Sans Serif" w:hAnsi="Microsoft Sans Serif" w:eastAsia="Microsoft Sans Serif" w:ascii="Microsoft Sans Serif"/>
          <w:b/>
          <w:spacing w:val="0"/>
          <w:w w:val="94"/>
          <w:sz w:val="22"/>
          <w:szCs w:val="22"/>
        </w:rPr>
        <w:t>ჯა</w:t>
      </w:r>
      <w:r>
        <w:rPr>
          <w:rFonts w:cs="Microsoft Sans Serif" w:hAnsi="Microsoft Sans Serif" w:eastAsia="Microsoft Sans Serif" w:ascii="Microsoft Sans Serif"/>
          <w:b/>
          <w:spacing w:val="-3"/>
          <w:w w:val="94"/>
          <w:sz w:val="22"/>
          <w:szCs w:val="22"/>
        </w:rPr>
        <w:t>მ</w:t>
      </w:r>
      <w:r>
        <w:rPr>
          <w:rFonts w:cs="Microsoft Sans Serif" w:hAnsi="Microsoft Sans Serif" w:eastAsia="Microsoft Sans Serif" w:ascii="Microsoft Sans Serif"/>
          <w:b/>
          <w:spacing w:val="1"/>
          <w:w w:val="94"/>
          <w:sz w:val="22"/>
          <w:szCs w:val="22"/>
        </w:rPr>
        <w:t>უ</w:t>
      </w:r>
      <w:r>
        <w:rPr>
          <w:rFonts w:cs="Microsoft Sans Serif" w:hAnsi="Microsoft Sans Serif" w:eastAsia="Microsoft Sans Serif" w:ascii="Microsoft Sans Serif"/>
          <w:b/>
          <w:spacing w:val="1"/>
          <w:w w:val="94"/>
          <w:sz w:val="22"/>
          <w:szCs w:val="22"/>
        </w:rPr>
        <w:t>რ</w:t>
      </w:r>
      <w:r>
        <w:rPr>
          <w:rFonts w:cs="Microsoft Sans Serif" w:hAnsi="Microsoft Sans Serif" w:eastAsia="Microsoft Sans Serif" w:ascii="Microsoft Sans Serif"/>
          <w:b/>
          <w:spacing w:val="0"/>
          <w:w w:val="94"/>
          <w:sz w:val="22"/>
          <w:szCs w:val="22"/>
        </w:rPr>
        <w:t>ი</w:t>
      </w:r>
      <w:r>
        <w:rPr>
          <w:rFonts w:cs="Microsoft Sans Serif" w:hAnsi="Microsoft Sans Serif" w:eastAsia="Microsoft Sans Serif" w:ascii="Microsoft Sans Serif"/>
          <w:b/>
          <w:spacing w:val="-3"/>
          <w:w w:val="94"/>
          <w:sz w:val="22"/>
          <w:szCs w:val="22"/>
        </w:rPr>
        <w:t> </w:t>
      </w:r>
      <w:r>
        <w:rPr>
          <w:rFonts w:cs="Microsoft Sans Serif" w:hAnsi="Microsoft Sans Serif" w:eastAsia="Microsoft Sans Serif" w:ascii="Microsoft Sans Serif"/>
          <w:b/>
          <w:spacing w:val="1"/>
          <w:w w:val="94"/>
          <w:sz w:val="22"/>
          <w:szCs w:val="22"/>
        </w:rPr>
        <w:t>რ</w:t>
      </w:r>
      <w:r>
        <w:rPr>
          <w:rFonts w:cs="Microsoft Sans Serif" w:hAnsi="Microsoft Sans Serif" w:eastAsia="Microsoft Sans Serif" w:ascii="Microsoft Sans Serif"/>
          <w:b/>
          <w:spacing w:val="-1"/>
          <w:w w:val="94"/>
          <w:sz w:val="22"/>
          <w:szCs w:val="22"/>
        </w:rPr>
        <w:t>ა</w:t>
      </w:r>
      <w:r>
        <w:rPr>
          <w:rFonts w:cs="Microsoft Sans Serif" w:hAnsi="Microsoft Sans Serif" w:eastAsia="Microsoft Sans Serif" w:ascii="Microsoft Sans Serif"/>
          <w:b/>
          <w:spacing w:val="1"/>
          <w:w w:val="94"/>
          <w:sz w:val="22"/>
          <w:szCs w:val="22"/>
        </w:rPr>
        <w:t>ო</w:t>
      </w:r>
      <w:r>
        <w:rPr>
          <w:rFonts w:cs="Microsoft Sans Serif" w:hAnsi="Microsoft Sans Serif" w:eastAsia="Microsoft Sans Serif" w:ascii="Microsoft Sans Serif"/>
          <w:b/>
          <w:spacing w:val="0"/>
          <w:w w:val="94"/>
          <w:sz w:val="22"/>
          <w:szCs w:val="22"/>
        </w:rPr>
        <w:t>დ</w:t>
      </w:r>
      <w:r>
        <w:rPr>
          <w:rFonts w:cs="Microsoft Sans Serif" w:hAnsi="Microsoft Sans Serif" w:eastAsia="Microsoft Sans Serif" w:ascii="Microsoft Sans Serif"/>
          <w:b/>
          <w:spacing w:val="-2"/>
          <w:w w:val="94"/>
          <w:sz w:val="22"/>
          <w:szCs w:val="22"/>
        </w:rPr>
        <w:t>ე</w:t>
      </w:r>
      <w:r>
        <w:rPr>
          <w:rFonts w:cs="Microsoft Sans Serif" w:hAnsi="Microsoft Sans Serif" w:eastAsia="Microsoft Sans Serif" w:ascii="Microsoft Sans Serif"/>
          <w:b/>
          <w:spacing w:val="-2"/>
          <w:w w:val="94"/>
          <w:sz w:val="22"/>
          <w:szCs w:val="22"/>
        </w:rPr>
        <w:t>ნ</w:t>
      </w:r>
      <w:r>
        <w:rPr>
          <w:rFonts w:cs="Microsoft Sans Serif" w:hAnsi="Microsoft Sans Serif" w:eastAsia="Microsoft Sans Serif" w:ascii="Microsoft Sans Serif"/>
          <w:b/>
          <w:spacing w:val="1"/>
          <w:w w:val="94"/>
          <w:sz w:val="22"/>
          <w:szCs w:val="22"/>
        </w:rPr>
        <w:t>ო</w:t>
      </w:r>
      <w:r>
        <w:rPr>
          <w:rFonts w:cs="Microsoft Sans Serif" w:hAnsi="Microsoft Sans Serif" w:eastAsia="Microsoft Sans Serif" w:ascii="Microsoft Sans Serif"/>
          <w:b/>
          <w:spacing w:val="-2"/>
          <w:w w:val="94"/>
          <w:sz w:val="22"/>
          <w:szCs w:val="22"/>
        </w:rPr>
        <w:t>ბ</w:t>
      </w:r>
      <w:r>
        <w:rPr>
          <w:rFonts w:cs="Microsoft Sans Serif" w:hAnsi="Microsoft Sans Serif" w:eastAsia="Microsoft Sans Serif" w:ascii="Microsoft Sans Serif"/>
          <w:b/>
          <w:spacing w:val="0"/>
          <w:w w:val="94"/>
          <w:sz w:val="22"/>
          <w:szCs w:val="22"/>
        </w:rPr>
        <w:t>ა</w:t>
      </w:r>
      <w:r>
        <w:rPr>
          <w:rFonts w:cs="Microsoft Sans Serif" w:hAnsi="Microsoft Sans Serif" w:eastAsia="Microsoft Sans Serif" w:ascii="Microsoft Sans Serif"/>
          <w:b/>
          <w:spacing w:val="0"/>
          <w:w w:val="94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-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3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2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8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3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10"/>
          <w:szCs w:val="10"/>
        </w:rPr>
        <w:jc w:val="left"/>
        <w:spacing w:before="10" w:lineRule="exact" w:line="100"/>
      </w:pPr>
      <w:r>
        <w:br w:type="column"/>
      </w: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right="-53"/>
      </w:pP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9977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12"/>
          <w:szCs w:val="12"/>
        </w:rPr>
        <w:jc w:val="left"/>
        <w:spacing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right="-53"/>
      </w:pPr>
      <w:r>
        <w:rPr>
          <w:rFonts w:cs="Calibri" w:hAnsi="Calibri" w:eastAsia="Calibri" w:ascii="Calibri"/>
          <w:b/>
          <w:color w:val="C00000"/>
          <w:spacing w:val="-1"/>
          <w:w w:val="100"/>
          <w:sz w:val="22"/>
          <w:szCs w:val="22"/>
        </w:rPr>
        <w:t>1501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/>
      </w:pPr>
      <w:r>
        <w:br w:type="column"/>
      </w: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1400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</w:pP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1200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lineRule="exact" w:line="200"/>
        <w:sectPr>
          <w:type w:val="continuous"/>
          <w:pgSz w:w="12240" w:h="15840"/>
          <w:pgMar w:top="900" w:bottom="280" w:left="1340" w:right="900"/>
          <w:cols w:num="5" w:equalWidth="off">
            <w:col w:w="1346" w:space="704"/>
            <w:col w:w="4386" w:space="483"/>
            <w:col w:w="444" w:space="940"/>
            <w:col w:w="444" w:space="439"/>
            <w:col w:w="814"/>
          </w:cols>
        </w:sectPr>
      </w:pP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1000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  <w:sectPr>
          <w:type w:val="continuous"/>
          <w:pgSz w:w="12240" w:h="15840"/>
          <w:pgMar w:top="900" w:bottom="280" w:left="1340" w:right="900"/>
        </w:sectPr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  <w:spacing w:before="25"/>
      </w:pP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8000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  <w:spacing w:lineRule="exact" w:line="200"/>
      </w:pP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6000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8"/>
          <w:szCs w:val="18"/>
        </w:rPr>
        <w:jc w:val="left"/>
        <w:spacing w:before="8" w:lineRule="exact" w:line="180"/>
      </w:pPr>
      <w:r>
        <w:br w:type="column"/>
      </w: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right="-53"/>
      </w:pPr>
      <w:r>
        <w:rPr>
          <w:rFonts w:cs="Calibri" w:hAnsi="Calibri" w:eastAsia="Calibri" w:ascii="Calibri"/>
          <w:b/>
          <w:color w:val="C00000"/>
          <w:spacing w:val="-2"/>
          <w:w w:val="100"/>
          <w:sz w:val="22"/>
          <w:szCs w:val="22"/>
        </w:rPr>
        <w:t>665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/>
      </w:pPr>
      <w:r>
        <w:br w:type="column"/>
      </w: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800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lineRule="exact" w:line="200"/>
        <w:sectPr>
          <w:type w:val="continuous"/>
          <w:pgSz w:w="12240" w:h="15840"/>
          <w:pgMar w:top="900" w:bottom="280" w:left="1340" w:right="900"/>
          <w:cols w:num="3" w:equalWidth="off">
            <w:col w:w="1346" w:space="5968"/>
            <w:col w:w="332" w:space="1539"/>
            <w:col w:w="815"/>
          </w:cols>
        </w:sectPr>
      </w:pP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600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2"/>
          <w:szCs w:val="22"/>
        </w:rPr>
        <w:jc w:val="left"/>
        <w:spacing w:before="5" w:lineRule="exact" w:line="220"/>
        <w:sectPr>
          <w:type w:val="continuous"/>
          <w:pgSz w:w="12240" w:h="15840"/>
          <w:pgMar w:top="900" w:bottom="280" w:left="1340" w:right="900"/>
        </w:sectPr>
      </w:pPr>
      <w:r>
        <w:rPr>
          <w:sz w:val="22"/>
          <w:szCs w:val="22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  <w:ind w:right="2"/>
      </w:pP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4000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  <w:ind w:right="2"/>
      </w:pP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2000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  <w:spacing w:lineRule="exact" w:line="200"/>
      </w:pPr>
      <w:r>
        <w:rPr>
          <w:rFonts w:cs="Calibri" w:hAnsi="Calibri" w:eastAsia="Calibri" w:ascii="Calibri"/>
          <w:color w:val="7E7E7E"/>
          <w:spacing w:val="0"/>
          <w:w w:val="101"/>
          <w:sz w:val="18"/>
          <w:szCs w:val="18"/>
        </w:rPr>
        <w:t>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1"/>
          <w:szCs w:val="11"/>
        </w:rPr>
        <w:jc w:val="left"/>
        <w:spacing w:before="7" w:lineRule="exact" w:line="100"/>
      </w:pPr>
      <w:r>
        <w:br w:type="column"/>
      </w: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right="-60"/>
      </w:pP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13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2</w:t>
      </w:r>
      <w:r>
        <w:rPr>
          <w:rFonts w:cs="Calibri" w:hAnsi="Calibri" w:eastAsia="Calibri" w:ascii="Calibri"/>
          <w:b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color w:val="C00000"/>
          <w:spacing w:val="-2"/>
          <w:w w:val="100"/>
          <w:position w:val="4"/>
          <w:sz w:val="22"/>
          <w:szCs w:val="22"/>
        </w:rPr>
        <w:t>26</w:t>
      </w:r>
      <w:r>
        <w:rPr>
          <w:rFonts w:cs="Calibri" w:hAnsi="Calibri" w:eastAsia="Calibri" w:ascii="Calibri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8"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right="-53"/>
      </w:pP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629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18"/>
          <w:szCs w:val="18"/>
        </w:rPr>
        <w:jc w:val="left"/>
        <w:spacing w:before="1" w:lineRule="exact" w:line="180"/>
      </w:pPr>
      <w:r>
        <w:br w:type="column"/>
      </w: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left="719"/>
      </w:pPr>
      <w:r>
        <w:pict>
          <v:group style="position:absolute;margin-left:82.56pt;margin-top:226.44pt;width:468.72pt;height:282.84pt;mso-position-horizontal-relative:page;mso-position-vertical-relative:page;z-index:-3549" coordorigin="1651,4529" coordsize="9374,5657">
            <v:group style="position:absolute;left:2854;top:8662;width:7502;height:0" coordorigin="2854,8662" coordsize="7502,0">
              <v:shape style="position:absolute;left:2854;top:8662;width:7502;height:0" coordorigin="2854,8662" coordsize="7502,0" path="m2854,8662l10356,8662e" filled="f" stroked="t" strokeweight="0.72pt" strokecolor="#D9D9D9">
                <v:path arrowok="t"/>
              </v:shape>
              <v:shape type="#_x0000_t75" style="position:absolute;left:6871;top:8239;width:715;height:979">
                <v:imagedata o:title="" r:id="rId9"/>
              </v:shape>
              <v:group style="position:absolute;left:6871;top:8239;width:715;height:979" coordorigin="6871,8239" coordsize="715,979">
                <v:shape style="position:absolute;left:6871;top:8239;width:715;height:979" coordorigin="6871,8239" coordsize="715,979" path="m6871,9218l7586,9218,7586,8239,6871,8239,6871,9218xe" filled="f" stroked="t" strokeweight="0.72pt" strokecolor="#5896D0">
                  <v:path arrowok="t"/>
                </v:shape>
                <v:group style="position:absolute;left:2854;top:8100;width:7502;height:0" coordorigin="2854,8100" coordsize="7502,0">
                  <v:shape style="position:absolute;left:2854;top:8100;width:7502;height:0" coordorigin="2854,8100" coordsize="7502,0" path="m2854,8100l10356,8100e" filled="f" stroked="t" strokeweight="0.72pt" strokecolor="#D9D9D9">
                    <v:path arrowok="t"/>
                  </v:shape>
                  <v:group style="position:absolute;left:2854;top:7543;width:7502;height:0" coordorigin="2854,7543" coordsize="7502,0">
                    <v:shape style="position:absolute;left:2854;top:7543;width:7502;height:0" coordorigin="2854,7543" coordsize="7502,0" path="m2854,7543l10356,7543e" filled="f" stroked="t" strokeweight="0.72pt" strokecolor="#D9D9D9">
                      <v:path arrowok="t"/>
                    </v:shape>
                    <v:group style="position:absolute;left:2854;top:6986;width:7502;height:0" coordorigin="2854,6986" coordsize="7502,0">
                      <v:shape style="position:absolute;left:2854;top:6986;width:7502;height:0" coordorigin="2854,6986" coordsize="7502,0" path="m2854,6986l10356,6986e" filled="f" stroked="t" strokeweight="0.72pt" strokecolor="#D9D9D9">
                        <v:path arrowok="t"/>
                      </v:shape>
                      <v:group style="position:absolute;left:2854;top:6430;width:7502;height:0" coordorigin="2854,6430" coordsize="7502,0">
                        <v:shape style="position:absolute;left:2854;top:6430;width:7502;height:0" coordorigin="2854,6430" coordsize="7502,0" path="m2854,6430l10356,6430e" filled="f" stroked="t" strokeweight="0.72pt" strokecolor="#D9D9D9">
                          <v:path arrowok="t"/>
                        </v:shape>
                        <v:shape type="#_x0000_t75" style="position:absolute;left:8119;top:6434;width:715;height:2784">
                          <v:imagedata o:title="" r:id="rId10"/>
                        </v:shape>
                        <v:group style="position:absolute;left:8119;top:6434;width:715;height:2784" coordorigin="8119,6434" coordsize="715,2784">
                          <v:shape style="position:absolute;left:8119;top:6434;width:715;height:2784" coordorigin="8119,6434" coordsize="715,2784" path="m8119,9218l8834,9218,8834,6434,8119,6434,8119,9218xe" filled="f" stroked="t" strokeweight="0.72pt" strokecolor="#5896D0">
                            <v:path arrowok="t"/>
                          </v:shape>
                          <v:group style="position:absolute;left:2854;top:5868;width:7502;height:0" coordorigin="2854,5868" coordsize="7502,0">
                            <v:shape style="position:absolute;left:2854;top:5868;width:7502;height:0" coordorigin="2854,5868" coordsize="7502,0" path="m2854,5868l10356,5868e" filled="f" stroked="t" strokeweight="0.72pt" strokecolor="#D9D9D9">
                              <v:path arrowok="t"/>
                            </v:shape>
                            <v:group style="position:absolute;left:8194;top:5311;width:2162;height:0" coordorigin="8194,5311" coordsize="2162,0">
                              <v:shape style="position:absolute;left:8194;top:5311;width:2162;height:0" coordorigin="8194,5311" coordsize="2162,0" path="m8194,5311l10356,5311e" filled="f" stroked="t" strokeweight="0.72pt" strokecolor="#D9D9D9">
                                <v:path arrowok="t"/>
                              </v:shape>
                              <v:shape type="#_x0000_t75" style="position:absolute;left:9372;top:5033;width:715;height:4186">
                                <v:imagedata o:title="" r:id="rId11"/>
                              </v:shape>
                              <v:group style="position:absolute;left:9372;top:5033;width:715;height:4186" coordorigin="9372,5033" coordsize="715,4186">
                                <v:shape style="position:absolute;left:9372;top:5033;width:715;height:4186" coordorigin="9372,5033" coordsize="715,4186" path="m9372,9218l10087,9218,10087,5033,9372,5033,9372,9218xe" filled="f" stroked="t" strokeweight="0.72pt" strokecolor="#5896D0">
                                  <v:path arrowok="t"/>
                                </v:shape>
                                <v:shape type="#_x0000_t75" style="position:absolute;left:3122;top:9180;width:710;height:38">
                                  <v:imagedata o:title="" r:id="rId12"/>
                                </v:shape>
                                <v:group style="position:absolute;left:3122;top:9180;width:710;height:38" coordorigin="3122,9180" coordsize="710,38">
                                  <v:shape style="position:absolute;left:3122;top:9180;width:710;height:38" coordorigin="3122,9180" coordsize="710,38" path="m3122,9218l3833,9218,3833,9180,3122,9180,3122,9218xe" filled="f" stroked="t" strokeweight="0.72pt" strokecolor="#5896D0">
                                    <v:path arrowok="t"/>
                                  </v:shape>
                                  <v:shape type="#_x0000_t75" style="position:absolute;left:4370;top:9041;width:715;height:178">
                                    <v:imagedata o:title="" r:id="rId13"/>
                                  </v:shape>
                                  <v:group style="position:absolute;left:4370;top:9041;width:715;height:178" coordorigin="4370,9041" coordsize="715,178">
                                    <v:shape style="position:absolute;left:4370;top:9041;width:715;height:178" coordorigin="4370,9041" coordsize="715,178" path="m4370,9218l5086,9218,5086,9041,4370,9041,4370,9218xe" filled="f" stroked="t" strokeweight="0.72pt" strokecolor="#5896D0">
                                      <v:path arrowok="t"/>
                                    </v:shape>
                                    <v:shape type="#_x0000_t75" style="position:absolute;left:5623;top:8806;width:710;height:413">
                                      <v:imagedata o:title="" r:id="rId14"/>
                                    </v:shape>
                                    <v:group style="position:absolute;left:5623;top:8806;width:710;height:413" coordorigin="5623,8806" coordsize="710,413">
                                      <v:shape style="position:absolute;left:5623;top:8806;width:710;height:413" coordorigin="5623,8806" coordsize="710,413" path="m5623,9218l6334,9218,6334,8806,5623,8806,5623,9218xe" filled="f" stroked="t" strokeweight="0.72pt" strokecolor="#5896D0">
                                        <v:path arrowok="t"/>
                                      </v:shape>
                                      <v:group style="position:absolute;left:2854;top:9218;width:7502;height:0" coordorigin="2854,9218" coordsize="7502,0">
                                        <v:shape style="position:absolute;left:2854;top:9218;width:7502;height:0" coordorigin="2854,9218" coordsize="7502,0" path="m2854,9218l10356,9218e" filled="f" stroked="t" strokeweight="0.72pt" strokecolor="#D9D9D9">
                                          <v:path arrowok="t"/>
                                        </v:shape>
                                        <v:group style="position:absolute;left:3478;top:5033;width:6250;height:4109" coordorigin="3478,5033" coordsize="6250,4109">
                                          <v:shape style="position:absolute;left:3478;top:5033;width:6250;height:4109" coordorigin="3478,5033" coordsize="6250,4109" path="m3478,9142l4726,9098,5978,8945,7226,8566,8479,7361,9727,5033e" filled="f" stroked="t" strokeweight="1.2pt" strokecolor="#C00000">
                                            <v:path arrowok="t"/>
                                          </v:shape>
                                          <v:group style="position:absolute;left:3478;top:8911;width:168;height:230" coordorigin="3478,8911" coordsize="168,230">
                                            <v:shape style="position:absolute;left:3478;top:8911;width:168;height:230" coordorigin="3478,8911" coordsize="168,230" path="m3478,9142l3559,8911,3646,8911e" filled="f" stroked="t" strokeweight="0.72pt" strokecolor="#A6A6A6">
                                              <v:path arrowok="t"/>
                                            </v:shape>
                                            <v:group style="position:absolute;left:4726;top:8911;width:254;height:187" coordorigin="4726,8911" coordsize="254,187">
                                              <v:shape style="position:absolute;left:4726;top:8911;width:254;height:187" coordorigin="4726,8911" coordsize="254,187" path="m4726,9098l4889,8911,4980,8911e" filled="f" stroked="t" strokeweight="0.72pt" strokecolor="#A6A6A6">
                                                <v:path arrowok="t"/>
                                              </v:shape>
                                              <v:group style="position:absolute;left:5978;top:8945;width:211;height:0" coordorigin="5978,8945" coordsize="211,0">
                                                <v:shape style="position:absolute;left:5978;top:8945;width:211;height:0" coordorigin="5978,8945" coordsize="211,0" path="m5978,8945l6098,8945,6190,8945e" filled="f" stroked="t" strokeweight="0.72pt" strokecolor="#A6A6A6">
                                                  <v:path arrowok="t"/>
                                                </v:shape>
                                                <v:group style="position:absolute;left:9727;top:5033;width:134;height:422" coordorigin="9727,5033" coordsize="134,422">
                                                  <v:shape style="position:absolute;left:9727;top:5033;width:134;height:422" coordorigin="9727,5033" coordsize="134,422" path="m9727,5033l9862,5455e" filled="f" stroked="t" strokeweight="0.72pt" strokecolor="#A6A6A6">
                                                    <v:path arrowok="t"/>
                                                  </v:shape>
                                                  <v:group style="position:absolute;left:2854;top:5311;width:382;height:0" coordorigin="2854,5311" coordsize="382,0">
                                                    <v:shape style="position:absolute;left:2854;top:5311;width:382;height:0" coordorigin="2854,5311" coordsize="382,0" path="m2854,5311l3235,5311e" filled="f" stroked="t" strokeweight="0.72pt" strokecolor="#D9D9D9">
                                                      <v:path arrowok="t"/>
                                                    </v:shape>
                                                    <v:group style="position:absolute;left:2854;top:4754;width:7502;height:0" coordorigin="2854,4754" coordsize="7502,0">
                                                      <v:shape style="position:absolute;left:2854;top:4754;width:7502;height:0" coordorigin="2854,4754" coordsize="7502,0" path="m2854,4754l10356,4754e" filled="f" stroked="t" strokeweight="0.72pt" strokecolor="#D9D9D9">
                                                        <v:path arrowok="t"/>
                                                      </v:shape>
                                                      <v:shape type="#_x0000_t75" style="position:absolute;left:2402;top:9823;width:384;height:110">
                                                        <v:imagedata o:title="" r:id="rId15"/>
                                                      </v:shape>
                                                      <v:group style="position:absolute;left:2402;top:9823;width:384;height:110" coordorigin="2402,9823" coordsize="384,110">
                                                        <v:shape style="position:absolute;left:2402;top:9823;width:384;height:110" coordorigin="2402,9823" coordsize="384,110" path="m2402,9934l2786,9934,2786,9823,2402,9823,2402,9934xe" filled="f" stroked="t" strokeweight="0.72pt" strokecolor="#5896D0">
                                                          <v:path arrowok="t"/>
                                                        </v:shape>
                                                        <v:group style="position:absolute;left:6271;top:9881;width:384;height:0" coordorigin="6271,9881" coordsize="384,0">
                                                          <v:shape style="position:absolute;left:6271;top:9881;width:384;height:0" coordorigin="6271,9881" coordsize="384,0" path="m6271,9881l6655,9881e" filled="f" stroked="t" strokeweight="1.2pt" strokecolor="#C00000">
                                                            <v:path arrowok="t"/>
                                                          </v:shape>
                                                          <v:group style="position:absolute;left:1658;top:4534;width:9360;height:5645" coordorigin="1658,4534" coordsize="9360,5645">
                                                            <v:shape style="position:absolute;left:1658;top:4534;width:9360;height:5645" coordorigin="1658,4534" coordsize="9360,5645" path="m1658,4536l1658,10178,11018,10178,11018,4536e" filled="f" stroked="t" strokeweight="0.72pt" strokecolor="#D9D9D9">
                                                              <v:path arrowok="t"/>
                                                            </v:shape>
                                                            <v:group style="position:absolute;left:3235;top:5275;width:4958;height:480" coordorigin="3235,5275" coordsize="4958,480">
                                                              <v:shape style="position:absolute;left:3235;top:5275;width:4958;height:480" coordorigin="3235,5275" coordsize="4958,480" path="m3235,5755l8194,5755,8194,5275,3235,5275,3235,5755xe" filled="t" fillcolor="#FFFFFF" stroked="f">
                                                                <v:path arrowok="t"/>
                                                                <v:fill/>
                                                              </v:shape>
                                                              <v:group style="position:absolute;left:3235;top:5275;width:4958;height:480" coordorigin="3235,5275" coordsize="4958,480">
                                                                <v:shape style="position:absolute;left:3235;top:5275;width:4958;height:480" coordorigin="3235,5275" coordsize="4958,480" path="m3235,5755l8194,5755,8194,5275,3235,5275,3235,5755xe" filled="f" stroked="t" strokeweight="0.96pt" strokecolor="#5B9BD4">
                                                                  <v:path arrowok="t"/>
                                                                </v:shape>
                                                              </v:group>
                                                            </v:group>
                                                          </v:group>
                                                        </v:group>
                                                      </v:group>
                                                    </v:group>
                                                  </v:group>
                                                </v:group>
                                              </v:group>
                                            </v:group>
                                          </v:group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</v:group>
            </v:group>
            <w10:wrap type="none"/>
          </v:group>
        </w:pic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1479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61"/>
        <w:ind w:right="-58"/>
      </w:pPr>
      <w:r>
        <w:rPr>
          <w:rFonts w:cs="Calibri" w:hAnsi="Calibri" w:eastAsia="Calibri" w:ascii="Calibri"/>
          <w:b/>
          <w:color w:val="C00000"/>
          <w:spacing w:val="-2"/>
          <w:w w:val="100"/>
          <w:sz w:val="22"/>
          <w:szCs w:val="22"/>
        </w:rPr>
        <w:t>4</w:t>
      </w:r>
      <w:r>
        <w:rPr>
          <w:rFonts w:cs="Calibri" w:hAnsi="Calibri" w:eastAsia="Calibri" w:ascii="Calibri"/>
          <w:b/>
          <w:color w:val="C00000"/>
          <w:spacing w:val="0"/>
          <w:w w:val="100"/>
          <w:sz w:val="22"/>
          <w:szCs w:val="22"/>
        </w:rPr>
        <w:t>2</w:t>
      </w:r>
      <w:r>
        <w:rPr>
          <w:rFonts w:cs="Calibri" w:hAnsi="Calibri" w:eastAsia="Calibri" w:ascii="Calibri"/>
          <w:b/>
          <w:color w:val="C00000"/>
          <w:spacing w:val="0"/>
          <w:w w:val="100"/>
          <w:sz w:val="22"/>
          <w:szCs w:val="22"/>
        </w:rPr>
        <w:t>                  </w:t>
      </w:r>
      <w:r>
        <w:rPr>
          <w:rFonts w:cs="Calibri" w:hAnsi="Calibri" w:eastAsia="Calibri" w:ascii="Calibri"/>
          <w:b/>
          <w:color w:val="C00000"/>
          <w:spacing w:val="4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color w:val="C00000"/>
          <w:spacing w:val="-2"/>
          <w:w w:val="100"/>
          <w:position w:val="-3"/>
          <w:sz w:val="22"/>
          <w:szCs w:val="22"/>
        </w:rPr>
        <w:t>99</w:t>
      </w:r>
      <w:r>
        <w:rPr>
          <w:rFonts w:cs="Calibri" w:hAnsi="Calibri" w:eastAsia="Calibri" w:ascii="Calibri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16"/>
      </w:pPr>
      <w:r>
        <w:br w:type="column"/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3502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28"/>
          <w:szCs w:val="28"/>
        </w:rPr>
        <w:jc w:val="left"/>
        <w:spacing w:before="2" w:lineRule="exact" w:line="280"/>
      </w:pPr>
      <w:r>
        <w:rPr>
          <w:sz w:val="28"/>
          <w:szCs w:val="28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left="395" w:right="-53"/>
      </w:pPr>
      <w:r>
        <w:rPr>
          <w:rFonts w:cs="Calibri" w:hAnsi="Calibri" w:eastAsia="Calibri" w:ascii="Calibri"/>
          <w:b/>
          <w:color w:val="C00000"/>
          <w:spacing w:val="-2"/>
          <w:w w:val="100"/>
          <w:sz w:val="22"/>
          <w:szCs w:val="22"/>
        </w:rPr>
        <w:t>233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br w:type="column"/>
      </w:r>
      <w:r>
        <w:rPr>
          <w:sz w:val="11"/>
          <w:szCs w:val="11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</w:pP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400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</w:pP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200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lineRule="exact" w:line="200"/>
        <w:sectPr>
          <w:type w:val="continuous"/>
          <w:pgSz w:w="12240" w:h="15840"/>
          <w:pgMar w:top="900" w:bottom="280" w:left="1340" w:right="900"/>
          <w:cols w:num="6" w:equalWidth="off">
            <w:col w:w="1348" w:space="625"/>
            <w:col w:w="615" w:space="635"/>
            <w:col w:w="332" w:space="143"/>
            <w:col w:w="1432" w:space="538"/>
            <w:col w:w="727" w:space="2790"/>
            <w:col w:w="815"/>
          </w:cols>
        </w:sectPr>
      </w:pPr>
      <w:r>
        <w:rPr>
          <w:rFonts w:cs="Calibri" w:hAnsi="Calibri" w:eastAsia="Calibri" w:ascii="Calibri"/>
          <w:color w:val="7E7E7E"/>
          <w:spacing w:val="0"/>
          <w:w w:val="101"/>
          <w:sz w:val="18"/>
          <w:szCs w:val="18"/>
        </w:rPr>
        <w:t>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rFonts w:cs="Sylfaen" w:hAnsi="Sylfaen" w:eastAsia="Sylfaen" w:ascii="Sylfaen"/>
          <w:sz w:val="18"/>
          <w:szCs w:val="18"/>
        </w:rPr>
        <w:jc w:val="left"/>
        <w:spacing w:before="17" w:lineRule="exact" w:line="220"/>
        <w:ind w:left="1653"/>
      </w:pPr>
      <w:r>
        <w:rPr>
          <w:rFonts w:cs="Sylfaen" w:hAnsi="Sylfaen" w:eastAsia="Sylfaen" w:ascii="Sylfaen"/>
          <w:spacing w:val="3"/>
          <w:w w:val="100"/>
          <w:sz w:val="18"/>
          <w:szCs w:val="18"/>
        </w:rPr>
        <w:t>თ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ე</w:t>
      </w:r>
      <w:r>
        <w:rPr>
          <w:rFonts w:cs="Sylfaen" w:hAnsi="Sylfaen" w:eastAsia="Sylfaen" w:ascii="Sylfaen"/>
          <w:spacing w:val="2"/>
          <w:w w:val="100"/>
          <w:sz w:val="18"/>
          <w:szCs w:val="18"/>
        </w:rPr>
        <w:t>ბ</w:t>
      </w:r>
      <w:r>
        <w:rPr>
          <w:rFonts w:cs="Sylfaen" w:hAnsi="Sylfaen" w:eastAsia="Sylfaen" w:ascii="Sylfaen"/>
          <w:spacing w:val="-5"/>
          <w:w w:val="100"/>
          <w:sz w:val="18"/>
          <w:szCs w:val="18"/>
        </w:rPr>
        <w:t>ე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spacing w:val="-3"/>
          <w:w w:val="100"/>
          <w:sz w:val="18"/>
          <w:szCs w:val="18"/>
        </w:rPr>
        <w:t>ვ</w:t>
      </w:r>
      <w:r>
        <w:rPr>
          <w:rFonts w:cs="Sylfaen" w:hAnsi="Sylfaen" w:eastAsia="Sylfaen" w:ascii="Sylfaen"/>
          <w:spacing w:val="-5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spacing w:val="-6"/>
          <w:w w:val="100"/>
          <w:sz w:val="18"/>
          <w:szCs w:val="18"/>
        </w:rPr>
        <w:t>ლ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      </w:t>
      </w:r>
      <w:r>
        <w:rPr>
          <w:rFonts w:cs="Sylfaen" w:hAnsi="Sylfaen" w:eastAsia="Sylfaen" w:ascii="Sylfaen"/>
          <w:spacing w:val="4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5"/>
          <w:w w:val="100"/>
          <w:sz w:val="18"/>
          <w:szCs w:val="18"/>
        </w:rPr>
        <w:t>1</w:t>
      </w:r>
      <w:r>
        <w:rPr>
          <w:rFonts w:cs="Sylfaen" w:hAnsi="Sylfaen" w:eastAsia="Sylfaen" w:ascii="Sylfaen"/>
          <w:spacing w:val="3"/>
          <w:w w:val="100"/>
          <w:sz w:val="18"/>
          <w:szCs w:val="18"/>
        </w:rPr>
        <w:t>-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15</w:t>
      </w:r>
      <w:r>
        <w:rPr>
          <w:rFonts w:cs="Sylfaen" w:hAnsi="Sylfaen" w:eastAsia="Sylfaen" w:ascii="Sylfaen"/>
          <w:spacing w:val="-18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6"/>
          <w:w w:val="100"/>
          <w:sz w:val="18"/>
          <w:szCs w:val="18"/>
        </w:rPr>
        <w:t>მ</w:t>
      </w:r>
      <w:r>
        <w:rPr>
          <w:rFonts w:cs="Sylfaen" w:hAnsi="Sylfaen" w:eastAsia="Sylfaen" w:ascii="Sylfaen"/>
          <w:spacing w:val="4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spacing w:val="-6"/>
          <w:w w:val="100"/>
          <w:sz w:val="18"/>
          <w:szCs w:val="18"/>
        </w:rPr>
        <w:t>ტ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     </w:t>
      </w:r>
      <w:r>
        <w:rPr>
          <w:rFonts w:cs="Sylfaen" w:hAnsi="Sylfaen" w:eastAsia="Sylfaen" w:ascii="Sylfaen"/>
          <w:spacing w:val="34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5"/>
          <w:w w:val="100"/>
          <w:sz w:val="18"/>
          <w:szCs w:val="18"/>
        </w:rPr>
        <w:t>16</w:t>
      </w:r>
      <w:r>
        <w:rPr>
          <w:rFonts w:cs="Sylfaen" w:hAnsi="Sylfaen" w:eastAsia="Sylfaen" w:ascii="Sylfaen"/>
          <w:spacing w:val="-1"/>
          <w:w w:val="100"/>
          <w:sz w:val="18"/>
          <w:szCs w:val="18"/>
        </w:rPr>
        <w:t>-</w:t>
      </w:r>
      <w:r>
        <w:rPr>
          <w:rFonts w:cs="Sylfaen" w:hAnsi="Sylfaen" w:eastAsia="Sylfaen" w:ascii="Sylfaen"/>
          <w:spacing w:val="-5"/>
          <w:w w:val="100"/>
          <w:sz w:val="18"/>
          <w:szCs w:val="18"/>
        </w:rPr>
        <w:t>3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1</w:t>
      </w:r>
      <w:r>
        <w:rPr>
          <w:rFonts w:cs="Sylfaen" w:hAnsi="Sylfaen" w:eastAsia="Sylfaen" w:ascii="Sylfaen"/>
          <w:spacing w:val="-12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6"/>
          <w:w w:val="100"/>
          <w:sz w:val="18"/>
          <w:szCs w:val="18"/>
        </w:rPr>
        <w:t>მ</w:t>
      </w:r>
      <w:r>
        <w:rPr>
          <w:rFonts w:cs="Sylfaen" w:hAnsi="Sylfaen" w:eastAsia="Sylfaen" w:ascii="Sylfaen"/>
          <w:spacing w:val="-1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spacing w:val="-6"/>
          <w:w w:val="100"/>
          <w:sz w:val="18"/>
          <w:szCs w:val="18"/>
        </w:rPr>
        <w:t>ტ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    </w:t>
      </w:r>
      <w:r>
        <w:rPr>
          <w:rFonts w:cs="Sylfaen" w:hAnsi="Sylfaen" w:eastAsia="Sylfaen" w:ascii="Sylfaen"/>
          <w:spacing w:val="12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5"/>
          <w:w w:val="100"/>
          <w:sz w:val="18"/>
          <w:szCs w:val="18"/>
        </w:rPr>
        <w:t>1</w:t>
      </w:r>
      <w:r>
        <w:rPr>
          <w:rFonts w:cs="Sylfaen" w:hAnsi="Sylfaen" w:eastAsia="Sylfaen" w:ascii="Sylfaen"/>
          <w:spacing w:val="3"/>
          <w:w w:val="100"/>
          <w:sz w:val="18"/>
          <w:szCs w:val="18"/>
        </w:rPr>
        <w:t>-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15</w:t>
      </w:r>
      <w:r>
        <w:rPr>
          <w:rFonts w:cs="Sylfaen" w:hAnsi="Sylfaen" w:eastAsia="Sylfaen" w:ascii="Sylfaen"/>
          <w:spacing w:val="-18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4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spacing w:val="3"/>
          <w:w w:val="100"/>
          <w:sz w:val="18"/>
          <w:szCs w:val="18"/>
        </w:rPr>
        <w:t>პ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spacing w:val="-6"/>
          <w:w w:val="100"/>
          <w:sz w:val="18"/>
          <w:szCs w:val="18"/>
        </w:rPr>
        <w:t>ლ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  </w:t>
      </w:r>
      <w:r>
        <w:rPr>
          <w:rFonts w:cs="Sylfaen" w:hAnsi="Sylfaen" w:eastAsia="Sylfaen" w:ascii="Sylfaen"/>
          <w:spacing w:val="37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5"/>
          <w:w w:val="100"/>
          <w:sz w:val="18"/>
          <w:szCs w:val="18"/>
        </w:rPr>
        <w:t>16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-</w:t>
      </w:r>
      <w:r>
        <w:rPr>
          <w:rFonts w:cs="Sylfaen" w:hAnsi="Sylfaen" w:eastAsia="Sylfaen" w:ascii="Sylfaen"/>
          <w:spacing w:val="-5"/>
          <w:w w:val="100"/>
          <w:sz w:val="18"/>
          <w:szCs w:val="18"/>
        </w:rPr>
        <w:t>3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0</w:t>
      </w:r>
      <w:r>
        <w:rPr>
          <w:rFonts w:cs="Sylfaen" w:hAnsi="Sylfaen" w:eastAsia="Sylfaen" w:ascii="Sylfaen"/>
          <w:spacing w:val="-12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4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spacing w:val="3"/>
          <w:w w:val="100"/>
          <w:sz w:val="18"/>
          <w:szCs w:val="18"/>
        </w:rPr>
        <w:t>პ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spacing w:val="-6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spacing w:val="-6"/>
          <w:w w:val="100"/>
          <w:sz w:val="18"/>
          <w:szCs w:val="18"/>
        </w:rPr>
        <w:t>ლ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     </w:t>
      </w:r>
      <w:r>
        <w:rPr>
          <w:rFonts w:cs="Sylfaen" w:hAnsi="Sylfaen" w:eastAsia="Sylfaen" w:ascii="Sylfaen"/>
          <w:spacing w:val="8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5"/>
          <w:w w:val="100"/>
          <w:sz w:val="18"/>
          <w:szCs w:val="18"/>
        </w:rPr>
        <w:t>1</w:t>
      </w:r>
      <w:r>
        <w:rPr>
          <w:rFonts w:cs="Sylfaen" w:hAnsi="Sylfaen" w:eastAsia="Sylfaen" w:ascii="Sylfaen"/>
          <w:spacing w:val="3"/>
          <w:w w:val="100"/>
          <w:sz w:val="18"/>
          <w:szCs w:val="18"/>
        </w:rPr>
        <w:t>-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11</w:t>
      </w:r>
      <w:r>
        <w:rPr>
          <w:rFonts w:cs="Sylfaen" w:hAnsi="Sylfaen" w:eastAsia="Sylfaen" w:ascii="Sylfaen"/>
          <w:spacing w:val="-18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6"/>
          <w:w w:val="101"/>
          <w:sz w:val="18"/>
          <w:szCs w:val="18"/>
        </w:rPr>
        <w:t>მ</w:t>
      </w:r>
      <w:r>
        <w:rPr>
          <w:rFonts w:cs="Sylfaen" w:hAnsi="Sylfaen" w:eastAsia="Sylfaen" w:ascii="Sylfaen"/>
          <w:spacing w:val="4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spacing w:val="-1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spacing w:val="-4"/>
          <w:w w:val="101"/>
          <w:sz w:val="18"/>
          <w:szCs w:val="18"/>
        </w:rPr>
        <w:t>ს</w:t>
      </w:r>
      <w:r>
        <w:rPr>
          <w:rFonts w:cs="Sylfaen" w:hAnsi="Sylfaen" w:eastAsia="Sylfaen" w:ascii="Sylfaen"/>
          <w:spacing w:val="0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</w:r>
    </w:p>
    <w:p>
      <w:pPr>
        <w:rPr>
          <w:sz w:val="17"/>
          <w:szCs w:val="17"/>
        </w:rPr>
        <w:jc w:val="left"/>
        <w:spacing w:before="8" w:lineRule="exact" w:line="160"/>
      </w:pPr>
      <w:r>
        <w:rPr>
          <w:sz w:val="17"/>
          <w:szCs w:val="17"/>
        </w:rPr>
      </w:r>
    </w:p>
    <w:p>
      <w:pPr>
        <w:rPr>
          <w:rFonts w:cs="Sylfaen" w:hAnsi="Sylfaen" w:eastAsia="Sylfaen" w:ascii="Sylfaen"/>
          <w:sz w:val="20"/>
          <w:szCs w:val="20"/>
        </w:rPr>
        <w:jc w:val="left"/>
        <w:spacing w:before="4"/>
        <w:ind w:left="1487"/>
        <w:sectPr>
          <w:type w:val="continuous"/>
          <w:pgSz w:w="12240" w:h="15840"/>
          <w:pgMar w:top="900" w:bottom="280" w:left="1340" w:right="900"/>
        </w:sectPr>
      </w:pPr>
      <w:r>
        <w:rPr>
          <w:rFonts w:cs="Sylfaen" w:hAnsi="Sylfaen" w:eastAsia="Sylfaen" w:ascii="Sylfaen"/>
          <w:spacing w:val="1"/>
          <w:w w:val="100"/>
          <w:sz w:val="20"/>
          <w:szCs w:val="20"/>
        </w:rPr>
        <w:t>ს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უ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ლ</w:t>
      </w:r>
      <w:r>
        <w:rPr>
          <w:rFonts w:cs="Sylfaen" w:hAnsi="Sylfaen" w:eastAsia="Sylfaen" w:ascii="Sylfaen"/>
          <w:spacing w:val="-3"/>
          <w:w w:val="100"/>
          <w:sz w:val="20"/>
          <w:szCs w:val="20"/>
        </w:rPr>
        <w:t> 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ტ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ს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ტ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რე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ბ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უ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ლ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თ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-11"/>
          <w:w w:val="100"/>
          <w:sz w:val="20"/>
          <w:szCs w:val="20"/>
        </w:rPr>
        <w:t> 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რა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ო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დ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ნ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ო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ბ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             </w:t>
      </w:r>
      <w:r>
        <w:rPr>
          <w:rFonts w:cs="Sylfaen" w:hAnsi="Sylfaen" w:eastAsia="Sylfaen" w:ascii="Sylfaen"/>
          <w:spacing w:val="36"/>
          <w:w w:val="100"/>
          <w:sz w:val="20"/>
          <w:szCs w:val="20"/>
        </w:rPr>
        <w:t> 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ტ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ს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ტ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რე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ბ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უ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ლ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თ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-11"/>
          <w:w w:val="100"/>
          <w:sz w:val="20"/>
          <w:szCs w:val="20"/>
        </w:rPr>
        <w:t> 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რა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ო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დ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ნ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ო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ბ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-11"/>
          <w:w w:val="100"/>
          <w:sz w:val="20"/>
          <w:szCs w:val="20"/>
        </w:rPr>
        <w:t> 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დ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ღ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უ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რად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18" w:lineRule="atLeast" w:line="300"/>
        <w:ind w:left="1699" w:right="461" w:hanging="1201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s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t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e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a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t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e)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2" w:lineRule="exact" w:line="220"/>
      </w:pPr>
      <w:r>
        <w:rPr>
          <w:sz w:val="22"/>
          <w:szCs w:val="22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 w:lineRule="exact" w:line="200"/>
        <w:ind w:left="937"/>
      </w:pPr>
      <w:r>
        <w:rPr>
          <w:rFonts w:cs="Calibri" w:hAnsi="Calibri" w:eastAsia="Calibri" w:ascii="Calibri"/>
          <w:color w:val="585858"/>
          <w:spacing w:val="-1"/>
          <w:w w:val="101"/>
          <w:sz w:val="18"/>
          <w:szCs w:val="18"/>
        </w:rPr>
        <w:t>1</w:t>
      </w:r>
      <w:r>
        <w:rPr>
          <w:rFonts w:cs="Calibri" w:hAnsi="Calibri" w:eastAsia="Calibri" w:ascii="Calibri"/>
          <w:color w:val="585858"/>
          <w:spacing w:val="-1"/>
          <w:w w:val="101"/>
          <w:sz w:val="18"/>
          <w:szCs w:val="18"/>
        </w:rPr>
        <w:t>2</w:t>
      </w:r>
      <w:r>
        <w:rPr>
          <w:rFonts w:cs="Calibri" w:hAnsi="Calibri" w:eastAsia="Calibri" w:ascii="Calibri"/>
          <w:color w:val="585858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585858"/>
          <w:spacing w:val="0"/>
          <w:w w:val="101"/>
          <w:sz w:val="18"/>
          <w:szCs w:val="18"/>
        </w:rPr>
        <w:t>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1" w:lineRule="exact" w:line="240"/>
        <w:sectPr>
          <w:pgMar w:header="0" w:footer="846" w:top="1440" w:bottom="280" w:left="1340" w:right="900"/>
          <w:pgSz w:w="12240" w:h="15840"/>
        </w:sectPr>
      </w:pPr>
      <w:r>
        <w:rPr>
          <w:sz w:val="24"/>
          <w:szCs w:val="24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  <w:spacing w:before="25"/>
      </w:pPr>
      <w:r>
        <w:rPr>
          <w:rFonts w:cs="Calibri" w:hAnsi="Calibri" w:eastAsia="Calibri" w:ascii="Calibri"/>
          <w:color w:val="585858"/>
          <w:spacing w:val="-1"/>
          <w:w w:val="101"/>
          <w:sz w:val="18"/>
          <w:szCs w:val="18"/>
        </w:rPr>
        <w:t>1</w:t>
      </w:r>
      <w:r>
        <w:rPr>
          <w:rFonts w:cs="Calibri" w:hAnsi="Calibri" w:eastAsia="Calibri" w:ascii="Calibri"/>
          <w:color w:val="585858"/>
          <w:spacing w:val="-1"/>
          <w:w w:val="101"/>
          <w:sz w:val="18"/>
          <w:szCs w:val="18"/>
        </w:rPr>
        <w:t>0</w:t>
      </w:r>
      <w:r>
        <w:rPr>
          <w:rFonts w:cs="Calibri" w:hAnsi="Calibri" w:eastAsia="Calibri" w:ascii="Calibri"/>
          <w:color w:val="585858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585858"/>
          <w:spacing w:val="0"/>
          <w:w w:val="101"/>
          <w:sz w:val="18"/>
          <w:szCs w:val="18"/>
        </w:rPr>
        <w:t>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3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</w:pPr>
      <w:r>
        <w:rPr>
          <w:rFonts w:cs="Calibri" w:hAnsi="Calibri" w:eastAsia="Calibri" w:ascii="Calibri"/>
          <w:color w:val="585858"/>
          <w:spacing w:val="-1"/>
          <w:w w:val="101"/>
          <w:sz w:val="18"/>
          <w:szCs w:val="18"/>
        </w:rPr>
        <w:t>8</w:t>
      </w:r>
      <w:r>
        <w:rPr>
          <w:rFonts w:cs="Calibri" w:hAnsi="Calibri" w:eastAsia="Calibri" w:ascii="Calibri"/>
          <w:color w:val="585858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585858"/>
          <w:spacing w:val="0"/>
          <w:w w:val="101"/>
          <w:sz w:val="18"/>
          <w:szCs w:val="18"/>
        </w:rPr>
        <w:t>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4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</w:pPr>
      <w:r>
        <w:pict>
          <v:shape type="#_x0000_t202" style="position:absolute;margin-left:99.662pt;margin-top:-20.4393pt;width:12.104pt;height:52.8587pt;mso-position-horizontal-relative:page;mso-position-vertical-relative:paragraph;z-index:-3546" filled="f" stroked="f">
            <v:textbox inset="0,0,0,0" style="layout-flow:vertical;mso-layout-flow-alt:bottom-to-top">
              <w:txbxContent>
                <w:p>
                  <w:pPr>
                    <w:rPr>
                      <w:rFonts w:cs="Calibri" w:hAnsi="Calibri" w:eastAsia="Calibri" w:ascii="Calibri"/>
                      <w:sz w:val="20"/>
                      <w:szCs w:val="20"/>
                    </w:rPr>
                    <w:jc w:val="left"/>
                    <w:spacing w:lineRule="exact" w:line="220"/>
                    <w:ind w:left="20" w:right="-30"/>
                  </w:pPr>
                  <w:r>
                    <w:rPr>
                      <w:rFonts w:cs="Calibri" w:hAnsi="Calibri" w:eastAsia="Calibri" w:ascii="Calibri"/>
                      <w:spacing w:val="1"/>
                      <w:w w:val="100"/>
                      <w:position w:val="1"/>
                      <w:sz w:val="20"/>
                      <w:szCs w:val="20"/>
                    </w:rPr>
                    <w:t>P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20"/>
                      <w:szCs w:val="20"/>
                    </w:rPr>
                    <w:t>o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position w:val="1"/>
                      <w:sz w:val="20"/>
                      <w:szCs w:val="20"/>
                    </w:rPr>
                    <w:t>s</w:t>
                  </w:r>
                  <w:r>
                    <w:rPr>
                      <w:rFonts w:cs="Calibri" w:hAnsi="Calibri" w:eastAsia="Calibri" w:ascii="Calibri"/>
                      <w:spacing w:val="2"/>
                      <w:w w:val="100"/>
                      <w:position w:val="1"/>
                      <w:sz w:val="20"/>
                      <w:szCs w:val="20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position w:val="1"/>
                      <w:sz w:val="20"/>
                      <w:szCs w:val="20"/>
                    </w:rPr>
                    <w:t>t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position w:val="1"/>
                      <w:sz w:val="20"/>
                      <w:szCs w:val="20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position w:val="1"/>
                      <w:sz w:val="20"/>
                      <w:szCs w:val="20"/>
                    </w:rPr>
                    <w:t>ve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position w:val="1"/>
                      <w:sz w:val="20"/>
                      <w:szCs w:val="20"/>
                    </w:rPr>
                    <w:t> </w:t>
                  </w:r>
                  <w:r>
                    <w:rPr>
                      <w:rFonts w:cs="Calibri" w:hAnsi="Calibri" w:eastAsia="Calibri" w:ascii="Calibri"/>
                      <w:spacing w:val="1"/>
                      <w:w w:val="101"/>
                      <w:position w:val="1"/>
                      <w:sz w:val="20"/>
                      <w:szCs w:val="20"/>
                    </w:rPr>
                    <w:t>r</w:t>
                  </w:r>
                  <w:r>
                    <w:rPr>
                      <w:rFonts w:cs="Calibri" w:hAnsi="Calibri" w:eastAsia="Calibri" w:ascii="Calibri"/>
                      <w:spacing w:val="-1"/>
                      <w:w w:val="101"/>
                      <w:position w:val="1"/>
                      <w:sz w:val="20"/>
                      <w:szCs w:val="20"/>
                    </w:rPr>
                    <w:t>a</w:t>
                  </w:r>
                  <w:r>
                    <w:rPr>
                      <w:rFonts w:cs="Calibri" w:hAnsi="Calibri" w:eastAsia="Calibri" w:ascii="Calibri"/>
                      <w:spacing w:val="0"/>
                      <w:w w:val="101"/>
                      <w:position w:val="1"/>
                      <w:sz w:val="20"/>
                      <w:szCs w:val="20"/>
                    </w:rPr>
                    <w:t>te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position w:val="0"/>
                      <w:sz w:val="20"/>
                      <w:szCs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Calibri" w:hAnsi="Calibri" w:eastAsia="Calibri" w:ascii="Calibri"/>
          <w:color w:val="585858"/>
          <w:spacing w:val="-1"/>
          <w:w w:val="101"/>
          <w:sz w:val="18"/>
          <w:szCs w:val="18"/>
        </w:rPr>
        <w:t>6</w:t>
      </w:r>
      <w:r>
        <w:rPr>
          <w:rFonts w:cs="Calibri" w:hAnsi="Calibri" w:eastAsia="Calibri" w:ascii="Calibri"/>
          <w:color w:val="585858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585858"/>
          <w:spacing w:val="0"/>
          <w:w w:val="101"/>
          <w:sz w:val="18"/>
          <w:szCs w:val="18"/>
        </w:rPr>
        <w:t>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4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</w:pPr>
      <w:r>
        <w:rPr>
          <w:rFonts w:cs="Calibri" w:hAnsi="Calibri" w:eastAsia="Calibri" w:ascii="Calibri"/>
          <w:color w:val="585858"/>
          <w:spacing w:val="-1"/>
          <w:w w:val="101"/>
          <w:sz w:val="18"/>
          <w:szCs w:val="18"/>
        </w:rPr>
        <w:t>4</w:t>
      </w:r>
      <w:r>
        <w:rPr>
          <w:rFonts w:cs="Calibri" w:hAnsi="Calibri" w:eastAsia="Calibri" w:ascii="Calibri"/>
          <w:color w:val="585858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585858"/>
          <w:spacing w:val="0"/>
          <w:w w:val="101"/>
          <w:sz w:val="18"/>
          <w:szCs w:val="18"/>
        </w:rPr>
        <w:t>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3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</w:pPr>
      <w:r>
        <w:rPr>
          <w:rFonts w:cs="Calibri" w:hAnsi="Calibri" w:eastAsia="Calibri" w:ascii="Calibri"/>
          <w:color w:val="585858"/>
          <w:spacing w:val="-1"/>
          <w:w w:val="101"/>
          <w:sz w:val="18"/>
          <w:szCs w:val="18"/>
        </w:rPr>
        <w:t>2</w:t>
      </w:r>
      <w:r>
        <w:rPr>
          <w:rFonts w:cs="Calibri" w:hAnsi="Calibri" w:eastAsia="Calibri" w:ascii="Calibri"/>
          <w:color w:val="585858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585858"/>
          <w:spacing w:val="0"/>
          <w:w w:val="101"/>
          <w:sz w:val="18"/>
          <w:szCs w:val="18"/>
        </w:rPr>
        <w:t>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4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  <w:spacing w:lineRule="exact" w:line="180"/>
      </w:pPr>
      <w:r>
        <w:rPr>
          <w:rFonts w:cs="Calibri" w:hAnsi="Calibri" w:eastAsia="Calibri" w:ascii="Calibri"/>
          <w:color w:val="585858"/>
          <w:spacing w:val="-1"/>
          <w:w w:val="101"/>
          <w:position w:val="-2"/>
          <w:sz w:val="18"/>
          <w:szCs w:val="18"/>
        </w:rPr>
        <w:t>0</w:t>
      </w:r>
      <w:r>
        <w:rPr>
          <w:rFonts w:cs="Calibri" w:hAnsi="Calibri" w:eastAsia="Calibri" w:ascii="Calibri"/>
          <w:color w:val="585858"/>
          <w:spacing w:val="-2"/>
          <w:w w:val="101"/>
          <w:position w:val="-2"/>
          <w:sz w:val="18"/>
          <w:szCs w:val="18"/>
        </w:rPr>
        <w:t>,</w:t>
      </w:r>
      <w:r>
        <w:rPr>
          <w:rFonts w:cs="Calibri" w:hAnsi="Calibri" w:eastAsia="Calibri" w:ascii="Calibri"/>
          <w:color w:val="585858"/>
          <w:spacing w:val="0"/>
          <w:w w:val="101"/>
          <w:position w:val="-2"/>
          <w:sz w:val="18"/>
          <w:szCs w:val="18"/>
        </w:rPr>
        <w:t>0</w:t>
      </w:r>
      <w:r>
        <w:rPr>
          <w:rFonts w:cs="Calibri" w:hAnsi="Calibri" w:eastAsia="Calibri" w:ascii="Calibri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5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5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20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  <w:spacing w:lineRule="exact" w:line="160"/>
      </w:pPr>
      <w:r>
        <w:rPr>
          <w:rFonts w:cs="Calibri" w:hAnsi="Calibri" w:eastAsia="Calibri" w:ascii="Calibri"/>
          <w:color w:val="404040"/>
          <w:spacing w:val="0"/>
          <w:w w:val="101"/>
          <w:position w:val="-3"/>
          <w:sz w:val="18"/>
          <w:szCs w:val="18"/>
        </w:rPr>
        <w:t>0</w:t>
      </w:r>
      <w:r>
        <w:rPr>
          <w:rFonts w:cs="Calibri" w:hAnsi="Calibri" w:eastAsia="Calibri" w:ascii="Calibri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7" w:lineRule="exact" w:line="220"/>
      </w:pPr>
      <w:r>
        <w:rPr>
          <w:sz w:val="22"/>
          <w:szCs w:val="22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8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8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5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left="53"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5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2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2" w:lineRule="exact" w:line="280"/>
      </w:pPr>
      <w:r>
        <w:rPr>
          <w:sz w:val="28"/>
          <w:szCs w:val="28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5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6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9"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4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9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5"/>
          <w:szCs w:val="15"/>
        </w:rPr>
        <w:jc w:val="left"/>
        <w:spacing w:before="3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2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2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7" w:lineRule="exact" w:line="280"/>
      </w:pPr>
      <w:r>
        <w:rPr>
          <w:sz w:val="28"/>
          <w:szCs w:val="28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4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1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2"/>
          <w:szCs w:val="12"/>
        </w:rPr>
        <w:jc w:val="left"/>
        <w:spacing w:before="4"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6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9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" w:lineRule="exact" w:line="280"/>
      </w:pPr>
      <w:r>
        <w:rPr>
          <w:sz w:val="28"/>
          <w:szCs w:val="28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4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1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br w:type="column"/>
      </w:r>
      <w:r>
        <w:rPr>
          <w:sz w:val="19"/>
          <w:szCs w:val="19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pict>
          <v:group style="position:absolute;margin-left:86.88pt;margin-top:120.6pt;width:458.4pt;height:239.4pt;mso-position-horizontal-relative:page;mso-position-vertical-relative:page;z-index:-3547" coordorigin="1738,2412" coordsize="9168,4788">
            <v:group style="position:absolute;left:2762;top:6809;width:7925;height:0" coordorigin="2762,6809" coordsize="7925,0">
              <v:shape style="position:absolute;left:2762;top:6809;width:7925;height:0" coordorigin="2762,6809" coordsize="7925,0" path="m2762,6809l10687,6809e" filled="f" stroked="t" strokeweight="0.72pt" strokecolor="#D9D9D9">
                <v:path arrowok="t"/>
              </v:shape>
              <v:group style="position:absolute;left:2762;top:6118;width:7925;height:0" coordorigin="2762,6118" coordsize="7925,0">
                <v:shape style="position:absolute;left:2762;top:6118;width:7925;height:0" coordorigin="2762,6118" coordsize="7925,0" path="m2762,6118l10687,6118e" filled="f" stroked="t" strokeweight="0.72pt" strokecolor="#D9D9D9">
                  <v:path arrowok="t"/>
                </v:shape>
                <v:group style="position:absolute;left:2762;top:5422;width:7925;height:0" coordorigin="2762,5422" coordsize="7925,0">
                  <v:shape style="position:absolute;left:2762;top:5422;width:7925;height:0" coordorigin="2762,5422" coordsize="7925,0" path="m2762,5422l10687,5422e" filled="f" stroked="t" strokeweight="0.72pt" strokecolor="#D9D9D9">
                    <v:path arrowok="t"/>
                  </v:shape>
                  <v:group style="position:absolute;left:2762;top:4730;width:7925;height:0" coordorigin="2762,4730" coordsize="7925,0">
                    <v:shape style="position:absolute;left:2762;top:4730;width:7925;height:0" coordorigin="2762,4730" coordsize="7925,0" path="m2762,4730l10687,4730e" filled="f" stroked="t" strokeweight="0.72pt" strokecolor="#D9D9D9">
                      <v:path arrowok="t"/>
                    </v:shape>
                    <v:group style="position:absolute;left:2762;top:4034;width:7925;height:0" coordorigin="2762,4034" coordsize="7925,0">
                      <v:shape style="position:absolute;left:2762;top:4034;width:7925;height:0" coordorigin="2762,4034" coordsize="7925,0" path="m2762,4034l10687,4034e" filled="f" stroked="t" strokeweight="0.72pt" strokecolor="#D9D9D9">
                        <v:path arrowok="t"/>
                      </v:shape>
                      <v:group style="position:absolute;left:2916;top:3502;width:7618;height:3307" coordorigin="2916,3502" coordsize="7618,3307">
                        <v:shape style="position:absolute;left:2916;top:3502;width:7618;height:3307" coordorigin="2916,3502" coordsize="7618,3307" path="m2916,4913l3218,6809,3526,3746,3828,4994,4135,4865,4438,5119,4745,6060,5047,5407,5354,4433,5657,5388,5964,3502,6266,3934,6569,4106,6876,4452,7178,5666,7486,4001,7788,4524,8095,5906,8398,6391,8705,5873,9007,6257,9314,6151,9617,6569,9924,6703,10226,6703,10534,6703e" filled="f" stroked="t" strokeweight="2.16pt" strokecolor="#5B9BD4">
                          <v:path arrowok="t"/>
                        </v:shape>
                        <v:group style="position:absolute;left:3828;top:4994;width:34;height:307" coordorigin="3828,4994" coordsize="34,307">
                          <v:shape style="position:absolute;left:3828;top:4994;width:34;height:307" coordorigin="3828,4994" coordsize="34,307" path="m3828,4994l3862,5302e" filled="f" stroked="t" strokeweight="0.72pt" strokecolor="#A6A6A6">
                            <v:path arrowok="t"/>
                          </v:shape>
                          <v:group style="position:absolute;left:4135;top:4529;width:120;height:336" coordorigin="4135,4529" coordsize="120,336">
                            <v:shape style="position:absolute;left:4135;top:4529;width:120;height:336" coordorigin="4135,4529" coordsize="120,336" path="m4135,4865l4255,4529e" filled="f" stroked="t" strokeweight="0.72pt" strokecolor="#A6A6A6">
                              <v:path arrowok="t"/>
                            </v:shape>
                            <v:group style="position:absolute;left:6266;top:3646;width:130;height:288" coordorigin="6266,3646" coordsize="130,288">
                              <v:shape style="position:absolute;left:6266;top:3646;width:130;height:288" coordorigin="6266,3646" coordsize="130,288" path="m6266,3934l6305,3646,6396,3646e" filled="f" stroked="t" strokeweight="0.72pt" strokecolor="#A6A6A6">
                                <v:path arrowok="t"/>
                              </v:shape>
                              <v:group style="position:absolute;left:6569;top:3977;width:110;height:130" coordorigin="6569,3977" coordsize="110,130">
                                <v:shape style="position:absolute;left:6569;top:3977;width:110;height:130" coordorigin="6569,3977" coordsize="110,130" path="m6569,4106l6593,3977,6679,3977e" filled="f" stroked="t" strokeweight="0.72pt" strokecolor="#A6A6A6">
                                  <v:path arrowok="t"/>
                                </v:shape>
                                <v:group style="position:absolute;left:9007;top:6257;width:130;height:346" coordorigin="9007,6257" coordsize="130,346">
                                  <v:shape style="position:absolute;left:9007;top:6257;width:130;height:346" coordorigin="9007,6257" coordsize="130,346" path="m9007,6257l9046,6602,9137,6602e" filled="f" stroked="t" strokeweight="0.72pt" strokecolor="#A6A6A6">
                                    <v:path arrowok="t"/>
                                  </v:shape>
                                  <v:group style="position:absolute;left:9314;top:5993;width:202;height:158" coordorigin="9314,5993" coordsize="202,158">
                                    <v:shape style="position:absolute;left:9314;top:5993;width:202;height:158" coordorigin="9314,5993" coordsize="202,158" path="m9314,6151l9425,5993,9516,5993e" filled="f" stroked="t" strokeweight="0.72pt" strokecolor="#A6A6A6">
                                      <v:path arrowok="t"/>
                                    </v:shape>
                                    <v:group style="position:absolute;left:9617;top:6218;width:168;height:350" coordorigin="9617,6218" coordsize="168,350">
                                      <v:shape style="position:absolute;left:9617;top:6218;width:168;height:350" coordorigin="9617,6218" coordsize="168,350" path="m9617,6569l9694,6218,9785,6218e" filled="f" stroked="t" strokeweight="0.72pt" strokecolor="#A6A6A6">
                                        <v:path arrowok="t"/>
                                      </v:shape>
                                      <v:group style="position:absolute;left:9924;top:6262;width:130;height:442" coordorigin="9924,6262" coordsize="130,442">
                                        <v:shape style="position:absolute;left:9924;top:6262;width:130;height:442" coordorigin="9924,6262" coordsize="130,442" path="m9924,6703l9962,6262,10054,6262e" filled="f" stroked="t" strokeweight="0.72pt" strokecolor="#A6A6A6">
                                          <v:path arrowok="t"/>
                                        </v:shape>
                                        <v:group style="position:absolute;left:10226;top:6166;width:254;height:538" coordorigin="10226,6166" coordsize="254,538">
                                          <v:shape style="position:absolute;left:10226;top:6166;width:254;height:538" coordorigin="10226,6166" coordsize="254,538" path="m10226,6703l10390,6166,10481,6166e" filled="f" stroked="t" strokeweight="0.72pt" strokecolor="#A6A6A6">
                                            <v:path arrowok="t"/>
                                          </v:shape>
                                          <v:group style="position:absolute;left:2762;top:3343;width:7925;height:0" coordorigin="2762,3343" coordsize="7925,0">
                                            <v:shape style="position:absolute;left:2762;top:3343;width:7925;height:0" coordorigin="2762,3343" coordsize="7925,0" path="m2762,3343l10687,3343e" filled="f" stroked="t" strokeweight="0.72pt" strokecolor="#D9D9D9">
                                              <v:path arrowok="t"/>
                                            </v:shape>
                                            <v:group style="position:absolute;left:2762;top:2652;width:7925;height:0" coordorigin="2762,2652" coordsize="7925,0">
                                              <v:shape style="position:absolute;left:2762;top:2652;width:7925;height:0" coordorigin="2762,2652" coordsize="7925,0" path="m2762,2652l10687,2652e" filled="f" stroked="t" strokeweight="0.72pt" strokecolor="#D9D9D9">
                                                <v:path arrowok="t"/>
                                              </v:shape>
                                              <v:group style="position:absolute;left:1745;top:2417;width:9154;height:4776" coordorigin="1745,2417" coordsize="9154,4776">
                                                <v:shape style="position:absolute;left:1745;top:2417;width:9154;height:4776" coordorigin="1745,2417" coordsize="9154,4776" path="m1745,2419l1745,7193,10898,7193,10898,2419e" filled="f" stroked="t" strokeweight="0.72pt" strokecolor="#D9D9D9">
                                                  <v:path arrowok="t"/>
                                                </v:shape>
                                              </v:group>
                                            </v:group>
                                          </v:group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</v:group>
            </v:group>
            <w10:wrap type="none"/>
          </v:group>
        </w:pict>
      </w: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9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5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8" w:lineRule="exact" w:line="120"/>
      </w:pPr>
      <w:r>
        <w:br w:type="column"/>
      </w: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8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3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1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7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8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4"/>
          <w:szCs w:val="14"/>
        </w:rPr>
        <w:jc w:val="left"/>
        <w:spacing w:before="5" w:lineRule="exact" w:line="140"/>
      </w:pPr>
      <w:r>
        <w:br w:type="column"/>
      </w: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6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8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5"/>
          <w:szCs w:val="15"/>
        </w:rPr>
        <w:jc w:val="left"/>
        <w:spacing w:before="8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3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3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4" w:lineRule="exact" w:line="280"/>
      </w:pPr>
      <w:r>
        <w:rPr>
          <w:sz w:val="28"/>
          <w:szCs w:val="28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8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1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4"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6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6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"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2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6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6" w:lineRule="exact" w:line="280"/>
      </w:pPr>
      <w:r>
        <w:rPr>
          <w:sz w:val="28"/>
          <w:szCs w:val="28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1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2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6"/>
          <w:szCs w:val="16"/>
        </w:rPr>
        <w:jc w:val="left"/>
        <w:spacing w:before="6" w:lineRule="exact" w:line="160"/>
      </w:pPr>
      <w:r>
        <w:br w:type="column"/>
      </w: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2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7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8" w:lineRule="exact" w:line="280"/>
      </w:pPr>
      <w:r>
        <w:rPr>
          <w:sz w:val="28"/>
          <w:szCs w:val="28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1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6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5" w:lineRule="exact" w:line="280"/>
      </w:pPr>
      <w:r>
        <w:rPr>
          <w:sz w:val="28"/>
          <w:szCs w:val="28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right="-47"/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1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9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7" w:lineRule="exact" w:line="240"/>
      </w:pPr>
      <w:r>
        <w:rPr>
          <w:sz w:val="24"/>
          <w:szCs w:val="24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</w:pPr>
      <w:r>
        <w:rPr>
          <w:rFonts w:cs="Calibri" w:hAnsi="Calibri" w:eastAsia="Calibri" w:ascii="Calibri"/>
          <w:color w:val="404040"/>
          <w:spacing w:val="-1"/>
          <w:w w:val="100"/>
          <w:position w:val="-5"/>
          <w:sz w:val="18"/>
          <w:szCs w:val="18"/>
        </w:rPr>
        <w:t>0</w:t>
      </w:r>
      <w:r>
        <w:rPr>
          <w:rFonts w:cs="Calibri" w:hAnsi="Calibri" w:eastAsia="Calibri" w:ascii="Calibri"/>
          <w:color w:val="404040"/>
          <w:spacing w:val="-2"/>
          <w:w w:val="100"/>
          <w:position w:val="-5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0"/>
          <w:position w:val="-5"/>
          <w:sz w:val="18"/>
          <w:szCs w:val="18"/>
        </w:rPr>
        <w:t>7</w:t>
      </w:r>
      <w:r>
        <w:rPr>
          <w:rFonts w:cs="Calibri" w:hAnsi="Calibri" w:eastAsia="Calibri" w:ascii="Calibri"/>
          <w:color w:val="404040"/>
          <w:spacing w:val="3"/>
          <w:w w:val="100"/>
          <w:position w:val="-5"/>
          <w:sz w:val="18"/>
          <w:szCs w:val="18"/>
        </w:rPr>
        <w:t> </w:t>
      </w:r>
      <w:r>
        <w:rPr>
          <w:rFonts w:cs="Calibri" w:hAnsi="Calibri" w:eastAsia="Calibri" w:ascii="Calibri"/>
          <w:color w:val="404040"/>
          <w:spacing w:val="-1"/>
          <w:w w:val="100"/>
          <w:position w:val="-10"/>
          <w:sz w:val="18"/>
          <w:szCs w:val="18"/>
        </w:rPr>
        <w:t>0</w:t>
      </w:r>
      <w:r>
        <w:rPr>
          <w:rFonts w:cs="Calibri" w:hAnsi="Calibri" w:eastAsia="Calibri" w:ascii="Calibri"/>
          <w:color w:val="404040"/>
          <w:spacing w:val="-2"/>
          <w:w w:val="100"/>
          <w:position w:val="-10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0"/>
          <w:position w:val="-10"/>
          <w:sz w:val="18"/>
          <w:szCs w:val="18"/>
        </w:rPr>
        <w:t>3</w:t>
      </w:r>
      <w:r>
        <w:rPr>
          <w:rFonts w:cs="Calibri" w:hAnsi="Calibri" w:eastAsia="Calibri" w:ascii="Calibri"/>
          <w:color w:val="404040"/>
          <w:spacing w:val="0"/>
          <w:w w:val="100"/>
          <w:position w:val="-10"/>
          <w:sz w:val="18"/>
          <w:szCs w:val="18"/>
        </w:rPr>
        <w:t>    </w:t>
      </w:r>
      <w:r>
        <w:rPr>
          <w:rFonts w:cs="Calibri" w:hAnsi="Calibri" w:eastAsia="Calibri" w:ascii="Calibri"/>
          <w:color w:val="404040"/>
          <w:spacing w:val="2"/>
          <w:w w:val="100"/>
          <w:position w:val="-10"/>
          <w:sz w:val="18"/>
          <w:szCs w:val="18"/>
        </w:rPr>
        <w:t> </w:t>
      </w:r>
      <w:r>
        <w:rPr>
          <w:rFonts w:cs="Calibri" w:hAnsi="Calibri" w:eastAsia="Calibri" w:ascii="Calibri"/>
          <w:color w:val="404040"/>
          <w:spacing w:val="-1"/>
          <w:w w:val="101"/>
          <w:position w:val="0"/>
          <w:sz w:val="18"/>
          <w:szCs w:val="18"/>
        </w:rPr>
        <w:t>0</w:t>
      </w:r>
      <w:r>
        <w:rPr>
          <w:rFonts w:cs="Calibri" w:hAnsi="Calibri" w:eastAsia="Calibri" w:ascii="Calibri"/>
          <w:color w:val="404040"/>
          <w:spacing w:val="-2"/>
          <w:w w:val="101"/>
          <w:position w:val="0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position w:val="0"/>
          <w:sz w:val="18"/>
          <w:szCs w:val="18"/>
        </w:rPr>
        <w:t>3</w:t>
      </w:r>
      <w:r>
        <w:rPr>
          <w:rFonts w:cs="Calibri" w:hAnsi="Calibri" w:eastAsia="Calibri" w:ascii="Calibri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2"/>
          <w:szCs w:val="22"/>
        </w:rPr>
        <w:jc w:val="left"/>
        <w:spacing w:before="1" w:lineRule="exact" w:line="220"/>
      </w:pPr>
      <w:r>
        <w:rPr>
          <w:sz w:val="22"/>
          <w:szCs w:val="22"/>
        </w:rPr>
      </w:r>
    </w:p>
    <w:p>
      <w:pPr>
        <w:rPr>
          <w:rFonts w:cs="Calibri" w:hAnsi="Calibri" w:eastAsia="Calibri" w:ascii="Calibri"/>
          <w:sz w:val="18"/>
          <w:szCs w:val="18"/>
        </w:rPr>
        <w:jc w:val="center"/>
        <w:ind w:left="737" w:right="465"/>
        <w:sectPr>
          <w:type w:val="continuous"/>
          <w:pgSz w:w="12240" w:h="15840"/>
          <w:pgMar w:top="900" w:bottom="280" w:left="1340" w:right="900"/>
          <w:cols w:num="22" w:equalWidth="off">
            <w:col w:w="1256" w:space="487"/>
            <w:col w:w="397" w:space="213"/>
            <w:col w:w="280" w:space="167"/>
            <w:col w:w="228" w:space="239"/>
            <w:col w:w="228" w:space="77"/>
            <w:col w:w="227" w:space="77"/>
            <w:col w:w="228" w:space="77"/>
            <w:col w:w="228" w:space="77"/>
            <w:col w:w="227" w:space="77"/>
            <w:col w:w="227" w:space="95"/>
            <w:col w:w="227" w:space="60"/>
            <w:col w:w="227" w:space="77"/>
            <w:col w:w="227" w:space="77"/>
            <w:col w:w="227" w:space="77"/>
            <w:col w:w="227" w:space="77"/>
            <w:col w:w="228" w:space="77"/>
            <w:col w:w="228" w:space="77"/>
            <w:col w:w="227" w:space="77"/>
            <w:col w:w="227" w:space="95"/>
            <w:col w:w="227" w:space="150"/>
            <w:col w:w="227" w:space="41"/>
            <w:col w:w="1504"/>
          </w:cols>
        </w:sectPr>
      </w:pPr>
      <w:r>
        <w:rPr>
          <w:rFonts w:cs="Calibri" w:hAnsi="Calibri" w:eastAsia="Calibri" w:ascii="Calibri"/>
          <w:color w:val="404040"/>
          <w:spacing w:val="-1"/>
          <w:w w:val="101"/>
          <w:sz w:val="18"/>
          <w:szCs w:val="18"/>
        </w:rPr>
        <w:t>0</w:t>
      </w:r>
      <w:r>
        <w:rPr>
          <w:rFonts w:cs="Calibri" w:hAnsi="Calibri" w:eastAsia="Calibri" w:ascii="Calibri"/>
          <w:color w:val="404040"/>
          <w:spacing w:val="-2"/>
          <w:w w:val="101"/>
          <w:sz w:val="18"/>
          <w:szCs w:val="18"/>
        </w:rPr>
        <w:t>,</w:t>
      </w:r>
      <w:r>
        <w:rPr>
          <w:rFonts w:cs="Calibri" w:hAnsi="Calibri" w:eastAsia="Calibri" w:ascii="Calibri"/>
          <w:color w:val="404040"/>
          <w:spacing w:val="0"/>
          <w:w w:val="101"/>
          <w:sz w:val="18"/>
          <w:szCs w:val="18"/>
        </w:rPr>
        <w:t>3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rFonts w:cs="Sylfaen" w:hAnsi="Sylfaen" w:eastAsia="Sylfaen" w:ascii="Sylfaen"/>
          <w:sz w:val="20"/>
          <w:szCs w:val="20"/>
        </w:rPr>
        <w:jc w:val="center"/>
        <w:spacing w:lineRule="exact" w:line="200"/>
        <w:ind w:left="3775" w:right="3887"/>
      </w:pPr>
      <w:r>
        <w:rPr>
          <w:rFonts w:cs="Sylfaen" w:hAnsi="Sylfaen" w:eastAsia="Sylfaen" w:ascii="Sylfaen"/>
          <w:spacing w:val="0"/>
          <w:w w:val="100"/>
          <w:position w:val="2"/>
          <w:sz w:val="20"/>
          <w:szCs w:val="20"/>
        </w:rPr>
        <w:t>26</w:t>
      </w:r>
      <w:r>
        <w:rPr>
          <w:rFonts w:cs="Sylfaen" w:hAnsi="Sylfaen" w:eastAsia="Sylfaen" w:ascii="Sylfaen"/>
          <w:spacing w:val="-2"/>
          <w:w w:val="100"/>
          <w:position w:val="2"/>
          <w:sz w:val="20"/>
          <w:szCs w:val="20"/>
        </w:rPr>
        <w:t> </w:t>
      </w:r>
      <w:r>
        <w:rPr>
          <w:rFonts w:cs="Sylfaen" w:hAnsi="Sylfaen" w:eastAsia="Sylfaen" w:ascii="Sylfaen"/>
          <w:spacing w:val="2"/>
          <w:w w:val="100"/>
          <w:position w:val="2"/>
          <w:sz w:val="20"/>
          <w:szCs w:val="20"/>
        </w:rPr>
        <w:t>თ</w:t>
      </w:r>
      <w:r>
        <w:rPr>
          <w:rFonts w:cs="Sylfaen" w:hAnsi="Sylfaen" w:eastAsia="Sylfaen" w:ascii="Sylfaen"/>
          <w:spacing w:val="0"/>
          <w:w w:val="100"/>
          <w:position w:val="2"/>
          <w:sz w:val="20"/>
          <w:szCs w:val="20"/>
        </w:rPr>
        <w:t>ე</w:t>
      </w:r>
      <w:r>
        <w:rPr>
          <w:rFonts w:cs="Sylfaen" w:hAnsi="Sylfaen" w:eastAsia="Sylfaen" w:ascii="Sylfaen"/>
          <w:spacing w:val="2"/>
          <w:w w:val="100"/>
          <w:position w:val="2"/>
          <w:sz w:val="20"/>
          <w:szCs w:val="20"/>
        </w:rPr>
        <w:t>ბ</w:t>
      </w:r>
      <w:r>
        <w:rPr>
          <w:rFonts w:cs="Sylfaen" w:hAnsi="Sylfaen" w:eastAsia="Sylfaen" w:ascii="Sylfaen"/>
          <w:spacing w:val="0"/>
          <w:w w:val="100"/>
          <w:position w:val="2"/>
          <w:sz w:val="20"/>
          <w:szCs w:val="20"/>
        </w:rPr>
        <w:t>ერ</w:t>
      </w:r>
      <w:r>
        <w:rPr>
          <w:rFonts w:cs="Sylfaen" w:hAnsi="Sylfaen" w:eastAsia="Sylfaen" w:ascii="Sylfaen"/>
          <w:spacing w:val="1"/>
          <w:w w:val="100"/>
          <w:position w:val="2"/>
          <w:sz w:val="20"/>
          <w:szCs w:val="20"/>
        </w:rPr>
        <w:t>ვ</w:t>
      </w:r>
      <w:r>
        <w:rPr>
          <w:rFonts w:cs="Sylfaen" w:hAnsi="Sylfaen" w:eastAsia="Sylfaen" w:ascii="Sylfaen"/>
          <w:spacing w:val="1"/>
          <w:w w:val="100"/>
          <w:position w:val="2"/>
          <w:sz w:val="20"/>
          <w:szCs w:val="20"/>
        </w:rPr>
        <w:t>ა</w:t>
      </w:r>
      <w:r>
        <w:rPr>
          <w:rFonts w:cs="Sylfaen" w:hAnsi="Sylfaen" w:eastAsia="Sylfaen" w:ascii="Sylfaen"/>
          <w:spacing w:val="-1"/>
          <w:w w:val="100"/>
          <w:position w:val="2"/>
          <w:sz w:val="20"/>
          <w:szCs w:val="20"/>
        </w:rPr>
        <w:t>ლ</w:t>
      </w:r>
      <w:r>
        <w:rPr>
          <w:rFonts w:cs="Sylfaen" w:hAnsi="Sylfaen" w:eastAsia="Sylfaen" w:ascii="Sylfaen"/>
          <w:spacing w:val="0"/>
          <w:w w:val="100"/>
          <w:position w:val="2"/>
          <w:sz w:val="20"/>
          <w:szCs w:val="20"/>
        </w:rPr>
        <w:t>ი</w:t>
      </w:r>
      <w:r>
        <w:rPr>
          <w:rFonts w:cs="Sylfaen" w:hAnsi="Sylfaen" w:eastAsia="Sylfaen" w:ascii="Sylfaen"/>
          <w:spacing w:val="-12"/>
          <w:w w:val="100"/>
          <w:position w:val="2"/>
          <w:sz w:val="20"/>
          <w:szCs w:val="20"/>
        </w:rPr>
        <w:t> </w:t>
      </w:r>
      <w:r>
        <w:rPr>
          <w:rFonts w:cs="Sylfaen" w:hAnsi="Sylfaen" w:eastAsia="Sylfaen" w:ascii="Sylfaen"/>
          <w:spacing w:val="0"/>
          <w:w w:val="100"/>
          <w:position w:val="2"/>
          <w:sz w:val="20"/>
          <w:szCs w:val="20"/>
        </w:rPr>
        <w:t>-</w:t>
      </w:r>
      <w:r>
        <w:rPr>
          <w:rFonts w:cs="Sylfaen" w:hAnsi="Sylfaen" w:eastAsia="Sylfaen" w:ascii="Sylfaen"/>
          <w:spacing w:val="-1"/>
          <w:w w:val="100"/>
          <w:position w:val="2"/>
          <w:sz w:val="20"/>
          <w:szCs w:val="20"/>
        </w:rPr>
        <w:t> </w:t>
      </w:r>
      <w:r>
        <w:rPr>
          <w:rFonts w:cs="Sylfaen" w:hAnsi="Sylfaen" w:eastAsia="Sylfaen" w:ascii="Sylfaen"/>
          <w:spacing w:val="0"/>
          <w:w w:val="100"/>
          <w:position w:val="2"/>
          <w:sz w:val="20"/>
          <w:szCs w:val="20"/>
        </w:rPr>
        <w:t>10</w:t>
      </w:r>
      <w:r>
        <w:rPr>
          <w:rFonts w:cs="Sylfaen" w:hAnsi="Sylfaen" w:eastAsia="Sylfaen" w:ascii="Sylfaen"/>
          <w:spacing w:val="-2"/>
          <w:w w:val="100"/>
          <w:position w:val="2"/>
          <w:sz w:val="20"/>
          <w:szCs w:val="20"/>
        </w:rPr>
        <w:t> </w:t>
      </w:r>
      <w:r>
        <w:rPr>
          <w:rFonts w:cs="Sylfaen" w:hAnsi="Sylfaen" w:eastAsia="Sylfaen" w:ascii="Sylfaen"/>
          <w:spacing w:val="1"/>
          <w:w w:val="100"/>
          <w:position w:val="2"/>
          <w:sz w:val="20"/>
          <w:szCs w:val="20"/>
        </w:rPr>
        <w:t>მ</w:t>
      </w:r>
      <w:r>
        <w:rPr>
          <w:rFonts w:cs="Sylfaen" w:hAnsi="Sylfaen" w:eastAsia="Sylfaen" w:ascii="Sylfaen"/>
          <w:spacing w:val="1"/>
          <w:w w:val="100"/>
          <w:position w:val="2"/>
          <w:sz w:val="20"/>
          <w:szCs w:val="20"/>
        </w:rPr>
        <w:t>ა</w:t>
      </w:r>
      <w:r>
        <w:rPr>
          <w:rFonts w:cs="Sylfaen" w:hAnsi="Sylfaen" w:eastAsia="Sylfaen" w:ascii="Sylfaen"/>
          <w:spacing w:val="-2"/>
          <w:w w:val="100"/>
          <w:position w:val="2"/>
          <w:sz w:val="20"/>
          <w:szCs w:val="20"/>
        </w:rPr>
        <w:t>ი</w:t>
      </w:r>
      <w:r>
        <w:rPr>
          <w:rFonts w:cs="Sylfaen" w:hAnsi="Sylfaen" w:eastAsia="Sylfaen" w:ascii="Sylfaen"/>
          <w:spacing w:val="1"/>
          <w:w w:val="100"/>
          <w:position w:val="2"/>
          <w:sz w:val="20"/>
          <w:szCs w:val="20"/>
        </w:rPr>
        <w:t>ს</w:t>
      </w:r>
      <w:r>
        <w:rPr>
          <w:rFonts w:cs="Sylfaen" w:hAnsi="Sylfaen" w:eastAsia="Sylfaen" w:ascii="Sylfaen"/>
          <w:spacing w:val="0"/>
          <w:w w:val="100"/>
          <w:position w:val="2"/>
          <w:sz w:val="20"/>
          <w:szCs w:val="20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9" w:lineRule="exact" w:line="220"/>
      </w:pPr>
      <w:r>
        <w:rPr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100"/>
      </w:pP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2020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6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30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7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რტ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8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P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R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9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6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 w:lineRule="auto" w:line="258"/>
        <w:ind w:left="100" w:right="62"/>
      </w:pP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 </w:t>
      </w:r>
      <w:r>
        <w:rPr>
          <w:rFonts w:cs="Sylfaen" w:hAnsi="Sylfaen" w:eastAsia="Sylfaen" w:ascii="Sylfaen"/>
          <w:spacing w:val="1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 </w:t>
      </w:r>
      <w:r>
        <w:rPr>
          <w:rFonts w:cs="Sylfaen" w:hAnsi="Sylfaen" w:eastAsia="Sylfaen" w:ascii="Sylfaen"/>
          <w:spacing w:val="1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 </w:t>
      </w:r>
      <w:r>
        <w:rPr>
          <w:rFonts w:cs="Sylfaen" w:hAnsi="Sylfaen" w:eastAsia="Sylfaen" w:ascii="Sylfaen"/>
          <w:spacing w:val="1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 </w:t>
      </w:r>
      <w:r>
        <w:rPr>
          <w:rFonts w:cs="Sylfaen" w:hAnsi="Sylfaen" w:eastAsia="Sylfaen" w:ascii="Sylfaen"/>
          <w:spacing w:val="1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 </w:t>
      </w:r>
      <w:r>
        <w:rPr>
          <w:rFonts w:cs="Sylfaen" w:hAnsi="Sylfaen" w:eastAsia="Sylfaen" w:ascii="Sylfaen"/>
          <w:spacing w:val="1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 </w:t>
      </w:r>
      <w:r>
        <w:rPr>
          <w:rFonts w:cs="Sylfaen" w:hAnsi="Sylfaen" w:eastAsia="Sylfaen" w:ascii="Sylfaen"/>
          <w:spacing w:val="1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1"/>
          <w:szCs w:val="11"/>
        </w:rPr>
        <w:jc w:val="left"/>
        <w:spacing w:before="7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ind w:left="100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:</w:t>
      </w:r>
    </w:p>
    <w:p>
      <w:pPr>
        <w:rPr>
          <w:sz w:val="13"/>
          <w:szCs w:val="13"/>
        </w:rPr>
        <w:jc w:val="left"/>
        <w:spacing w:before="5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ჭ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4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4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4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4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4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4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3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23"/>
        <w:ind w:left="784" w:right="6362"/>
      </w:pP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H)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7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</w:p>
    <w:p>
      <w:pPr>
        <w:rPr>
          <w:rFonts w:cs="Sylfaen" w:hAnsi="Sylfaen" w:eastAsia="Sylfaen" w:ascii="Sylfaen"/>
          <w:sz w:val="22"/>
          <w:szCs w:val="22"/>
        </w:rPr>
        <w:tabs>
          <w:tab w:pos="820" w:val="left"/>
        </w:tabs>
        <w:jc w:val="left"/>
        <w:spacing w:before="22" w:lineRule="auto" w:line="258"/>
        <w:ind w:left="821" w:right="58" w:hanging="361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100"/>
          <w:sz w:val="22"/>
          <w:szCs w:val="22"/>
        </w:rPr>
        <w:tab/>
      </w:r>
      <w:r>
        <w:rPr>
          <w:rFonts w:cs="Segoe MDL2 Assets" w:hAnsi="Segoe MDL2 Assets" w:eastAsia="Segoe MDL2 Assets" w:ascii="Segoe MDL2 Assets"/>
          <w:spacing w:val="0"/>
          <w:w w:val="100"/>
          <w:sz w:val="22"/>
          <w:szCs w:val="22"/>
        </w:rPr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„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“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H)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“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M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L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A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B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rFonts w:cs="Sylfaen" w:hAnsi="Sylfaen" w:eastAsia="Sylfaen" w:ascii="Sylfaen"/>
          <w:sz w:val="22"/>
          <w:szCs w:val="22"/>
        </w:rPr>
        <w:tabs>
          <w:tab w:pos="820" w:val="left"/>
        </w:tabs>
        <w:jc w:val="left"/>
        <w:spacing w:before="22" w:lineRule="auto" w:line="262"/>
        <w:ind w:left="821" w:right="60" w:hanging="361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100"/>
          <w:sz w:val="22"/>
          <w:szCs w:val="22"/>
        </w:rPr>
        <w:tab/>
      </w:r>
      <w:r>
        <w:rPr>
          <w:rFonts w:cs="Segoe MDL2 Assets" w:hAnsi="Segoe MDL2 Assets" w:eastAsia="Segoe MDL2 Assets" w:ascii="Segoe MDL2 Assets"/>
          <w:spacing w:val="0"/>
          <w:w w:val="100"/>
          <w:sz w:val="22"/>
          <w:szCs w:val="22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2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position w:val="1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position w:val="1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გდ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ფ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ფო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  <w:sectPr>
          <w:type w:val="continuous"/>
          <w:pgSz w:w="12240" w:h="15840"/>
          <w:pgMar w:top="900" w:bottom="280" w:left="1340" w:right="900"/>
        </w:sectPr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ჰ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ლს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67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„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“</w:t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22"/>
        <w:ind w:left="1917" w:right="1922"/>
      </w:pPr>
      <w:r>
        <w:rPr>
          <w:rFonts w:cs="Sylfaen" w:hAnsi="Sylfaen" w:eastAsia="Sylfaen" w:ascii="Sylfaen"/>
          <w:spacing w:val="-1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22" w:lineRule="exact" w:line="280"/>
        <w:ind w:left="3108" w:right="3049"/>
      </w:pP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18"/>
          <w:szCs w:val="18"/>
        </w:rPr>
        <w:jc w:val="right"/>
        <w:spacing w:before="11" w:lineRule="auto" w:line="295"/>
        <w:ind w:left="1235" w:right="7314" w:hanging="29"/>
      </w:pP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ნ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უ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ჰ</w:t>
      </w:r>
      <w:r>
        <w:rPr>
          <w:rFonts w:cs="Sylfaen" w:hAnsi="Sylfaen" w:eastAsia="Sylfaen" w:ascii="Sylfaen"/>
          <w:color w:val="7E7E7E"/>
          <w:spacing w:val="1"/>
          <w:w w:val="101"/>
          <w:sz w:val="18"/>
          <w:szCs w:val="18"/>
        </w:rPr>
        <w:t>ო</w:t>
      </w:r>
      <w:r>
        <w:rPr>
          <w:rFonts w:cs="Sylfaen" w:hAnsi="Sylfaen" w:eastAsia="Sylfaen" w:ascii="Sylfaen"/>
          <w:color w:val="7E7E7E"/>
          <w:spacing w:val="1"/>
          <w:w w:val="101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პ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ტ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ლ</w:t>
      </w:r>
      <w:r>
        <w:rPr>
          <w:rFonts w:cs="Sylfaen" w:hAnsi="Sylfaen" w:eastAsia="Sylfaen" w:ascii="Sylfaen"/>
          <w:color w:val="7E7E7E"/>
          <w:spacing w:val="1"/>
          <w:w w:val="101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ვ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ე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2"/>
          <w:w w:val="101"/>
          <w:sz w:val="18"/>
          <w:szCs w:val="18"/>
        </w:rPr>
        <w:t>კ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ლ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1"/>
          <w:w w:val="101"/>
          <w:sz w:val="18"/>
          <w:szCs w:val="18"/>
        </w:rPr>
        <w:t>ნ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2"/>
          <w:w w:val="101"/>
          <w:sz w:val="18"/>
          <w:szCs w:val="18"/>
        </w:rPr>
        <w:t>კ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18"/>
          <w:szCs w:val="18"/>
        </w:rPr>
      </w:r>
    </w:p>
    <w:p>
      <w:pPr>
        <w:rPr>
          <w:rFonts w:cs="Sylfaen" w:hAnsi="Sylfaen" w:eastAsia="Sylfaen" w:ascii="Sylfaen"/>
          <w:sz w:val="18"/>
          <w:szCs w:val="18"/>
        </w:rPr>
        <w:jc w:val="right"/>
        <w:spacing w:lineRule="auto" w:line="296"/>
        <w:ind w:left="94" w:right="7366" w:hanging="2"/>
      </w:pP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ზ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უ</w:t>
      </w: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გ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დ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დ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ნ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ფ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ე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ქ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ც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-2"/>
          <w:w w:val="100"/>
          <w:sz w:val="18"/>
          <w:szCs w:val="18"/>
        </w:rPr>
        <w:t>უ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8"/>
          <w:w w:val="100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-6"/>
          <w:w w:val="101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-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ფ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ო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ქ</w:t>
      </w:r>
      <w:r>
        <w:rPr>
          <w:rFonts w:cs="Sylfaen" w:hAnsi="Sylfaen" w:eastAsia="Sylfaen" w:ascii="Sylfaen"/>
          <w:color w:val="7E7E7E"/>
          <w:spacing w:val="-2"/>
          <w:w w:val="100"/>
          <w:sz w:val="18"/>
          <w:szCs w:val="18"/>
        </w:rPr>
        <w:t>უ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თ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2"/>
          <w:w w:val="100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ზო</w:t>
      </w: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ნ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-2"/>
          <w:w w:val="100"/>
          <w:sz w:val="18"/>
          <w:szCs w:val="18"/>
        </w:rPr>
        <w:t>ლ</w:t>
      </w:r>
      <w:r>
        <w:rPr>
          <w:rFonts w:cs="Sylfaen" w:hAnsi="Sylfaen" w:eastAsia="Sylfaen" w:ascii="Sylfaen"/>
          <w:color w:val="7E7E7E"/>
          <w:spacing w:val="-2"/>
          <w:w w:val="100"/>
          <w:sz w:val="18"/>
          <w:szCs w:val="18"/>
        </w:rPr>
        <w:t>უ</w:t>
      </w:r>
      <w:r>
        <w:rPr>
          <w:rFonts w:cs="Sylfaen" w:hAnsi="Sylfaen" w:eastAsia="Sylfaen" w:ascii="Sylfaen"/>
          <w:color w:val="7E7E7E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3"/>
          <w:w w:val="100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ლ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4"/>
          <w:w w:val="101"/>
          <w:sz w:val="18"/>
          <w:szCs w:val="18"/>
        </w:rPr>
        <w:t>ბ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-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.</w:t>
      </w:r>
      <w:r>
        <w:rPr>
          <w:rFonts w:cs="Sylfaen" w:hAnsi="Sylfaen" w:eastAsia="Sylfaen" w:ascii="Sylfaen"/>
          <w:color w:val="000000"/>
          <w:spacing w:val="0"/>
          <w:w w:val="100"/>
          <w:sz w:val="18"/>
          <w:szCs w:val="18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  <w:spacing w:before="8"/>
        <w:ind w:right="7319"/>
      </w:pPr>
      <w:r>
        <w:rPr>
          <w:rFonts w:cs="Calibri" w:hAnsi="Calibri" w:eastAsia="Calibri" w:ascii="Calibri"/>
          <w:color w:val="7E7E7E"/>
          <w:spacing w:val="-1"/>
          <w:w w:val="100"/>
          <w:sz w:val="18"/>
          <w:szCs w:val="18"/>
        </w:rPr>
        <w:t>C</w:t>
      </w:r>
      <w:r>
        <w:rPr>
          <w:rFonts w:cs="Calibri" w:hAnsi="Calibri" w:eastAsia="Calibri" w:ascii="Calibri"/>
          <w:color w:val="7E7E7E"/>
          <w:spacing w:val="-2"/>
          <w:w w:val="100"/>
          <w:sz w:val="18"/>
          <w:szCs w:val="18"/>
        </w:rPr>
        <w:t>M</w:t>
      </w:r>
      <w:r>
        <w:rPr>
          <w:rFonts w:cs="Calibri" w:hAnsi="Calibri" w:eastAsia="Calibri" w:ascii="Calibri"/>
          <w:color w:val="7E7E7E"/>
          <w:spacing w:val="0"/>
          <w:w w:val="100"/>
          <w:sz w:val="18"/>
          <w:szCs w:val="18"/>
        </w:rPr>
        <w:t>D</w:t>
      </w:r>
      <w:r>
        <w:rPr>
          <w:rFonts w:cs="Calibri" w:hAnsi="Calibri" w:eastAsia="Calibri" w:ascii="Calibri"/>
          <w:color w:val="7E7E7E"/>
          <w:spacing w:val="4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7E7E7E"/>
          <w:spacing w:val="-5"/>
          <w:w w:val="101"/>
          <w:sz w:val="18"/>
          <w:szCs w:val="18"/>
        </w:rPr>
        <w:t>L</w:t>
      </w:r>
      <w:r>
        <w:rPr>
          <w:rFonts w:cs="Calibri" w:hAnsi="Calibri" w:eastAsia="Calibri" w:ascii="Calibri"/>
          <w:color w:val="7E7E7E"/>
          <w:spacing w:val="0"/>
          <w:w w:val="101"/>
          <w:sz w:val="18"/>
          <w:szCs w:val="18"/>
        </w:rPr>
        <w:t>AB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rFonts w:cs="Sylfaen" w:hAnsi="Sylfaen" w:eastAsia="Sylfaen" w:ascii="Sylfaen"/>
          <w:sz w:val="18"/>
          <w:szCs w:val="18"/>
        </w:rPr>
        <w:jc w:val="right"/>
        <w:spacing w:before="64" w:lineRule="auto" w:line="295"/>
        <w:ind w:left="433" w:right="7315" w:firstLine="1209"/>
      </w:pPr>
      <w:r>
        <w:rPr>
          <w:rFonts w:cs="Sylfaen" w:hAnsi="Sylfaen" w:eastAsia="Sylfaen" w:ascii="Sylfaen"/>
          <w:color w:val="7E7E7E"/>
          <w:spacing w:val="2"/>
          <w:w w:val="101"/>
          <w:sz w:val="18"/>
          <w:szCs w:val="18"/>
        </w:rPr>
        <w:t>„</w:t>
      </w:r>
      <w:r>
        <w:rPr>
          <w:rFonts w:cs="Sylfaen" w:hAnsi="Sylfaen" w:eastAsia="Sylfaen" w:ascii="Sylfaen"/>
          <w:color w:val="7E7E7E"/>
          <w:spacing w:val="1"/>
          <w:w w:val="101"/>
          <w:sz w:val="18"/>
          <w:szCs w:val="18"/>
        </w:rPr>
        <w:t>მ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ე</w:t>
      </w:r>
      <w:r>
        <w:rPr>
          <w:rFonts w:cs="Sylfaen" w:hAnsi="Sylfaen" w:eastAsia="Sylfaen" w:ascii="Sylfaen"/>
          <w:color w:val="7E7E7E"/>
          <w:spacing w:val="1"/>
          <w:w w:val="101"/>
          <w:sz w:val="18"/>
          <w:szCs w:val="18"/>
        </w:rPr>
        <w:t>გ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-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ლ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2"/>
          <w:w w:val="101"/>
          <w:sz w:val="18"/>
          <w:szCs w:val="18"/>
        </w:rPr>
        <w:t>ბ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“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მ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ედ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ც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ნ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ო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ც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ე</w:t>
      </w: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ნ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ტ</w:t>
      </w:r>
      <w:r>
        <w:rPr>
          <w:rFonts w:cs="Sylfaen" w:hAnsi="Sylfaen" w:eastAsia="Sylfaen" w:ascii="Sylfaen"/>
          <w:color w:val="7E7E7E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ც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ტ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ო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 </w:t>
      </w:r>
      <w:r>
        <w:rPr>
          <w:rFonts w:cs="Calibri" w:hAnsi="Calibri" w:eastAsia="Calibri" w:ascii="Calibri"/>
          <w:color w:val="7E7E7E"/>
          <w:spacing w:val="2"/>
          <w:w w:val="100"/>
          <w:sz w:val="18"/>
          <w:szCs w:val="18"/>
        </w:rPr>
        <w:t>I</w:t>
      </w:r>
      <w:r>
        <w:rPr>
          <w:rFonts w:cs="Calibri" w:hAnsi="Calibri" w:eastAsia="Calibri" w:ascii="Calibri"/>
          <w:color w:val="7E7E7E"/>
          <w:spacing w:val="-2"/>
          <w:w w:val="100"/>
          <w:sz w:val="18"/>
          <w:szCs w:val="18"/>
        </w:rPr>
        <w:t>D</w:t>
      </w:r>
      <w:r>
        <w:rPr>
          <w:rFonts w:cs="Calibri" w:hAnsi="Calibri" w:eastAsia="Calibri" w:ascii="Calibri"/>
          <w:color w:val="7E7E7E"/>
          <w:spacing w:val="0"/>
          <w:w w:val="100"/>
          <w:sz w:val="18"/>
          <w:szCs w:val="18"/>
        </w:rPr>
        <w:t>H</w:t>
      </w:r>
      <w:r>
        <w:rPr>
          <w:rFonts w:cs="Calibri" w:hAnsi="Calibri" w:eastAsia="Calibri" w:ascii="Calibri"/>
          <w:color w:val="7E7E7E"/>
          <w:spacing w:val="-3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7E7E7E"/>
          <w:spacing w:val="3"/>
          <w:w w:val="101"/>
          <w:sz w:val="18"/>
          <w:szCs w:val="18"/>
        </w:rPr>
        <w:t>(</w:t>
      </w:r>
      <w:r>
        <w:rPr>
          <w:rFonts w:cs="Sylfaen" w:hAnsi="Sylfaen" w:eastAsia="Sylfaen" w:ascii="Sylfaen"/>
          <w:color w:val="7E7E7E"/>
          <w:spacing w:val="2"/>
          <w:w w:val="101"/>
          <w:sz w:val="18"/>
          <w:szCs w:val="18"/>
        </w:rPr>
        <w:t>ბ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თ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უ</w:t>
      </w:r>
      <w:r>
        <w:rPr>
          <w:rFonts w:cs="Sylfaen" w:hAnsi="Sylfaen" w:eastAsia="Sylfaen" w:ascii="Sylfaen"/>
          <w:color w:val="7E7E7E"/>
          <w:spacing w:val="1"/>
          <w:w w:val="101"/>
          <w:sz w:val="18"/>
          <w:szCs w:val="18"/>
        </w:rPr>
        <w:t>მ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)</w:t>
      </w:r>
      <w:r>
        <w:rPr>
          <w:rFonts w:cs="Sylfaen" w:hAnsi="Sylfaen" w:eastAsia="Sylfaen" w:ascii="Sylfaen"/>
          <w:color w:val="000000"/>
          <w:spacing w:val="0"/>
          <w:w w:val="100"/>
          <w:sz w:val="18"/>
          <w:szCs w:val="18"/>
        </w:rPr>
      </w:r>
    </w:p>
    <w:p>
      <w:pPr>
        <w:rPr>
          <w:rFonts w:cs="Sylfaen" w:hAnsi="Sylfaen" w:eastAsia="Sylfaen" w:ascii="Sylfaen"/>
          <w:sz w:val="18"/>
          <w:szCs w:val="18"/>
        </w:rPr>
        <w:jc w:val="right"/>
        <w:ind w:right="7315"/>
      </w:pPr>
      <w:r>
        <w:pict>
          <v:group style="position:absolute;margin-left:71.76pt;margin-top:112.68pt;width:461.28pt;height:232.2pt;mso-position-horizontal-relative:page;mso-position-vertical-relative:page;z-index:-3545" coordorigin="1435,2254" coordsize="9226,4644">
            <v:group style="position:absolute;left:5062;top:2311;width:0;height:3802" coordorigin="5062,2311" coordsize="0,3802">
              <v:shape style="position:absolute;left:5062;top:2311;width:0;height:3802" coordorigin="5062,2311" coordsize="0,3802" path="m5062,2311l5062,6113e" filled="f" stroked="t" strokeweight="0.72pt" strokecolor="#D9D9D9">
                <v:path arrowok="t"/>
              </v:shape>
              <v:group style="position:absolute;left:5935;top:2311;width:0;height:3802" coordorigin="5935,2311" coordsize="0,3802">
                <v:shape style="position:absolute;left:5935;top:2311;width:0;height:3802" coordorigin="5935,2311" coordsize="0,3802" path="m5935,2311l5935,6113e" filled="f" stroked="t" strokeweight="0.72pt" strokecolor="#D9D9D9">
                  <v:path arrowok="t"/>
                </v:shape>
                <v:group style="position:absolute;left:6809;top:2311;width:0;height:3802" coordorigin="6809,2311" coordsize="0,3802">
                  <v:shape style="position:absolute;left:6809;top:2311;width:0;height:3802" coordorigin="6809,2311" coordsize="0,3802" path="m6809,2311l6809,6113e" filled="f" stroked="t" strokeweight="0.72pt" strokecolor="#D9D9D9">
                    <v:path arrowok="t"/>
                  </v:shape>
                  <v:shape type="#_x0000_t75" style="position:absolute;left:4188;top:5873;width:58;height:187">
                    <v:imagedata o:title="" r:id="rId16"/>
                  </v:shape>
                  <v:group style="position:absolute;left:4188;top:5873;width:58;height:187" coordorigin="4188,5873" coordsize="58,187">
                    <v:shape style="position:absolute;left:4188;top:5873;width:58;height:187" coordorigin="4188,5873" coordsize="58,187" path="m4188,6060l4246,6060,4246,5873,4188,5873,4188,6060xe" filled="f" stroked="t" strokeweight="0.72pt" strokecolor="#5896D0">
                      <v:path arrowok="t"/>
                    </v:shape>
                    <v:shape type="#_x0000_t75" style="position:absolute;left:4246;top:5873;width:648;height:187">
                      <v:imagedata o:title="" r:id="rId17"/>
                    </v:shape>
                    <v:group style="position:absolute;left:4246;top:5873;width:648;height:187" coordorigin="4246,5873" coordsize="648,187">
                      <v:shape style="position:absolute;left:4246;top:5873;width:648;height:187" coordorigin="4246,5873" coordsize="648,187" path="m4246,6060l4894,6060,4894,5873,4246,5873,4246,6060xe" filled="f" stroked="t" strokeweight="0.72pt" strokecolor="#E8792F">
                        <v:path arrowok="t"/>
                      </v:shape>
                      <v:shape type="#_x0000_t75" style="position:absolute;left:4894;top:5873;width:2558;height:187">
                        <v:imagedata o:title="" r:id="rId18"/>
                      </v:shape>
                      <v:group style="position:absolute;left:4894;top:5873;width:2558;height:187" coordorigin="4894,5873" coordsize="2558,187">
                        <v:shape style="position:absolute;left:4894;top:5873;width:2558;height:187" coordorigin="4894,5873" coordsize="2558,187" path="m4894,6060l7452,6060,7452,5873,4894,5873,4894,6060xe" filled="f" stroked="t" strokeweight="0.72pt" strokecolor="#A0A0A0">
                          <v:path arrowok="t"/>
                        </v:shape>
                        <v:shape type="#_x0000_t75" style="position:absolute;left:4188;top:5580;width:96;height:187">
                          <v:imagedata o:title="" r:id="rId19"/>
                        </v:shape>
                        <v:group style="position:absolute;left:4188;top:5580;width:96;height:187" coordorigin="4188,5580" coordsize="96,187">
                          <v:shape style="position:absolute;left:4188;top:5580;width:96;height:187" coordorigin="4188,5580" coordsize="96,187" path="m4188,5767l4284,5767,4284,5580,4188,5580,4188,5767xe" filled="f" stroked="t" strokeweight="0.72pt" strokecolor="#E8792F">
                            <v:path arrowok="t"/>
                          </v:shape>
                          <v:shape type="#_x0000_t75" style="position:absolute;left:4284;top:5580;width:845;height:187">
                            <v:imagedata o:title="" r:id="rId20"/>
                          </v:shape>
                          <v:group style="position:absolute;left:4284;top:5580;width:845;height:187" coordorigin="4284,5580" coordsize="845,187">
                            <v:shape style="position:absolute;left:4284;top:5580;width:845;height:187" coordorigin="4284,5580" coordsize="845,187" path="m4284,5767l5129,5767,5129,5580,4284,5580,4284,5767xe" filled="f" stroked="t" strokeweight="0.72pt" strokecolor="#A0A0A0">
                              <v:path arrowok="t"/>
                            </v:shape>
                            <v:shape type="#_x0000_t75" style="position:absolute;left:4188;top:5287;width:91;height:187">
                              <v:imagedata o:title="" r:id="rId21"/>
                            </v:shape>
                            <v:group style="position:absolute;left:4188;top:5287;width:91;height:187" coordorigin="4188,5287" coordsize="91,187">
                              <v:shape style="position:absolute;left:4188;top:5287;width:91;height:187" coordorigin="4188,5287" coordsize="91,187" path="m4188,5474l4279,5474,4279,5287,4188,5287,4188,5474xe" filled="f" stroked="t" strokeweight="0.72pt" strokecolor="#E8792F">
                                <v:path arrowok="t"/>
                              </v:shape>
                              <v:shape type="#_x0000_t75" style="position:absolute;left:4279;top:5287;width:1570;height:187">
                                <v:imagedata o:title="" r:id="rId22"/>
                              </v:shape>
                              <v:group style="position:absolute;left:4279;top:5287;width:1570;height:187" coordorigin="4279,5287" coordsize="1570,187">
                                <v:shape style="position:absolute;left:4279;top:5287;width:1570;height:187" coordorigin="4279,5287" coordsize="1570,187" path="m4279,5474l5849,5474,5849,5287,4279,5287,4279,5474xe" filled="f" stroked="t" strokeweight="0.72pt" strokecolor="#A0A0A0">
                                  <v:path arrowok="t"/>
                                </v:shape>
                                <v:shape type="#_x0000_t75" style="position:absolute;left:4188;top:4994;width:139;height:187">
                                  <v:imagedata o:title="" r:id="rId23"/>
                                </v:shape>
                                <v:group style="position:absolute;left:4188;top:4994;width:139;height:187" coordorigin="4188,4994" coordsize="139,187">
                                  <v:shape style="position:absolute;left:4188;top:4994;width:139;height:187" coordorigin="4188,4994" coordsize="139,187" path="m4188,5182l4327,5182,4327,4994,4188,4994,4188,5182xe" filled="f" stroked="t" strokeweight="0.72pt" strokecolor="#E8792F">
                                    <v:path arrowok="t"/>
                                  </v:shape>
                                  <v:shape type="#_x0000_t75" style="position:absolute;left:4327;top:4994;width:346;height:187">
                                    <v:imagedata o:title="" r:id="rId24"/>
                                  </v:shape>
                                  <v:group style="position:absolute;left:4327;top:4994;width:346;height:187" coordorigin="4327,4994" coordsize="346,187">
                                    <v:shape style="position:absolute;left:4327;top:4994;width:346;height:187" coordorigin="4327,4994" coordsize="346,187" path="m4327,5182l4673,5182,4673,4994,4327,4994,4327,5182xe" filled="f" stroked="t" strokeweight="0.72pt" strokecolor="#A0A0A0">
                                      <v:path arrowok="t"/>
                                    </v:shape>
                                    <v:shape type="#_x0000_t75" style="position:absolute;left:4188;top:4702;width:10;height:187">
                                      <v:imagedata o:title="" r:id="rId25"/>
                                    </v:shape>
                                    <v:group style="position:absolute;left:4193;top:4694;width:0;height:202" coordorigin="4193,4694" coordsize="0,202">
                                      <v:shape style="position:absolute;left:4193;top:4694;width:0;height:202" coordorigin="4193,4694" coordsize="0,202" path="m4193,4694l4193,4896e" filled="f" stroked="t" strokeweight="1.3pt" strokecolor="#E8792F">
                                        <v:path arrowok="t"/>
                                      </v:shape>
                                      <v:shape type="#_x0000_t75" style="position:absolute;left:4198;top:4702;width:346;height:187">
                                        <v:imagedata o:title="" r:id="rId26"/>
                                      </v:shape>
                                      <v:group style="position:absolute;left:4198;top:4702;width:346;height:187" coordorigin="4198,4702" coordsize="346,187">
                                        <v:shape style="position:absolute;left:4198;top:4702;width:346;height:187" coordorigin="4198,4702" coordsize="346,187" path="m4198,4889l4543,4889,4543,4702,4198,4702,4198,4889xe" filled="f" stroked="t" strokeweight="0.72pt" strokecolor="#A0A0A0">
                                          <v:path arrowok="t"/>
                                        </v:shape>
                                        <v:shape type="#_x0000_t75" style="position:absolute;left:4188;top:4409;width:120;height:187">
                                          <v:imagedata o:title="" r:id="rId27"/>
                                        </v:shape>
                                        <v:group style="position:absolute;left:4188;top:4409;width:120;height:187" coordorigin="4188,4409" coordsize="120,187">
                                          <v:shape style="position:absolute;left:4188;top:4409;width:120;height:187" coordorigin="4188,4409" coordsize="120,187" path="m4188,4596l4308,4596,4308,4409,4188,4409,4188,4596xe" filled="f" stroked="t" strokeweight="0.72pt" strokecolor="#A0A0A0">
                                            <v:path arrowok="t"/>
                                          </v:shape>
                                          <v:shape type="#_x0000_t75" style="position:absolute;left:4188;top:4121;width:134;height:187">
                                            <v:imagedata o:title="" r:id="rId28"/>
                                          </v:shape>
                                          <v:group style="position:absolute;left:4188;top:4121;width:134;height:187" coordorigin="4188,4121" coordsize="134,187">
                                            <v:shape style="position:absolute;left:4188;top:4121;width:134;height:187" coordorigin="4188,4121" coordsize="134,187" path="m4188,4308l4322,4308,4322,4121,4188,4121,4188,4308xe" filled="f" stroked="t" strokeweight="0.72pt" strokecolor="#A0A0A0">
                                              <v:path arrowok="t"/>
                                            </v:shape>
                                            <v:shape type="#_x0000_t75" style="position:absolute;left:4188;top:3828;width:110;height:187">
                                              <v:imagedata o:title="" r:id="rId29"/>
                                            </v:shape>
                                            <v:group style="position:absolute;left:4188;top:3828;width:110;height:187" coordorigin="4188,3828" coordsize="110,187">
                                              <v:shape style="position:absolute;left:4188;top:3828;width:110;height:187" coordorigin="4188,3828" coordsize="110,187" path="m4188,4015l4298,4015,4298,3828,4188,3828,4188,4015xe" filled="f" stroked="t" strokeweight="0.72pt" strokecolor="#A0A0A0">
                                                <v:path arrowok="t"/>
                                              </v:shape>
                                              <v:shape type="#_x0000_t75" style="position:absolute;left:4188;top:3535;width:77;height:187">
                                                <v:imagedata o:title="" r:id="rId30"/>
                                              </v:shape>
                                              <v:group style="position:absolute;left:4188;top:3535;width:77;height:187" coordorigin="4188,3535" coordsize="77,187">
                                                <v:shape style="position:absolute;left:4188;top:3535;width:77;height:187" coordorigin="4188,3535" coordsize="77,187" path="m4188,3722l4265,3722,4265,3535,4188,3535,4188,3722xe" filled="f" stroked="t" strokeweight="0.72pt" strokecolor="#A0A0A0">
                                                  <v:path arrowok="t"/>
                                                </v:shape>
                                                <v:shape type="#_x0000_t75" style="position:absolute;left:4188;top:3242;width:134;height:187">
                                                  <v:imagedata o:title="" r:id="rId31"/>
                                                </v:shape>
                                                <v:group style="position:absolute;left:4188;top:3242;width:134;height:187" coordorigin="4188,3242" coordsize="134,187">
                                                  <v:shape style="position:absolute;left:4188;top:3242;width:134;height:187" coordorigin="4188,3242" coordsize="134,187" path="m4188,3430l4322,3430,4322,3242,4188,3242,4188,3430xe" filled="f" stroked="t" strokeweight="0.72pt" strokecolor="#A0A0A0">
                                                    <v:path arrowok="t"/>
                                                  </v:shape>
                                                  <v:shape type="#_x0000_t75" style="position:absolute;left:4188;top:2950;width:43;height:187">
                                                    <v:imagedata o:title="" r:id="rId32"/>
                                                  </v:shape>
                                                  <v:group style="position:absolute;left:4188;top:2950;width:43;height:187" coordorigin="4188,2950" coordsize="43,187">
                                                    <v:shape style="position:absolute;left:4188;top:2950;width:43;height:187" coordorigin="4188,2950" coordsize="43,187" path="m4188,3137l4231,3137,4231,2950,4188,2950,4188,3137xe" filled="f" stroked="t" strokeweight="0.72pt" strokecolor="#A0A0A0">
                                                      <v:path arrowok="t"/>
                                                    </v:shape>
                                                    <v:shape type="#_x0000_t75" style="position:absolute;left:4188;top:2657;width:14;height:187">
                                                      <v:imagedata o:title="" r:id="rId33"/>
                                                    </v:shape>
                                                    <v:group style="position:absolute;left:4195;top:2650;width:0;height:202" coordorigin="4195,2650" coordsize="0,202">
                                                      <v:shape style="position:absolute;left:4195;top:2650;width:0;height:202" coordorigin="4195,2650" coordsize="0,202" path="m4195,2650l4195,2851e" filled="f" stroked="t" strokeweight="1.54pt" strokecolor="#A0A0A0">
                                                        <v:path arrowok="t"/>
                                                      </v:shape>
                                                      <v:group style="position:absolute;left:7682;top:2311;width:0;height:3802" coordorigin="7682,2311" coordsize="0,3802">
                                                        <v:shape style="position:absolute;left:7682;top:2311;width:0;height:3802" coordorigin="7682,2311" coordsize="0,3802" path="m7682,2311l7682,6113e" filled="f" stroked="t" strokeweight="0.72pt" strokecolor="#D9D9D9">
                                                          <v:path arrowok="t"/>
                                                        </v:shape>
                                                        <v:group style="position:absolute;left:8561;top:2311;width:0;height:3802" coordorigin="8561,2311" coordsize="0,3802">
                                                          <v:shape style="position:absolute;left:8561;top:2311;width:0;height:3802" coordorigin="8561,2311" coordsize="0,3802" path="m8561,2311l8561,6113e" filled="f" stroked="t" strokeweight="0.72pt" strokecolor="#D9D9D9">
                                                            <v:path arrowok="t"/>
                                                          </v:shape>
                                                          <v:group style="position:absolute;left:9434;top:2311;width:0;height:3802" coordorigin="9434,2311" coordsize="0,3802">
                                                            <v:shape style="position:absolute;left:9434;top:2311;width:0;height:3802" coordorigin="9434,2311" coordsize="0,3802" path="m9434,2311l9434,6113e" filled="f" stroked="t" strokeweight="0.72pt" strokecolor="#D9D9D9">
                                                              <v:path arrowok="t"/>
                                                            </v:shape>
                                                            <v:group style="position:absolute;left:10308;top:2311;width:0;height:3802" coordorigin="10308,2311" coordsize="0,3802">
                                                              <v:shape style="position:absolute;left:10308;top:2311;width:0;height:3802" coordorigin="10308,2311" coordsize="0,3802" path="m10308,2311l10308,6113e" filled="f" stroked="t" strokeweight="0.72pt" strokecolor="#D9D9D9">
                                                                <v:path arrowok="t"/>
                                                              </v:shape>
                                                              <v:shape type="#_x0000_t75" style="position:absolute;left:7452;top:5873;width:2832;height:187">
                                                                <v:imagedata o:title="" r:id="rId34"/>
                                                              </v:shape>
                                                              <v:group style="position:absolute;left:7452;top:5873;width:2832;height:187" coordorigin="7452,5873" coordsize="2832,187">
                                                                <v:shape style="position:absolute;left:7452;top:5873;width:2832;height:187" coordorigin="7452,5873" coordsize="2832,187" path="m7452,6060l10284,6060,10284,5873,7452,5873,7452,6060xe" filled="f" stroked="t" strokeweight="0.72pt" strokecolor="#F8BB00">
                                                                  <v:path arrowok="t"/>
                                                                </v:shape>
                                                                <v:shape type="#_x0000_t75" style="position:absolute;left:5129;top:5580;width:974;height:187">
                                                                  <v:imagedata o:title="" r:id="rId35"/>
                                                                </v:shape>
                                                                <v:group style="position:absolute;left:5129;top:5580;width:974;height:187" coordorigin="5129,5580" coordsize="974,187">
                                                                  <v:shape style="position:absolute;left:5129;top:5580;width:974;height:187" coordorigin="5129,5580" coordsize="974,187" path="m5129,5767l6103,5767,6103,5580,5129,5580,5129,5767xe" filled="f" stroked="t" strokeweight="0.72pt" strokecolor="#F8BB00">
                                                                    <v:path arrowok="t"/>
                                                                  </v:shape>
                                                                  <v:shape type="#_x0000_t75" style="position:absolute;left:5849;top:5287;width:1387;height:187">
                                                                    <v:imagedata o:title="" r:id="rId36"/>
                                                                  </v:shape>
                                                                  <v:group style="position:absolute;left:5849;top:5287;width:1387;height:187" coordorigin="5849,5287" coordsize="1387,187">
                                                                    <v:shape style="position:absolute;left:5849;top:5287;width:1387;height:187" coordorigin="5849,5287" coordsize="1387,187" path="m5849,5474l7236,5474,7236,5287,5849,5287,5849,5474xe" filled="f" stroked="t" strokeweight="0.72pt" strokecolor="#F8BB00">
                                                                      <v:path arrowok="t"/>
                                                                    </v:shape>
                                                                    <v:shape type="#_x0000_t75" style="position:absolute;left:4673;top:4994;width:226;height:187">
                                                                      <v:imagedata o:title="" r:id="rId37"/>
                                                                    </v:shape>
                                                                    <v:group style="position:absolute;left:4673;top:4994;width:226;height:187" coordorigin="4673,4994" coordsize="226,187">
                                                                      <v:shape style="position:absolute;left:4673;top:4994;width:226;height:187" coordorigin="4673,4994" coordsize="226,187" path="m4673,5182l4898,5182,4898,4994,4673,4994,4673,5182xe" filled="f" stroked="t" strokeweight="0.72pt" strokecolor="#F8BB00">
                                                                        <v:path arrowok="t"/>
                                                                      </v:shape>
                                                                      <v:shape type="#_x0000_t75" style="position:absolute;left:4543;top:4702;width:178;height:187">
                                                                        <v:imagedata o:title="" r:id="rId38"/>
                                                                      </v:shape>
                                                                      <v:group style="position:absolute;left:4543;top:4702;width:178;height:187" coordorigin="4543,4702" coordsize="178,187">
                                                                        <v:shape style="position:absolute;left:4543;top:4702;width:178;height:187" coordorigin="4543,4702" coordsize="178,187" path="m4543,4889l4721,4889,4721,4702,4543,4702,4543,4889xe" filled="f" stroked="t" strokeweight="0.72pt" strokecolor="#F8BB00">
                                                                          <v:path arrowok="t"/>
                                                                        </v:shape>
                                                                        <v:shape type="#_x0000_t75" style="position:absolute;left:4308;top:4409;width:235;height:187">
                                                                          <v:imagedata o:title="" r:id="rId39"/>
                                                                        </v:shape>
                                                                        <v:group style="position:absolute;left:4308;top:4409;width:235;height:187" coordorigin="4308,4409" coordsize="235,187">
                                                                          <v:shape style="position:absolute;left:4308;top:4409;width:235;height:187" coordorigin="4308,4409" coordsize="235,187" path="m4308,4596l4543,4596,4543,4409,4308,4409,4308,4596xe" filled="f" stroked="t" strokeweight="0.72pt" strokecolor="#F8BB00">
                                                                            <v:path arrowok="t"/>
                                                                          </v:shape>
                                                                          <v:shape type="#_x0000_t75" style="position:absolute;left:4322;top:4121;width:101;height:187">
                                                                            <v:imagedata o:title="" r:id="rId40"/>
                                                                          </v:shape>
                                                                          <v:group style="position:absolute;left:4322;top:4121;width:101;height:187" coordorigin="4322,4121" coordsize="101,187">
                                                                            <v:shape style="position:absolute;left:4322;top:4121;width:101;height:187" coordorigin="4322,4121" coordsize="101,187" path="m4322,4308l4423,4308,4423,4121,4322,4121,4322,4308xe" filled="f" stroked="t" strokeweight="0.72pt" strokecolor="#F8BB00">
                                                                              <v:path arrowok="t"/>
                                                                            </v:shape>
                                                                            <v:shape type="#_x0000_t75" style="position:absolute;left:4298;top:3828;width:115;height:187">
                                                                              <v:imagedata o:title="" r:id="rId41"/>
                                                                            </v:shape>
                                                                            <v:group style="position:absolute;left:4298;top:3828;width:115;height:187" coordorigin="4298,3828" coordsize="115,187">
                                                                              <v:shape style="position:absolute;left:4298;top:3828;width:115;height:187" coordorigin="4298,3828" coordsize="115,187" path="m4298,4015l4414,4015,4414,3828,4298,3828,4298,4015xe" filled="f" stroked="t" strokeweight="0.72pt" strokecolor="#F8BB00">
                                                                                <v:path arrowok="t"/>
                                                                              </v:shape>
                                                                              <v:shape type="#_x0000_t75" style="position:absolute;left:4265;top:3535;width:120;height:187">
                                                                                <v:imagedata o:title="" r:id="rId42"/>
                                                                              </v:shape>
                                                                              <v:group style="position:absolute;left:4265;top:3535;width:120;height:187" coordorigin="4265,3535" coordsize="120,187">
                                                                                <v:shape style="position:absolute;left:4265;top:3535;width:120;height:187" coordorigin="4265,3535" coordsize="120,187" path="m4265,3722l4385,3722,4385,3535,4265,3535,4265,3722xe" filled="f" stroked="t" strokeweight="0.72pt" strokecolor="#F8BB00">
                                                                                  <v:path arrowok="t"/>
                                                                                </v:shape>
                                                                                <v:shape type="#_x0000_t75" style="position:absolute;left:4322;top:3242;width:101;height:187">
                                                                                  <v:imagedata o:title="" r:id="rId43"/>
                                                                                </v:shape>
                                                                                <v:group style="position:absolute;left:4322;top:3242;width:101;height:187" coordorigin="4322,3242" coordsize="101,187">
                                                                                  <v:shape style="position:absolute;left:4322;top:3242;width:101;height:187" coordorigin="4322,3242" coordsize="101,187" path="m4322,3430l4423,3430,4423,3242,4322,3242,4322,3430xe" filled="f" stroked="t" strokeweight="0.72pt" strokecolor="#F8BB00">
                                                                                    <v:path arrowok="t"/>
                                                                                  </v:shape>
                                                                                  <v:shape type="#_x0000_t75" style="position:absolute;left:4231;top:2950;width:360;height:187">
                                                                                    <v:imagedata o:title="" r:id="rId44"/>
                                                                                  </v:shape>
                                                                                  <v:group style="position:absolute;left:4231;top:2950;width:360;height:187" coordorigin="4231,2950" coordsize="360,187">
                                                                                    <v:shape style="position:absolute;left:4231;top:2950;width:360;height:187" coordorigin="4231,2950" coordsize="360,187" path="m4231,3137l4591,3137,4591,2950,4231,2950,4231,3137xe" filled="f" stroked="t" strokeweight="0.72pt" strokecolor="#F8BB00">
                                                                                      <v:path arrowok="t"/>
                                                                                    </v:shape>
                                                                                    <v:shape type="#_x0000_t75" style="position:absolute;left:4202;top:2657;width:120;height:187">
                                                                                      <v:imagedata o:title="" r:id="rId45"/>
                                                                                    </v:shape>
                                                                                    <v:group style="position:absolute;left:4202;top:2657;width:120;height:187" coordorigin="4202,2657" coordsize="120,187">
                                                                                      <v:shape style="position:absolute;left:4202;top:2657;width:120;height:187" coordorigin="4202,2657" coordsize="120,187" path="m4202,2844l4322,2844,4322,2657,4202,2657,4202,2844xe" filled="f" stroked="t" strokeweight="0.72pt" strokecolor="#F8BB00">
                                                                                        <v:path arrowok="t"/>
                                                                                      </v:shape>
                                                                                      <v:shape type="#_x0000_t75" style="position:absolute;left:4188;top:2364;width:5;height:187">
                                                                                        <v:imagedata o:title="" r:id="rId46"/>
                                                                                      </v:shape>
                                                                                      <v:group style="position:absolute;left:4190;top:2357;width:0;height:202" coordorigin="4190,2357" coordsize="0,202">
                                                                                        <v:shape style="position:absolute;left:4190;top:2357;width:0;height:202" coordorigin="4190,2357" coordsize="0,202" path="m4190,2357l4190,2558e" filled="f" stroked="t" strokeweight="1.06001pt" strokecolor="#F8BB00">
                                                                                          <v:path arrowok="t"/>
                                                                                        </v:shape>
                                                                                        <v:group style="position:absolute;left:4188;top:2311;width:0;height:3802" coordorigin="4188,2311" coordsize="0,3802">
                                                                                          <v:shape style="position:absolute;left:4188;top:2311;width:0;height:3802" coordorigin="4188,2311" coordsize="0,3802" path="m4188,6113l4188,2311e" filled="f" stroked="t" strokeweight="0.72pt" strokecolor="#D9D9D9">
                                                                                            <v:path arrowok="t"/>
                                                                                          </v:shape>
                                                                                          <v:shape type="#_x0000_t75" style="position:absolute;left:3756;top:6554;width:96;height:101">
                                                                                            <v:imagedata o:title="" r:id="rId47"/>
                                                                                          </v:shape>
                                                                                          <v:group style="position:absolute;left:3756;top:6554;width:96;height:101" coordorigin="3756,6554" coordsize="96,101">
                                                                                            <v:shape style="position:absolute;left:3756;top:6554;width:96;height:101" coordorigin="3756,6554" coordsize="96,101" path="m3756,6655l3852,6655,3852,6554,3756,6554,3756,6655xe" filled="f" stroked="t" strokeweight="0.72pt" strokecolor="#5896D0">
                                                                                              <v:path arrowok="t"/>
                                                                                            </v:shape>
                                                                                            <v:shape type="#_x0000_t75" style="position:absolute;left:4994;top:6554;width:101;height:101">
                                                                                              <v:imagedata o:title="" r:id="rId48"/>
                                                                                            </v:shape>
                                                                                            <v:group style="position:absolute;left:4994;top:6554;width:101;height:101" coordorigin="4994,6554" coordsize="101,101">
                                                                                              <v:shape style="position:absolute;left:4994;top:6554;width:101;height:101" coordorigin="4994,6554" coordsize="101,101" path="m4994,6655l5095,6655,5095,6554,4994,6554,4994,6655xe" filled="f" stroked="t" strokeweight="0.72pt" strokecolor="#E8792F">
                                                                                                <v:path arrowok="t"/>
                                                                                              </v:shape>
                                                                                              <v:shape type="#_x0000_t75" style="position:absolute;left:6238;top:6554;width:101;height:101">
                                                                                                <v:imagedata o:title="" r:id="rId49"/>
                                                                                              </v:shape>
                                                                                              <v:group style="position:absolute;left:6238;top:6554;width:101;height:101" coordorigin="6238,6554" coordsize="101,101">
                                                                                                <v:shape style="position:absolute;left:6238;top:6554;width:101;height:101" coordorigin="6238,6554" coordsize="101,101" path="m6238,6655l6338,6655,6338,6554,6238,6554,6238,6655xe" filled="f" stroked="t" strokeweight="0.72pt" strokecolor="#A0A0A0">
                                                                                                  <v:path arrowok="t"/>
                                                                                                </v:shape>
                                                                                                <v:shape type="#_x0000_t75" style="position:absolute;left:7490;top:6554;width:96;height:101">
                                                                                                  <v:imagedata o:title="" r:id="rId50"/>
                                                                                                </v:shape>
                                                                                                <v:group style="position:absolute;left:7490;top:6554;width:96;height:101" coordorigin="7490,6554" coordsize="96,101">
                                                                                                  <v:shape style="position:absolute;left:7490;top:6554;width:96;height:101" coordorigin="7490,6554" coordsize="96,101" path="m7490,6655l7586,6655,7586,6554,7490,6554,7490,6655xe" filled="f" stroked="t" strokeweight="0.72pt" strokecolor="#F8BB00">
                                                                                                    <v:path arrowok="t"/>
                                                                                                  </v:shape>
                                                                                                  <v:group style="position:absolute;left:1442;top:2258;width:9211;height:4632" coordorigin="1442,2258" coordsize="9211,4632">
                                                                                                    <v:shape style="position:absolute;left:1442;top:2258;width:9211;height:4632" coordorigin="1442,2258" coordsize="9211,4632" path="m1442,2261l1442,6890,10654,6890,10654,2261e" filled="f" stroked="t" strokeweight="0.72pt" strokecolor="#D9D9D9">
                                                                                                      <v:path arrowok="t"/>
                                                                                                    </v:shape>
                                                                                                  </v:group>
                                                                                                </v:group>
                                                                                              </v:group>
                                                                                            </v:group>
                                                                                          </v:group>
                                                                                        </v:group>
                                                                                      </v:group>
                                                                                    </v:group>
                                                                                  </v:group>
                                                                                </v:group>
                                                                              </v:group>
                                                                            </v:group>
                                                                          </v:group>
                                                                        </v:group>
                                                                      </v:group>
                                                                    </v:group>
                                                                  </v:group>
                                                                </v:group>
                                                              </v:group>
                                                            </v:group>
                                                          </v:group>
                                                        </v:group>
                                                      </v:group>
                                                    </v:group>
                                                  </v:group>
                                                </v:group>
                                              </v:group>
                                            </v:group>
                                          </v:group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</v:group>
            </v:group>
            <w10:wrap type="none"/>
          </v:group>
        </w:pict>
      </w:r>
      <w:r>
        <w:rPr>
          <w:rFonts w:cs="Sylfaen" w:hAnsi="Sylfaen" w:eastAsia="Sylfaen" w:ascii="Sylfaen"/>
          <w:color w:val="7E7E7E"/>
          <w:spacing w:val="1"/>
          <w:w w:val="101"/>
          <w:sz w:val="18"/>
          <w:szCs w:val="18"/>
        </w:rPr>
        <w:t>ნ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ე</w:t>
      </w:r>
      <w:r>
        <w:rPr>
          <w:rFonts w:cs="Sylfaen" w:hAnsi="Sylfaen" w:eastAsia="Sylfaen" w:ascii="Sylfaen"/>
          <w:color w:val="7E7E7E"/>
          <w:spacing w:val="1"/>
          <w:w w:val="101"/>
          <w:sz w:val="18"/>
          <w:szCs w:val="18"/>
        </w:rPr>
        <w:t>ო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ლ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2"/>
          <w:w w:val="101"/>
          <w:sz w:val="18"/>
          <w:szCs w:val="18"/>
        </w:rPr>
        <w:t>ბ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18"/>
          <w:szCs w:val="18"/>
        </w:rPr>
      </w:r>
    </w:p>
    <w:p>
      <w:pPr>
        <w:rPr>
          <w:rFonts w:cs="Sylfaen" w:hAnsi="Sylfaen" w:eastAsia="Sylfaen" w:ascii="Sylfaen"/>
          <w:sz w:val="18"/>
          <w:szCs w:val="18"/>
        </w:rPr>
        <w:jc w:val="right"/>
        <w:spacing w:before="55" w:lineRule="auto" w:line="295"/>
        <w:ind w:left="333" w:right="7314" w:firstLine="1081"/>
      </w:pPr>
      <w:r>
        <w:rPr>
          <w:rFonts w:cs="Calibri" w:hAnsi="Calibri" w:eastAsia="Calibri" w:ascii="Calibri"/>
          <w:color w:val="7E7E7E"/>
          <w:spacing w:val="2"/>
          <w:w w:val="100"/>
          <w:sz w:val="18"/>
          <w:szCs w:val="18"/>
        </w:rPr>
        <w:t>I</w:t>
      </w:r>
      <w:r>
        <w:rPr>
          <w:rFonts w:cs="Calibri" w:hAnsi="Calibri" w:eastAsia="Calibri" w:ascii="Calibri"/>
          <w:color w:val="7E7E7E"/>
          <w:spacing w:val="-2"/>
          <w:w w:val="100"/>
          <w:sz w:val="18"/>
          <w:szCs w:val="18"/>
        </w:rPr>
        <w:t>D</w:t>
      </w:r>
      <w:r>
        <w:rPr>
          <w:rFonts w:cs="Calibri" w:hAnsi="Calibri" w:eastAsia="Calibri" w:ascii="Calibri"/>
          <w:color w:val="7E7E7E"/>
          <w:spacing w:val="0"/>
          <w:w w:val="100"/>
          <w:sz w:val="18"/>
          <w:szCs w:val="18"/>
        </w:rPr>
        <w:t>H</w:t>
      </w:r>
      <w:r>
        <w:rPr>
          <w:rFonts w:cs="Calibri" w:hAnsi="Calibri" w:eastAsia="Calibri" w:ascii="Calibri"/>
          <w:color w:val="7E7E7E"/>
          <w:spacing w:val="-3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7E7E7E"/>
          <w:spacing w:val="3"/>
          <w:w w:val="101"/>
          <w:sz w:val="18"/>
          <w:szCs w:val="18"/>
        </w:rPr>
        <w:t>(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თ</w:t>
      </w:r>
      <w:r>
        <w:rPr>
          <w:rFonts w:cs="Sylfaen" w:hAnsi="Sylfaen" w:eastAsia="Sylfaen" w:ascii="Sylfaen"/>
          <w:color w:val="7E7E7E"/>
          <w:spacing w:val="2"/>
          <w:w w:val="101"/>
          <w:sz w:val="18"/>
          <w:szCs w:val="18"/>
        </w:rPr>
        <w:t>ბ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ლ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1"/>
          <w:w w:val="101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)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ც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ენ</w:t>
      </w:r>
      <w:r>
        <w:rPr>
          <w:rFonts w:cs="Sylfaen" w:hAnsi="Sylfaen" w:eastAsia="Sylfaen" w:ascii="Sylfaen"/>
          <w:color w:val="7E7E7E"/>
          <w:spacing w:val="-2"/>
          <w:w w:val="100"/>
          <w:sz w:val="18"/>
          <w:szCs w:val="18"/>
        </w:rPr>
        <w:t>ტ</w:t>
      </w:r>
      <w:r>
        <w:rPr>
          <w:rFonts w:cs="Sylfaen" w:hAnsi="Sylfaen" w:eastAsia="Sylfaen" w:ascii="Sylfaen"/>
          <w:color w:val="7E7E7E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ჭ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1"/>
          <w:w w:val="101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3"/>
          <w:w w:val="101"/>
          <w:sz w:val="18"/>
          <w:szCs w:val="18"/>
        </w:rPr>
        <w:t>მ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-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ლ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ო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ც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ე</w:t>
      </w: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ნ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ტ</w:t>
      </w:r>
      <w:r>
        <w:rPr>
          <w:rFonts w:cs="Sylfaen" w:hAnsi="Sylfaen" w:eastAsia="Sylfaen" w:ascii="Sylfaen"/>
          <w:color w:val="7E7E7E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1"/>
          <w:w w:val="100"/>
          <w:sz w:val="18"/>
          <w:szCs w:val="18"/>
        </w:rPr>
        <w:t>მ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ე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ე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თ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2"/>
          <w:w w:val="100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1"/>
          <w:w w:val="101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2"/>
          <w:w w:val="101"/>
          <w:sz w:val="18"/>
          <w:szCs w:val="18"/>
        </w:rPr>
        <w:t>მ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-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ლ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18"/>
          <w:szCs w:val="18"/>
        </w:rPr>
      </w:r>
    </w:p>
    <w:p>
      <w:pPr>
        <w:rPr>
          <w:rFonts w:cs="Sylfaen" w:hAnsi="Sylfaen" w:eastAsia="Sylfaen" w:ascii="Sylfaen"/>
          <w:sz w:val="18"/>
          <w:szCs w:val="18"/>
        </w:rPr>
        <w:jc w:val="right"/>
        <w:spacing w:lineRule="exact" w:line="220"/>
        <w:ind w:right="7361"/>
      </w:pPr>
      <w:r>
        <w:rPr>
          <w:rFonts w:cs="Sylfaen" w:hAnsi="Sylfaen" w:eastAsia="Sylfaen" w:ascii="Sylfaen"/>
          <w:color w:val="7E7E7E"/>
          <w:spacing w:val="-2"/>
          <w:w w:val="100"/>
          <w:sz w:val="18"/>
          <w:szCs w:val="18"/>
        </w:rPr>
        <w:t>ლ</w:t>
      </w:r>
      <w:r>
        <w:rPr>
          <w:rFonts w:cs="Sylfaen" w:hAnsi="Sylfaen" w:eastAsia="Sylfaen" w:ascii="Sylfaen"/>
          <w:color w:val="7E7E7E"/>
          <w:spacing w:val="-2"/>
          <w:w w:val="100"/>
          <w:sz w:val="18"/>
          <w:szCs w:val="18"/>
        </w:rPr>
        <w:t>უ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გ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color w:val="7E7E7E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0"/>
          <w:w w:val="100"/>
          <w:sz w:val="18"/>
          <w:szCs w:val="18"/>
        </w:rPr>
        <w:t>ს</w:t>
      </w:r>
      <w:r>
        <w:rPr>
          <w:rFonts w:cs="Sylfaen" w:hAnsi="Sylfaen" w:eastAsia="Sylfaen" w:ascii="Sylfaen"/>
          <w:color w:val="7E7E7E"/>
          <w:spacing w:val="2"/>
          <w:w w:val="100"/>
          <w:sz w:val="18"/>
          <w:szCs w:val="18"/>
        </w:rPr>
        <w:t> 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ლ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2"/>
          <w:w w:val="101"/>
          <w:sz w:val="18"/>
          <w:szCs w:val="18"/>
        </w:rPr>
        <w:t>ბ</w:t>
      </w:r>
      <w:r>
        <w:rPr>
          <w:rFonts w:cs="Sylfaen" w:hAnsi="Sylfaen" w:eastAsia="Sylfaen" w:ascii="Sylfaen"/>
          <w:color w:val="7E7E7E"/>
          <w:spacing w:val="1"/>
          <w:w w:val="101"/>
          <w:sz w:val="18"/>
          <w:szCs w:val="18"/>
        </w:rPr>
        <w:t>ო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რ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ტ</w:t>
      </w:r>
      <w:r>
        <w:rPr>
          <w:rFonts w:cs="Sylfaen" w:hAnsi="Sylfaen" w:eastAsia="Sylfaen" w:ascii="Sylfaen"/>
          <w:color w:val="7E7E7E"/>
          <w:spacing w:val="1"/>
          <w:w w:val="101"/>
          <w:sz w:val="18"/>
          <w:szCs w:val="18"/>
        </w:rPr>
        <w:t>ო</w:t>
      </w:r>
      <w:r>
        <w:rPr>
          <w:rFonts w:cs="Sylfaen" w:hAnsi="Sylfaen" w:eastAsia="Sylfaen" w:ascii="Sylfaen"/>
          <w:color w:val="7E7E7E"/>
          <w:spacing w:val="-2"/>
          <w:w w:val="101"/>
          <w:sz w:val="18"/>
          <w:szCs w:val="18"/>
        </w:rPr>
        <w:t>რ</w:t>
      </w:r>
      <w:r>
        <w:rPr>
          <w:rFonts w:cs="Sylfaen" w:hAnsi="Sylfaen" w:eastAsia="Sylfaen" w:ascii="Sylfaen"/>
          <w:color w:val="7E7E7E"/>
          <w:spacing w:val="-1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color w:val="7E7E7E"/>
          <w:spacing w:val="0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18"/>
          <w:szCs w:val="18"/>
        </w:rPr>
      </w:r>
    </w:p>
    <w:p>
      <w:pPr>
        <w:rPr>
          <w:sz w:val="9"/>
          <w:szCs w:val="9"/>
        </w:rPr>
        <w:jc w:val="left"/>
        <w:spacing w:before="2" w:lineRule="exact" w:line="80"/>
      </w:pPr>
      <w:r>
        <w:rPr>
          <w:sz w:val="9"/>
          <w:szCs w:val="9"/>
        </w:rPr>
      </w:r>
    </w:p>
    <w:tbl>
      <w:tblPr>
        <w:tblW w:w="0" w:type="auto"/>
        <w:tblLook w:val="01E0"/>
        <w:jc w:val="left"/>
        <w:tblInd w:w="2517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21" w:hRule="exact"/>
        </w:trPr>
        <w:tc>
          <w:tcPr>
            <w:tcW w:w="9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65"/>
              <w:ind w:left="284"/>
            </w:pPr>
            <w:r>
              <w:rPr>
                <w:rFonts w:cs="Calibri" w:hAnsi="Calibri" w:eastAsia="Calibri" w:ascii="Calibri"/>
                <w:color w:val="7E7E7E"/>
                <w:spacing w:val="0"/>
                <w:w w:val="101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3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65"/>
              <w:ind w:left="55"/>
            </w:pPr>
            <w:r>
              <w:rPr>
                <w:rFonts w:cs="Calibri" w:hAnsi="Calibri" w:eastAsia="Calibri" w:ascii="Calibri"/>
                <w:color w:val="7E7E7E"/>
                <w:spacing w:val="-1"/>
                <w:w w:val="100"/>
                <w:sz w:val="18"/>
                <w:szCs w:val="18"/>
              </w:rPr>
              <w:t>200</w:t>
            </w:r>
            <w:r>
              <w:rPr>
                <w:rFonts w:cs="Calibri" w:hAnsi="Calibri" w:eastAsia="Calibri" w:ascii="Calibri"/>
                <w:color w:val="7E7E7E"/>
                <w:spacing w:val="0"/>
                <w:w w:val="100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7E7E7E"/>
                <w:spacing w:val="0"/>
                <w:w w:val="100"/>
                <w:sz w:val="18"/>
                <w:szCs w:val="18"/>
              </w:rPr>
              <w:t>           </w:t>
            </w:r>
            <w:r>
              <w:rPr>
                <w:rFonts w:cs="Calibri" w:hAnsi="Calibri" w:eastAsia="Calibri" w:ascii="Calibri"/>
                <w:color w:val="7E7E7E"/>
                <w:spacing w:val="24"/>
                <w:w w:val="100"/>
                <w:sz w:val="18"/>
                <w:szCs w:val="18"/>
              </w:rPr>
              <w:t> 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4000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19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65"/>
              <w:ind w:left="435"/>
            </w:pP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6000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61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65"/>
              <w:ind w:left="120"/>
            </w:pPr>
            <w:r>
              <w:rPr>
                <w:rFonts w:cs="Calibri" w:hAnsi="Calibri" w:eastAsia="Calibri" w:ascii="Calibri"/>
                <w:color w:val="7E7E7E"/>
                <w:spacing w:val="-1"/>
                <w:w w:val="100"/>
                <w:sz w:val="18"/>
                <w:szCs w:val="18"/>
              </w:rPr>
              <w:t>800</w:t>
            </w:r>
            <w:r>
              <w:rPr>
                <w:rFonts w:cs="Calibri" w:hAnsi="Calibri" w:eastAsia="Calibri" w:ascii="Calibri"/>
                <w:color w:val="7E7E7E"/>
                <w:spacing w:val="0"/>
                <w:w w:val="100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7E7E7E"/>
                <w:spacing w:val="0"/>
                <w:w w:val="100"/>
                <w:sz w:val="18"/>
                <w:szCs w:val="18"/>
              </w:rPr>
              <w:t>          </w:t>
            </w:r>
            <w:r>
              <w:rPr>
                <w:rFonts w:cs="Calibri" w:hAnsi="Calibri" w:eastAsia="Calibri" w:ascii="Calibri"/>
                <w:color w:val="7E7E7E"/>
                <w:spacing w:val="20"/>
                <w:w w:val="100"/>
                <w:sz w:val="18"/>
                <w:szCs w:val="18"/>
              </w:rPr>
              <w:t> 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10000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8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65"/>
              <w:ind w:left="210"/>
            </w:pP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12000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7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65"/>
              <w:ind w:left="210"/>
            </w:pP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14000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414" w:hRule="exact"/>
        </w:trPr>
        <w:tc>
          <w:tcPr>
            <w:tcW w:w="968" w:type="dxa"/>
            <w:tcBorders>
              <w:top w:val="nil" w:sz="6" w:space="0" w:color="auto"/>
              <w:left w:val="nil" w:sz="6" w:space="0" w:color="auto"/>
              <w:bottom w:val="single" w:sz="6" w:space="0" w:color="D9D9D9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4"/>
              <w:ind w:left="38"/>
            </w:pP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3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7E7E7E"/>
                <w:spacing w:val="-3"/>
                <w:w w:val="101"/>
                <w:sz w:val="18"/>
                <w:szCs w:val="18"/>
              </w:rPr>
              <w:t>.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1</w:t>
            </w:r>
            <w:r>
              <w:rPr>
                <w:rFonts w:cs="Calibri" w:hAnsi="Calibri" w:eastAsia="Calibri" w:ascii="Calibri"/>
                <w:color w:val="7E7E7E"/>
                <w:spacing w:val="2"/>
                <w:w w:val="101"/>
                <w:sz w:val="18"/>
                <w:szCs w:val="18"/>
              </w:rPr>
              <w:t>-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2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9</w:t>
            </w:r>
            <w:r>
              <w:rPr>
                <w:rFonts w:cs="Calibri" w:hAnsi="Calibri" w:eastAsia="Calibri" w:ascii="Calibri"/>
                <w:color w:val="7E7E7E"/>
                <w:spacing w:val="-3"/>
                <w:w w:val="101"/>
                <w:sz w:val="18"/>
                <w:szCs w:val="18"/>
              </w:rPr>
              <w:t>.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7E7E7E"/>
                <w:spacing w:val="0"/>
                <w:w w:val="101"/>
                <w:sz w:val="18"/>
                <w:szCs w:val="18"/>
              </w:rPr>
              <w:t>2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369" w:type="dxa"/>
            <w:tcBorders>
              <w:top w:val="nil" w:sz="6" w:space="0" w:color="auto"/>
              <w:left w:val="nil" w:sz="6" w:space="0" w:color="auto"/>
              <w:bottom w:val="single" w:sz="6" w:space="0" w:color="D9D9D9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4"/>
              <w:ind w:left="313"/>
            </w:pP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1</w:t>
            </w:r>
            <w:r>
              <w:rPr>
                <w:rFonts w:cs="Calibri" w:hAnsi="Calibri" w:eastAsia="Calibri" w:ascii="Calibri"/>
                <w:color w:val="7E7E7E"/>
                <w:spacing w:val="-3"/>
                <w:w w:val="101"/>
                <w:sz w:val="18"/>
                <w:szCs w:val="18"/>
              </w:rPr>
              <w:t>.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3</w:t>
            </w:r>
            <w:r>
              <w:rPr>
                <w:rFonts w:cs="Calibri" w:hAnsi="Calibri" w:eastAsia="Calibri" w:ascii="Calibri"/>
                <w:color w:val="7E7E7E"/>
                <w:spacing w:val="2"/>
                <w:w w:val="101"/>
                <w:sz w:val="18"/>
                <w:szCs w:val="18"/>
              </w:rPr>
              <w:t>-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3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1</w:t>
            </w:r>
            <w:r>
              <w:rPr>
                <w:rFonts w:cs="Calibri" w:hAnsi="Calibri" w:eastAsia="Calibri" w:ascii="Calibri"/>
                <w:color w:val="7E7E7E"/>
                <w:spacing w:val="-3"/>
                <w:w w:val="101"/>
                <w:sz w:val="18"/>
                <w:szCs w:val="18"/>
              </w:rPr>
              <w:t>.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7E7E7E"/>
                <w:spacing w:val="0"/>
                <w:w w:val="101"/>
                <w:sz w:val="18"/>
                <w:szCs w:val="18"/>
              </w:rPr>
              <w:t>3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190" w:type="dxa"/>
            <w:tcBorders>
              <w:top w:val="nil" w:sz="6" w:space="0" w:color="auto"/>
              <w:left w:val="nil" w:sz="6" w:space="0" w:color="auto"/>
              <w:bottom w:val="single" w:sz="6" w:space="0" w:color="D9D9D9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4"/>
              <w:ind w:left="186"/>
            </w:pP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1</w:t>
            </w:r>
            <w:r>
              <w:rPr>
                <w:rFonts w:cs="Calibri" w:hAnsi="Calibri" w:eastAsia="Calibri" w:ascii="Calibri"/>
                <w:color w:val="7E7E7E"/>
                <w:spacing w:val="-3"/>
                <w:w w:val="101"/>
                <w:sz w:val="18"/>
                <w:szCs w:val="18"/>
              </w:rPr>
              <w:t>-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4</w:t>
            </w:r>
            <w:r>
              <w:rPr>
                <w:rFonts w:cs="Calibri" w:hAnsi="Calibri" w:eastAsia="Calibri" w:ascii="Calibri"/>
                <w:color w:val="7E7E7E"/>
                <w:spacing w:val="2"/>
                <w:w w:val="101"/>
                <w:sz w:val="18"/>
                <w:szCs w:val="18"/>
              </w:rPr>
              <w:t>-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3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7E7E7E"/>
                <w:spacing w:val="-3"/>
                <w:w w:val="101"/>
                <w:sz w:val="18"/>
                <w:szCs w:val="18"/>
              </w:rPr>
              <w:t>.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7E7E7E"/>
                <w:spacing w:val="0"/>
                <w:w w:val="101"/>
                <w:sz w:val="18"/>
                <w:szCs w:val="18"/>
              </w:rPr>
              <w:t>4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614" w:type="dxa"/>
            <w:tcBorders>
              <w:top w:val="nil" w:sz="6" w:space="0" w:color="auto"/>
              <w:left w:val="nil" w:sz="6" w:space="0" w:color="auto"/>
              <w:bottom w:val="single" w:sz="6" w:space="0" w:color="D9D9D9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4"/>
              <w:ind w:left="248"/>
            </w:pP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1</w:t>
            </w:r>
            <w:r>
              <w:rPr>
                <w:rFonts w:cs="Calibri" w:hAnsi="Calibri" w:eastAsia="Calibri" w:ascii="Calibri"/>
                <w:color w:val="7E7E7E"/>
                <w:spacing w:val="-3"/>
                <w:w w:val="101"/>
                <w:sz w:val="18"/>
                <w:szCs w:val="18"/>
              </w:rPr>
              <w:t>.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5</w:t>
            </w:r>
            <w:r>
              <w:rPr>
                <w:rFonts w:cs="Calibri" w:hAnsi="Calibri" w:eastAsia="Calibri" w:ascii="Calibri"/>
                <w:color w:val="7E7E7E"/>
                <w:spacing w:val="2"/>
                <w:w w:val="101"/>
                <w:sz w:val="18"/>
                <w:szCs w:val="18"/>
              </w:rPr>
              <w:t>-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1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1</w:t>
            </w:r>
            <w:r>
              <w:rPr>
                <w:rFonts w:cs="Calibri" w:hAnsi="Calibri" w:eastAsia="Calibri" w:ascii="Calibri"/>
                <w:color w:val="7E7E7E"/>
                <w:spacing w:val="-3"/>
                <w:w w:val="101"/>
                <w:sz w:val="18"/>
                <w:szCs w:val="18"/>
              </w:rPr>
              <w:t>.</w:t>
            </w:r>
            <w:r>
              <w:rPr>
                <w:rFonts w:cs="Calibri" w:hAnsi="Calibri" w:eastAsia="Calibri" w:ascii="Calibri"/>
                <w:color w:val="7E7E7E"/>
                <w:spacing w:val="-1"/>
                <w:w w:val="101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7E7E7E"/>
                <w:spacing w:val="0"/>
                <w:w w:val="101"/>
                <w:sz w:val="18"/>
                <w:szCs w:val="18"/>
              </w:rPr>
              <w:t>5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875" w:type="dxa"/>
            <w:tcBorders>
              <w:top w:val="nil" w:sz="6" w:space="0" w:color="auto"/>
              <w:left w:val="nil" w:sz="6" w:space="0" w:color="auto"/>
              <w:bottom w:val="single" w:sz="6" w:space="0" w:color="D9D9D9"/>
              <w:right w:val="nil" w:sz="6" w:space="0" w:color="auto"/>
            </w:tcBorders>
          </w:tcPr>
          <w:p/>
        </w:tc>
        <w:tc>
          <w:tcPr>
            <w:tcW w:w="779" w:type="dxa"/>
            <w:tcBorders>
              <w:top w:val="nil" w:sz="6" w:space="0" w:color="auto"/>
              <w:left w:val="nil" w:sz="6" w:space="0" w:color="auto"/>
              <w:bottom w:val="single" w:sz="6" w:space="0" w:color="D9D9D9"/>
              <w:right w:val="single" w:sz="6" w:space="0" w:color="D9D9D9"/>
            </w:tcBorders>
          </w:tcPr>
          <w:p/>
        </w:tc>
      </w:tr>
    </w:tbl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exact" w:line="280"/>
        <w:ind w:left="64" w:right="71"/>
      </w:pP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11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დგ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4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100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79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auto" w:line="255"/>
        <w:ind w:left="852" w:right="857"/>
        <w:sectPr>
          <w:pgMar w:header="0" w:footer="846" w:top="940" w:bottom="280" w:left="1340" w:right="900"/>
          <w:pgSz w:w="12240" w:h="15840"/>
        </w:sectPr>
      </w:pPr>
      <w:r>
        <w:pict>
          <v:shape type="#_x0000_t202" style="position:absolute;margin-left:97.678pt;margin-top:32.192pt;width:438.772pt;height:275.476pt;mso-position-horizontal-relative:page;mso-position-vertical-relative:paragraph;z-index:-3544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300" w:hRule="exact"/>
                    </w:trPr>
                    <w:tc>
                      <w:tcPr>
                        <w:tcW w:w="620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BCD5ED"/>
                      </w:tcPr>
                      <w:p/>
                    </w:tc>
                    <w:tc>
                      <w:tcPr>
                        <w:tcW w:w="137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BCD5ED"/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109"/>
                        </w:pP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7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დ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-7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17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BCD5ED"/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452" w:right="449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%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303" w:hRule="exact"/>
                    </w:trPr>
                    <w:tc>
                      <w:tcPr>
                        <w:tcW w:w="620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before="3" w:lineRule="exact" w:line="280"/>
                          <w:ind w:left="105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გ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position w:val="1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(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თ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position w:val="1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3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)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37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before="3" w:lineRule="exact" w:line="280"/>
                          <w:ind w:left="379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13</w:t>
                        </w:r>
                        <w:r>
                          <w:rPr>
                            <w:rFonts w:cs="Sylfaen" w:hAnsi="Sylfaen" w:eastAsia="Sylfaen" w:ascii="Sylfaen"/>
                            <w:spacing w:val="3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944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17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before="3" w:lineRule="exact" w:line="280"/>
                          <w:ind w:left="433" w:right="433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43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302" w:hRule="exact"/>
                    </w:trPr>
                    <w:tc>
                      <w:tcPr>
                        <w:tcW w:w="620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before="3" w:lineRule="exact" w:line="280"/>
                          <w:ind w:left="105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ც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თ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თ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ვ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ლო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(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ქ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თ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)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37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before="3" w:lineRule="exact" w:line="280"/>
                          <w:ind w:left="403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4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5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379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17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before="3" w:lineRule="exact" w:line="280"/>
                          <w:ind w:left="433" w:right="433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14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302" w:hRule="exact"/>
                    </w:trPr>
                    <w:tc>
                      <w:tcPr>
                        <w:tcW w:w="620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105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ც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ჭ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თ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ვ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ლო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(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თ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3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)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37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424" w:right="428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6970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17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433" w:right="433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22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634" w:hRule="exact"/>
                    </w:trPr>
                    <w:tc>
                      <w:tcPr>
                        <w:tcW w:w="620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105"/>
                        </w:pP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ფ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ქ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ც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6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6"/>
                            <w:w w:val="100"/>
                            <w:position w:val="1"/>
                            <w:sz w:val="22"/>
                            <w:szCs w:val="22"/>
                          </w:rPr>
                          <w:t>პ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თ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გ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3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,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შ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დ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6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დ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5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6"/>
                            <w:w w:val="100"/>
                            <w:position w:val="1"/>
                            <w:sz w:val="22"/>
                            <w:szCs w:val="22"/>
                          </w:rPr>
                          <w:t>კ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კ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before="22"/>
                          <w:ind w:left="105"/>
                        </w:pP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გ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5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ც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რო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-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sz w:val="22"/>
                            <w:szCs w:val="22"/>
                          </w:rPr>
                          <w:t>პ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ქ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sz w:val="22"/>
                            <w:szCs w:val="22"/>
                          </w:rPr>
                          <w:t>კ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5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ც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5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(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H)</w:t>
                        </w:r>
                      </w:p>
                    </w:tc>
                    <w:tc>
                      <w:tcPr>
                        <w:tcW w:w="137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sz w:val="16"/>
                            <w:szCs w:val="16"/>
                          </w:rPr>
                          <w:jc w:val="left"/>
                          <w:spacing w:before="6" w:lineRule="exact" w:line="160"/>
                        </w:pPr>
                        <w:r>
                          <w:rPr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ind w:left="432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1</w:t>
                        </w:r>
                        <w:r>
                          <w:rPr>
                            <w:rFonts w:cs="Sylfaen" w:hAnsi="Sylfaen" w:eastAsia="Sylfaen" w:ascii="Sylfaen"/>
                            <w:spacing w:val="3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627</w:t>
                        </w:r>
                      </w:p>
                    </w:tc>
                    <w:tc>
                      <w:tcPr>
                        <w:tcW w:w="117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sz w:val="16"/>
                            <w:szCs w:val="16"/>
                          </w:rPr>
                          <w:jc w:val="left"/>
                          <w:spacing w:before="6" w:lineRule="exact" w:line="160"/>
                        </w:pPr>
                        <w:r>
                          <w:rPr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ind w:left="480" w:right="475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5</w:t>
                        </w:r>
                      </w:p>
                    </w:tc>
                  </w:tr>
                  <w:tr>
                    <w:trPr>
                      <w:trHeight w:val="303" w:hRule="exact"/>
                    </w:trPr>
                    <w:tc>
                      <w:tcPr>
                        <w:tcW w:w="620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before="3" w:lineRule="exact" w:line="280"/>
                          <w:ind w:left="105"/>
                        </w:pP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შ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პ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4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37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before="3" w:lineRule="exact" w:line="280"/>
                          <w:ind w:left="432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</w:t>
                        </w:r>
                        <w:r>
                          <w:rPr>
                            <w:rFonts w:cs="Sylfaen" w:hAnsi="Sylfaen" w:eastAsia="Sylfaen" w:ascii="Sylfaen"/>
                            <w:spacing w:val="3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227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17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before="3" w:lineRule="exact" w:line="280"/>
                          <w:ind w:left="491" w:right="48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4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638" w:hRule="exact"/>
                    </w:trPr>
                    <w:tc>
                      <w:tcPr>
                        <w:tcW w:w="620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105"/>
                        </w:pP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შ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პ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4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„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ხ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შ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ძ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position w:val="1"/>
                            <w:sz w:val="22"/>
                            <w:szCs w:val="22"/>
                          </w:rPr>
                          <w:t>ფ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ქ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ც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რი</w:t>
                        </w:r>
                        <w:r>
                          <w:rPr>
                            <w:rFonts w:cs="Sylfaen" w:hAnsi="Sylfaen" w:eastAsia="Sylfaen" w:ascii="Sylfaen"/>
                            <w:spacing w:val="6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6"/>
                            <w:w w:val="100"/>
                            <w:position w:val="1"/>
                            <w:sz w:val="22"/>
                            <w:szCs w:val="22"/>
                          </w:rPr>
                          <w:t>პ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თ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გ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,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შ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დ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before="27"/>
                          <w:ind w:left="105"/>
                        </w:pP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დ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5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რკ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ზ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sz w:val="22"/>
                            <w:szCs w:val="22"/>
                          </w:rPr>
                          <w:t>გ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ლი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ც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“</w:t>
                        </w:r>
                        <w:r>
                          <w:rPr>
                            <w:rFonts w:cs="Sylfaen" w:hAnsi="Sylfaen" w:eastAsia="Sylfaen" w:ascii="Sylfaen"/>
                            <w:spacing w:val="4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sz w:val="22"/>
                            <w:szCs w:val="22"/>
                          </w:rPr>
                          <w:t>(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sz w:val="22"/>
                            <w:szCs w:val="22"/>
                          </w:rPr>
                          <w:t>ბა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თ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5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sz w:val="22"/>
                            <w:szCs w:val="22"/>
                          </w:rPr>
                          <w:t>I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H)</w:t>
                        </w:r>
                      </w:p>
                    </w:tc>
                    <w:tc>
                      <w:tcPr>
                        <w:tcW w:w="137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sz w:val="16"/>
                            <w:szCs w:val="16"/>
                          </w:rPr>
                          <w:jc w:val="left"/>
                          <w:spacing w:before="6" w:lineRule="exact" w:line="160"/>
                        </w:pPr>
                        <w:r>
                          <w:rPr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ind w:left="477" w:right="48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816</w:t>
                        </w:r>
                      </w:p>
                    </w:tc>
                    <w:tc>
                      <w:tcPr>
                        <w:tcW w:w="117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sz w:val="16"/>
                            <w:szCs w:val="16"/>
                          </w:rPr>
                          <w:jc w:val="left"/>
                          <w:spacing w:before="6" w:lineRule="exact" w:line="160"/>
                        </w:pPr>
                        <w:r>
                          <w:rPr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ind w:left="491" w:right="48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3</w:t>
                        </w:r>
                      </w:p>
                    </w:tc>
                  </w:tr>
                  <w:tr>
                    <w:trPr>
                      <w:trHeight w:val="302" w:hRule="exact"/>
                    </w:trPr>
                    <w:tc>
                      <w:tcPr>
                        <w:tcW w:w="620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105"/>
                        </w:pP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შ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პ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4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დ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ც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ც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ც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37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477" w:right="48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547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17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491" w:right="48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2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302" w:hRule="exact"/>
                    </w:trPr>
                    <w:tc>
                      <w:tcPr>
                        <w:tcW w:w="620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105"/>
                        </w:pP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„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position w:val="1"/>
                            <w:sz w:val="22"/>
                            <w:szCs w:val="22"/>
                          </w:rPr>
                          <w:t>გ</w:t>
                        </w:r>
                        <w:r>
                          <w:rPr>
                            <w:rFonts w:cs="Sylfaen" w:hAnsi="Sylfaen" w:eastAsia="Sylfaen" w:ascii="Sylfaen"/>
                            <w:spacing w:val="3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-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“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37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477" w:right="48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524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17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491" w:right="48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2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298" w:hRule="exact"/>
                    </w:trPr>
                    <w:tc>
                      <w:tcPr>
                        <w:tcW w:w="620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105"/>
                        </w:pP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შ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პ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4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კ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დ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გ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6"/>
                            <w:w w:val="100"/>
                            <w:position w:val="1"/>
                            <w:sz w:val="22"/>
                            <w:szCs w:val="22"/>
                          </w:rPr>
                          <w:t>კ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ც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(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C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M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D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L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B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)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37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477" w:right="48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454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17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491" w:right="48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591" w:hRule="exact"/>
                    </w:trPr>
                    <w:tc>
                      <w:tcPr>
                        <w:tcW w:w="620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before="4"/>
                          <w:ind w:left="105" w:right="102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გ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დ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ფ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ქ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თ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ზ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რი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დ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გ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-6"/>
                            <w:w w:val="100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sz w:val="22"/>
                            <w:szCs w:val="22"/>
                          </w:rPr>
                          <w:t>კ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რი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ა</w:t>
                        </w:r>
                      </w:p>
                    </w:tc>
                    <w:tc>
                      <w:tcPr>
                        <w:tcW w:w="137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sz w:val="14"/>
                            <w:szCs w:val="14"/>
                          </w:rPr>
                          <w:jc w:val="left"/>
                          <w:spacing w:before="7" w:lineRule="exact" w:line="140"/>
                        </w:pPr>
                        <w:r>
                          <w:rPr>
                            <w:sz w:val="14"/>
                            <w:szCs w:val="14"/>
                          </w:rPr>
                        </w:r>
                      </w:p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ind w:left="477" w:right="48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546</w:t>
                        </w:r>
                      </w:p>
                    </w:tc>
                    <w:tc>
                      <w:tcPr>
                        <w:tcW w:w="117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sz w:val="14"/>
                            <w:szCs w:val="14"/>
                          </w:rPr>
                          <w:jc w:val="left"/>
                          <w:spacing w:before="7" w:lineRule="exact" w:line="140"/>
                        </w:pPr>
                        <w:r>
                          <w:rPr>
                            <w:sz w:val="14"/>
                            <w:szCs w:val="14"/>
                          </w:rPr>
                        </w:r>
                      </w:p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ind w:left="480" w:right="475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2</w:t>
                        </w:r>
                      </w:p>
                    </w:tc>
                  </w:tr>
                  <w:tr>
                    <w:trPr>
                      <w:trHeight w:val="302" w:hRule="exact"/>
                    </w:trPr>
                    <w:tc>
                      <w:tcPr>
                        <w:tcW w:w="620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before="3" w:lineRule="exact" w:line="280"/>
                          <w:ind w:left="105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ზ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გდ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დ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ფ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ქ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ც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ვ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დ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ყ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ფო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37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before="3" w:lineRule="exact" w:line="280"/>
                          <w:ind w:left="477" w:right="48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927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17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before="3" w:lineRule="exact" w:line="280"/>
                          <w:ind w:left="491" w:right="48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3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302" w:hRule="exact"/>
                    </w:trPr>
                    <w:tc>
                      <w:tcPr>
                        <w:tcW w:w="620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105"/>
                        </w:pP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„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ვ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“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კ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position w:val="1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6"/>
                            <w:w w:val="100"/>
                            <w:position w:val="1"/>
                            <w:sz w:val="22"/>
                            <w:szCs w:val="22"/>
                          </w:rPr>
                          <w:t>კ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37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477" w:right="48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309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17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491" w:right="48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302" w:hRule="exact"/>
                    </w:trPr>
                    <w:tc>
                      <w:tcPr>
                        <w:tcW w:w="620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105"/>
                        </w:pP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შ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პ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4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ჰ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პ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6"/>
                            <w:w w:val="100"/>
                            <w:position w:val="1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ლს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37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534" w:right="538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13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17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491" w:right="48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0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303" w:hRule="exact"/>
                    </w:trPr>
                    <w:tc>
                      <w:tcPr>
                        <w:tcW w:w="620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105"/>
                        </w:pP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position w:val="1"/>
                            <w:sz w:val="22"/>
                            <w:szCs w:val="22"/>
                          </w:rPr>
                          <w:t>ჯ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მ</w:t>
                        </w:r>
                        <w:r>
                          <w:rPr>
                            <w:rFonts w:cs="Sylfaen" w:hAnsi="Sylfaen" w:eastAsia="Sylfaen" w:ascii="Sylfaen"/>
                            <w:spacing w:val="-7"/>
                            <w:w w:val="100"/>
                            <w:position w:val="1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რი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7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დ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ნ</w:t>
                        </w:r>
                        <w:r>
                          <w:rPr>
                            <w:rFonts w:cs="Sylfaen" w:hAnsi="Sylfaen" w:eastAsia="Sylfaen" w:ascii="Sylfaen"/>
                            <w:spacing w:val="-7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378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384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32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position w:val="1"/>
                            <w:sz w:val="22"/>
                            <w:szCs w:val="22"/>
                          </w:rPr>
                          <w:t>2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83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17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385" w:right="375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position w:val="1"/>
                            <w:sz w:val="22"/>
                            <w:szCs w:val="22"/>
                          </w:rPr>
                          <w:t>0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0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Sylfaen" w:hAnsi="Sylfaen" w:eastAsia="Sylfaen" w:ascii="Sylfaen"/>
          <w:spacing w:val="2"/>
          <w:w w:val="100"/>
          <w:sz w:val="24"/>
          <w:szCs w:val="24"/>
        </w:rPr>
        <w:t>P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C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R</w:t>
      </w:r>
      <w:r>
        <w:rPr>
          <w:rFonts w:cs="Sylfaen" w:hAnsi="Sylfaen" w:eastAsia="Sylfaen" w:ascii="Sylfaen"/>
          <w:spacing w:val="-10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47" w:lineRule="auto" w:line="258"/>
        <w:ind w:left="100" w:right="78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5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5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ზე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-1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გრ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1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;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/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;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;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8"/>
        <w:ind w:left="100" w:right="84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9"/>
        <w:ind w:left="100" w:right="75"/>
      </w:pPr>
      <w:r>
        <w:rPr>
          <w:rFonts w:cs="Sylfaen" w:hAnsi="Sylfaen" w:eastAsia="Sylfaen" w:ascii="Sylfaen"/>
          <w:color w:val="006FC0"/>
          <w:sz w:val="22"/>
          <w:szCs w:val="22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დ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დ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ს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  <w:t>ტ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უ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რ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უ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6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შ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მ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თ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ხ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ს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რ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ტ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რ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  <w:t>უ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5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კ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ს</w:t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მ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  <w:t>ხ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ს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თ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:</w:t>
      </w:r>
      <w:r>
        <w:rPr>
          <w:rFonts w:cs="Sylfaen" w:hAnsi="Sylfaen" w:eastAsia="Sylfaen" w:ascii="Sylfaen"/>
          <w:color w:val="006FC0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2020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3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30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8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9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color w:val="000000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color w:val="000000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26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O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-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628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რე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(p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o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s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i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t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i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v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e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r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a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t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e)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.</w:t>
      </w:r>
    </w:p>
    <w:p>
      <w:pPr>
        <w:rPr>
          <w:sz w:val="11"/>
          <w:szCs w:val="11"/>
        </w:rPr>
        <w:jc w:val="left"/>
        <w:spacing w:before="1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ind w:left="241" w:right="265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თო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22" w:lineRule="exact" w:line="280"/>
        <w:ind w:left="3353" w:right="3376"/>
      </w:pP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5" w:lineRule="exact" w:line="240"/>
      </w:pPr>
      <w:r>
        <w:rPr>
          <w:sz w:val="24"/>
          <w:szCs w:val="24"/>
        </w:rPr>
      </w:r>
    </w:p>
    <w:p>
      <w:pPr>
        <w:rPr>
          <w:rFonts w:cs="Calibri" w:hAnsi="Calibri" w:eastAsia="Calibri" w:ascii="Calibri"/>
          <w:sz w:val="24"/>
          <w:szCs w:val="24"/>
        </w:rPr>
        <w:jc w:val="left"/>
        <w:spacing w:before="11" w:lineRule="exact" w:line="280"/>
        <w:ind w:left="2202"/>
      </w:pPr>
      <w:r>
        <w:rPr>
          <w:rFonts w:cs="Calibri" w:hAnsi="Calibri" w:eastAsia="Calibri" w:ascii="Calibri"/>
          <w:b/>
          <w:color w:val="404040"/>
          <w:spacing w:val="-2"/>
          <w:w w:val="100"/>
          <w:sz w:val="24"/>
          <w:szCs w:val="24"/>
        </w:rPr>
        <w:t>2%</w:t>
      </w:r>
      <w:r>
        <w:rPr>
          <w:rFonts w:cs="Calibri" w:hAnsi="Calibri" w:eastAsia="Calibri" w:ascii="Calibri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20" w:lineRule="exact" w:line="260"/>
      </w:pPr>
      <w:r>
        <w:rPr>
          <w:sz w:val="26"/>
          <w:szCs w:val="26"/>
        </w:rPr>
      </w:r>
    </w:p>
    <w:p>
      <w:pPr>
        <w:rPr>
          <w:rFonts w:cs="Microsoft Sans Serif" w:hAnsi="Microsoft Sans Serif" w:eastAsia="Microsoft Sans Serif" w:ascii="Microsoft Sans Serif"/>
          <w:sz w:val="21"/>
          <w:szCs w:val="21"/>
        </w:rPr>
        <w:jc w:val="left"/>
        <w:spacing w:before="25" w:lineRule="auto" w:line="256"/>
        <w:ind w:left="6145" w:right="1479"/>
      </w:pPr>
      <w:r>
        <w:rPr>
          <w:rFonts w:cs="Microsoft Sans Serif" w:hAnsi="Microsoft Sans Serif" w:eastAsia="Microsoft Sans Serif" w:ascii="Microsoft Sans Serif"/>
          <w:spacing w:val="2"/>
          <w:w w:val="90"/>
          <w:sz w:val="21"/>
          <w:szCs w:val="21"/>
        </w:rPr>
        <w:t>ტ</w:t>
      </w:r>
      <w:r>
        <w:rPr>
          <w:rFonts w:cs="Microsoft Sans Serif" w:hAnsi="Microsoft Sans Serif" w:eastAsia="Microsoft Sans Serif" w:ascii="Microsoft Sans Serif"/>
          <w:spacing w:val="-2"/>
          <w:w w:val="90"/>
          <w:sz w:val="21"/>
          <w:szCs w:val="21"/>
        </w:rPr>
        <w:t>ე</w:t>
      </w:r>
      <w:r>
        <w:rPr>
          <w:rFonts w:cs="Microsoft Sans Serif" w:hAnsi="Microsoft Sans Serif" w:eastAsia="Microsoft Sans Serif" w:ascii="Microsoft Sans Serif"/>
          <w:spacing w:val="0"/>
          <w:w w:val="90"/>
          <w:sz w:val="21"/>
          <w:szCs w:val="21"/>
        </w:rPr>
        <w:t>ს</w:t>
      </w:r>
      <w:r>
        <w:rPr>
          <w:rFonts w:cs="Microsoft Sans Serif" w:hAnsi="Microsoft Sans Serif" w:eastAsia="Microsoft Sans Serif" w:ascii="Microsoft Sans Serif"/>
          <w:spacing w:val="2"/>
          <w:w w:val="90"/>
          <w:sz w:val="21"/>
          <w:szCs w:val="21"/>
        </w:rPr>
        <w:t>ტ</w:t>
      </w:r>
      <w:r>
        <w:rPr>
          <w:rFonts w:cs="Microsoft Sans Serif" w:hAnsi="Microsoft Sans Serif" w:eastAsia="Microsoft Sans Serif" w:ascii="Microsoft Sans Serif"/>
          <w:spacing w:val="-1"/>
          <w:w w:val="90"/>
          <w:sz w:val="21"/>
          <w:szCs w:val="21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0"/>
          <w:sz w:val="21"/>
          <w:szCs w:val="21"/>
        </w:rPr>
        <w:t>რ</w:t>
      </w:r>
      <w:r>
        <w:rPr>
          <w:rFonts w:cs="Microsoft Sans Serif" w:hAnsi="Microsoft Sans Serif" w:eastAsia="Microsoft Sans Serif" w:ascii="Microsoft Sans Serif"/>
          <w:spacing w:val="-2"/>
          <w:w w:val="90"/>
          <w:sz w:val="21"/>
          <w:szCs w:val="21"/>
        </w:rPr>
        <w:t>ე</w:t>
      </w:r>
      <w:r>
        <w:rPr>
          <w:rFonts w:cs="Microsoft Sans Serif" w:hAnsi="Microsoft Sans Serif" w:eastAsia="Microsoft Sans Serif" w:ascii="Microsoft Sans Serif"/>
          <w:spacing w:val="1"/>
          <w:w w:val="90"/>
          <w:sz w:val="21"/>
          <w:szCs w:val="21"/>
        </w:rPr>
        <w:t>ბ</w:t>
      </w:r>
      <w:r>
        <w:rPr>
          <w:rFonts w:cs="Microsoft Sans Serif" w:hAnsi="Microsoft Sans Serif" w:eastAsia="Microsoft Sans Serif" w:ascii="Microsoft Sans Serif"/>
          <w:spacing w:val="0"/>
          <w:w w:val="90"/>
          <w:sz w:val="21"/>
          <w:szCs w:val="21"/>
        </w:rPr>
        <w:t>უ</w:t>
      </w:r>
      <w:r>
        <w:rPr>
          <w:rFonts w:cs="Microsoft Sans Serif" w:hAnsi="Microsoft Sans Serif" w:eastAsia="Microsoft Sans Serif" w:ascii="Microsoft Sans Serif"/>
          <w:spacing w:val="2"/>
          <w:w w:val="90"/>
          <w:sz w:val="21"/>
          <w:szCs w:val="21"/>
        </w:rPr>
        <w:t>ლ</w:t>
      </w:r>
      <w:r>
        <w:rPr>
          <w:rFonts w:cs="Microsoft Sans Serif" w:hAnsi="Microsoft Sans Serif" w:eastAsia="Microsoft Sans Serif" w:ascii="Microsoft Sans Serif"/>
          <w:spacing w:val="-1"/>
          <w:w w:val="90"/>
          <w:sz w:val="21"/>
          <w:szCs w:val="21"/>
        </w:rPr>
        <w:t>თ</w:t>
      </w:r>
      <w:r>
        <w:rPr>
          <w:rFonts w:cs="Microsoft Sans Serif" w:hAnsi="Microsoft Sans Serif" w:eastAsia="Microsoft Sans Serif" w:ascii="Microsoft Sans Serif"/>
          <w:spacing w:val="0"/>
          <w:w w:val="90"/>
          <w:sz w:val="21"/>
          <w:szCs w:val="21"/>
        </w:rPr>
        <w:t>ა</w:t>
      </w:r>
      <w:r>
        <w:rPr>
          <w:rFonts w:cs="Microsoft Sans Serif" w:hAnsi="Microsoft Sans Serif" w:eastAsia="Microsoft Sans Serif" w:ascii="Microsoft Sans Serif"/>
          <w:spacing w:val="-8"/>
          <w:w w:val="90"/>
          <w:sz w:val="21"/>
          <w:szCs w:val="21"/>
        </w:rPr>
        <w:t> </w:t>
      </w:r>
      <w:r>
        <w:rPr>
          <w:rFonts w:cs="Microsoft Sans Serif" w:hAnsi="Microsoft Sans Serif" w:eastAsia="Microsoft Sans Serif" w:ascii="Microsoft Sans Serif"/>
          <w:spacing w:val="0"/>
          <w:w w:val="91"/>
          <w:sz w:val="21"/>
          <w:szCs w:val="21"/>
        </w:rPr>
        <w:t>ს</w:t>
      </w:r>
      <w:r>
        <w:rPr>
          <w:rFonts w:cs="Microsoft Sans Serif" w:hAnsi="Microsoft Sans Serif" w:eastAsia="Microsoft Sans Serif" w:ascii="Microsoft Sans Serif"/>
          <w:spacing w:val="1"/>
          <w:w w:val="91"/>
          <w:sz w:val="21"/>
          <w:szCs w:val="21"/>
        </w:rPr>
        <w:t>ა</w:t>
      </w:r>
      <w:r>
        <w:rPr>
          <w:rFonts w:cs="Microsoft Sans Serif" w:hAnsi="Microsoft Sans Serif" w:eastAsia="Microsoft Sans Serif" w:ascii="Microsoft Sans Serif"/>
          <w:spacing w:val="-2"/>
          <w:w w:val="90"/>
          <w:sz w:val="21"/>
          <w:szCs w:val="21"/>
        </w:rPr>
        <w:t>ე</w:t>
      </w:r>
      <w:r>
        <w:rPr>
          <w:rFonts w:cs="Microsoft Sans Serif" w:hAnsi="Microsoft Sans Serif" w:eastAsia="Microsoft Sans Serif" w:ascii="Microsoft Sans Serif"/>
          <w:spacing w:val="0"/>
          <w:w w:val="92"/>
          <w:sz w:val="21"/>
          <w:szCs w:val="21"/>
        </w:rPr>
        <w:t>რ</w:t>
      </w:r>
      <w:r>
        <w:rPr>
          <w:rFonts w:cs="Microsoft Sans Serif" w:hAnsi="Microsoft Sans Serif" w:eastAsia="Microsoft Sans Serif" w:ascii="Microsoft Sans Serif"/>
          <w:spacing w:val="-1"/>
          <w:w w:val="92"/>
          <w:sz w:val="21"/>
          <w:szCs w:val="21"/>
        </w:rPr>
        <w:t>თ</w:t>
      </w:r>
      <w:r>
        <w:rPr>
          <w:rFonts w:cs="Microsoft Sans Serif" w:hAnsi="Microsoft Sans Serif" w:eastAsia="Microsoft Sans Serif" w:ascii="Microsoft Sans Serif"/>
          <w:spacing w:val="0"/>
          <w:w w:val="95"/>
          <w:sz w:val="21"/>
          <w:szCs w:val="21"/>
        </w:rPr>
        <w:t>ო</w:t>
      </w:r>
      <w:r>
        <w:rPr>
          <w:rFonts w:cs="Microsoft Sans Serif" w:hAnsi="Microsoft Sans Serif" w:eastAsia="Microsoft Sans Serif" w:ascii="Microsoft Sans Serif"/>
          <w:spacing w:val="0"/>
          <w:w w:val="95"/>
          <w:sz w:val="21"/>
          <w:szCs w:val="21"/>
        </w:rPr>
        <w:t> </w:t>
      </w:r>
      <w:r>
        <w:rPr>
          <w:rFonts w:cs="Microsoft Sans Serif" w:hAnsi="Microsoft Sans Serif" w:eastAsia="Microsoft Sans Serif" w:ascii="Microsoft Sans Serif"/>
          <w:spacing w:val="0"/>
          <w:w w:val="100"/>
          <w:sz w:val="21"/>
          <w:szCs w:val="21"/>
        </w:rPr>
        <w:t>რაო</w:t>
      </w:r>
      <w:r>
        <w:rPr>
          <w:rFonts w:cs="Microsoft Sans Serif" w:hAnsi="Microsoft Sans Serif" w:eastAsia="Microsoft Sans Serif" w:ascii="Microsoft Sans Serif"/>
          <w:spacing w:val="-1"/>
          <w:w w:val="100"/>
          <w:sz w:val="21"/>
          <w:szCs w:val="21"/>
        </w:rPr>
        <w:t>დ</w:t>
      </w:r>
      <w:r>
        <w:rPr>
          <w:rFonts w:cs="Microsoft Sans Serif" w:hAnsi="Microsoft Sans Serif" w:eastAsia="Microsoft Sans Serif" w:ascii="Microsoft Sans Serif"/>
          <w:spacing w:val="-2"/>
          <w:w w:val="100"/>
          <w:sz w:val="21"/>
          <w:szCs w:val="21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100"/>
          <w:sz w:val="21"/>
          <w:szCs w:val="21"/>
        </w:rPr>
        <w:t>ნ</w:t>
      </w:r>
      <w:r>
        <w:rPr>
          <w:rFonts w:cs="Microsoft Sans Serif" w:hAnsi="Microsoft Sans Serif" w:eastAsia="Microsoft Sans Serif" w:ascii="Microsoft Sans Serif"/>
          <w:spacing w:val="0"/>
          <w:w w:val="100"/>
          <w:sz w:val="21"/>
          <w:szCs w:val="21"/>
        </w:rPr>
        <w:t>ო</w:t>
      </w:r>
      <w:r>
        <w:rPr>
          <w:rFonts w:cs="Microsoft Sans Serif" w:hAnsi="Microsoft Sans Serif" w:eastAsia="Microsoft Sans Serif" w:ascii="Microsoft Sans Serif"/>
          <w:spacing w:val="1"/>
          <w:w w:val="100"/>
          <w:sz w:val="21"/>
          <w:szCs w:val="21"/>
        </w:rPr>
        <w:t>ბ</w:t>
      </w:r>
      <w:r>
        <w:rPr>
          <w:rFonts w:cs="Microsoft Sans Serif" w:hAnsi="Microsoft Sans Serif" w:eastAsia="Microsoft Sans Serif" w:ascii="Microsoft Sans Serif"/>
          <w:spacing w:val="0"/>
          <w:w w:val="100"/>
          <w:sz w:val="21"/>
          <w:szCs w:val="21"/>
        </w:rPr>
        <w:t>ა</w:t>
      </w:r>
      <w:r>
        <w:rPr>
          <w:rFonts w:cs="Microsoft Sans Serif" w:hAnsi="Microsoft Sans Serif" w:eastAsia="Microsoft Sans Serif" w:ascii="Microsoft Sans Serif"/>
          <w:spacing w:val="0"/>
          <w:w w:val="100"/>
          <w:sz w:val="21"/>
          <w:szCs w:val="2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4" w:lineRule="exact" w:line="200"/>
      </w:pPr>
      <w:r>
        <w:rPr>
          <w:sz w:val="20"/>
          <w:szCs w:val="20"/>
        </w:rPr>
      </w:r>
    </w:p>
    <w:p>
      <w:pPr>
        <w:rPr>
          <w:rFonts w:cs="Microsoft Sans Serif" w:hAnsi="Microsoft Sans Serif" w:eastAsia="Microsoft Sans Serif" w:ascii="Microsoft Sans Serif"/>
          <w:sz w:val="21"/>
          <w:szCs w:val="21"/>
        </w:rPr>
        <w:jc w:val="left"/>
        <w:spacing w:before="18" w:lineRule="auto" w:line="244"/>
        <w:ind w:left="6145" w:right="1280"/>
        <w:sectPr>
          <w:pgMar w:header="0" w:footer="846" w:top="960" w:bottom="280" w:left="1340" w:right="880"/>
          <w:pgSz w:w="12240" w:h="15840"/>
        </w:sectPr>
      </w:pPr>
      <w:r>
        <w:pict>
          <v:group style="position:absolute;margin-left:117.6pt;margin-top:-122.232pt;width:397.2pt;height:218.76pt;mso-position-horizontal-relative:page;mso-position-vertical-relative:paragraph;z-index:-3543" coordorigin="2352,-2445" coordsize="7944,4375">
            <v:group style="position:absolute;left:3446;top:-1698;width:2909;height:2908" coordorigin="3446,-1698" coordsize="2909,2908">
              <v:shape style="position:absolute;left:3446;top:-1698;width:2909;height:2908" coordorigin="3446,-1698" coordsize="2909,2908" path="m4781,1205l4900,1210,5020,1205,5136,1191,5250,1168,5360,1136,5467,1096,5569,1048,5666,992,5759,929,5847,860,5929,784,6005,702,6074,615,6137,522,6192,424,6241,322,6281,215,6313,105,6336,-8,6350,-125,6355,-244,6350,-364,6336,-480,6313,-594,6281,-704,6241,-810,6192,-913,6137,-1010,6074,-1103,6005,-1191,5929,-1273,5847,-1348,5759,-1418,5666,-1481,5569,-1536,5467,-1584,5360,-1624,5250,-1656,5136,-1679,5020,-1694,4900,-1698,4900,-244,4719,-1687,4611,-1669,4507,-1644,4405,-1612,4307,-1572,4213,-1526,4123,-1474,4038,-1415,3957,-1351,3881,-1281,3810,-1206,3744,-1127,3685,-1042,3631,-954,3584,-862,3543,-766,3509,-667,3482,-565,3462,-460,3450,-353,3446,-244,3451,-125,3465,-8,3488,105,3520,215,3560,322,3609,424,3664,522,3727,615,3796,702,3872,784,3954,860,4042,929,4134,992,4232,1048,4334,1096,4441,1136,4551,1168,4665,1191,4781,1205xe" filled="t" fillcolor="#5B9BD4" stroked="f">
                <v:path arrowok="t"/>
                <v:fill/>
              </v:shape>
              <v:group style="position:absolute;left:4719;top:-1698;width:181;height:1454" coordorigin="4719,-1698" coordsize="181,1454">
                <v:shape style="position:absolute;left:4719;top:-1698;width:181;height:1454" coordorigin="4719,-1698" coordsize="181,1454" path="m4719,-1687l4900,-244,4900,-1698,4879,-1698,4859,-1698,4839,-1697,4819,-1696,4799,-1695,4779,-1693,4759,-1692,4739,-1689,4719,-1687xe" filled="t" fillcolor="#C00000" stroked="f">
                  <v:path arrowok="t"/>
                  <v:fill/>
                </v:shape>
                <v:group style="position:absolute;left:4719;top:-1698;width:181;height:1454" coordorigin="4719,-1698" coordsize="181,1454">
                  <v:shape style="position:absolute;left:4719;top:-1698;width:181;height:1454" coordorigin="4719,-1698" coordsize="181,1454" path="m4719,-1687l4779,-1693,4839,-1697,4899,-1698,4900,-1698,4900,-244,4719,-1687xe" filled="f" stroked="t" strokeweight="1.44pt" strokecolor="#C00000">
                    <v:path arrowok="t"/>
                  </v:shape>
                  <v:group style="position:absolute;left:3833;top:-1849;width:974;height:154" coordorigin="3833,-1849" coordsize="974,154">
                    <v:shape style="position:absolute;left:3833;top:-1849;width:974;height:154" coordorigin="3833,-1849" coordsize="974,154" path="m4807,-1696l3924,-1849,3833,-1849e" filled="f" stroked="t" strokeweight="0.72pt" strokecolor="#A6A6A6">
                      <v:path arrowok="t"/>
                    </v:shape>
                    <v:group style="position:absolute;left:7315;top:-1050;width:115;height:115" coordorigin="7315,-1050" coordsize="115,115">
                      <v:shape style="position:absolute;left:7315;top:-1050;width:115;height:115" coordorigin="7315,-1050" coordsize="115,115" path="m7315,-935l7430,-935,7430,-1050,7315,-1050,7315,-935xe" filled="t" fillcolor="#5B9BD4" stroked="f">
                        <v:path arrowok="t"/>
                        <v:fill/>
                      </v:shape>
                      <v:group style="position:absolute;left:7315;top:97;width:115;height:115" coordorigin="7315,97" coordsize="115,115">
                        <v:shape style="position:absolute;left:7315;top:97;width:115;height:115" coordorigin="7315,97" coordsize="115,115" path="m7315,212l7430,212,7430,97,7315,97,7315,212xe" filled="t" fillcolor="#C00000" stroked="f">
                          <v:path arrowok="t"/>
                          <v:fill/>
                        </v:shape>
                        <v:group style="position:absolute;left:7315;top:97;width:115;height:115" coordorigin="7315,97" coordsize="115,115">
                          <v:shape style="position:absolute;left:7315;top:97;width:115;height:115" coordorigin="7315,97" coordsize="115,115" path="m7315,212l7430,212,7430,97,7315,97,7315,212xe" filled="f" stroked="t" strokeweight="1.44pt" strokecolor="#C00000">
                            <v:path arrowok="t"/>
                          </v:shape>
                          <v:group style="position:absolute;left:2359;top:-2440;width:7930;height:4363" coordorigin="2359,-2440" coordsize="7930,4363">
                            <v:shape style="position:absolute;left:2359;top:-2440;width:7930;height:4363" coordorigin="2359,-2440" coordsize="7930,4363" path="m2359,-2437l2359,1923,10289,1923,10289,-2437e" filled="f" stroked="t" strokeweight="0.72pt" strokecolor="#D9D9D9">
                              <v:path arrowok="t"/>
                            </v:shape>
                          </v:group>
                        </v:group>
                      </v:group>
                    </v:group>
                  </v:group>
                </v:group>
              </v:group>
            </v:group>
            <w10:wrap type="none"/>
          </v:group>
        </w:pict>
      </w:r>
      <w:r>
        <w:rPr>
          <w:rFonts w:cs="Calibri" w:hAnsi="Calibri" w:eastAsia="Calibri" w:ascii="Calibri"/>
          <w:spacing w:val="-2"/>
          <w:w w:val="100"/>
          <w:sz w:val="21"/>
          <w:szCs w:val="21"/>
        </w:rPr>
        <w:t>C</w:t>
      </w:r>
      <w:r>
        <w:rPr>
          <w:rFonts w:cs="Calibri" w:hAnsi="Calibri" w:eastAsia="Calibri" w:ascii="Calibri"/>
          <w:spacing w:val="0"/>
          <w:w w:val="100"/>
          <w:sz w:val="21"/>
          <w:szCs w:val="21"/>
        </w:rPr>
        <w:t>OV</w:t>
      </w:r>
      <w:r>
        <w:rPr>
          <w:rFonts w:cs="Calibri" w:hAnsi="Calibri" w:eastAsia="Calibri" w:ascii="Calibri"/>
          <w:spacing w:val="-1"/>
          <w:w w:val="100"/>
          <w:sz w:val="21"/>
          <w:szCs w:val="21"/>
        </w:rPr>
        <w:t>I</w:t>
      </w:r>
      <w:r>
        <w:rPr>
          <w:rFonts w:cs="Calibri" w:hAnsi="Calibri" w:eastAsia="Calibri" w:ascii="Calibri"/>
          <w:spacing w:val="0"/>
          <w:w w:val="100"/>
          <w:sz w:val="21"/>
          <w:szCs w:val="21"/>
        </w:rPr>
        <w:t>D</w:t>
      </w:r>
      <w:r>
        <w:rPr>
          <w:rFonts w:cs="Calibri" w:hAnsi="Calibri" w:eastAsia="Calibri" w:ascii="Calibri"/>
          <w:spacing w:val="-2"/>
          <w:w w:val="100"/>
          <w:sz w:val="21"/>
          <w:szCs w:val="21"/>
        </w:rPr>
        <w:t>-</w:t>
      </w:r>
      <w:r>
        <w:rPr>
          <w:rFonts w:cs="Calibri" w:hAnsi="Calibri" w:eastAsia="Calibri" w:ascii="Calibri"/>
          <w:spacing w:val="-1"/>
          <w:w w:val="100"/>
          <w:sz w:val="21"/>
          <w:szCs w:val="21"/>
        </w:rPr>
        <w:t>1</w:t>
      </w:r>
      <w:r>
        <w:rPr>
          <w:rFonts w:cs="Calibri" w:hAnsi="Calibri" w:eastAsia="Calibri" w:ascii="Calibri"/>
          <w:spacing w:val="0"/>
          <w:w w:val="100"/>
          <w:sz w:val="21"/>
          <w:szCs w:val="21"/>
        </w:rPr>
        <w:t>9</w:t>
      </w:r>
      <w:r>
        <w:rPr>
          <w:rFonts w:cs="Calibri" w:hAnsi="Calibri" w:eastAsia="Calibri" w:ascii="Calibri"/>
          <w:spacing w:val="4"/>
          <w:w w:val="100"/>
          <w:sz w:val="21"/>
          <w:szCs w:val="21"/>
        </w:rPr>
        <w:t> </w:t>
      </w:r>
      <w:r>
        <w:rPr>
          <w:rFonts w:cs="Microsoft Sans Serif" w:hAnsi="Microsoft Sans Serif" w:eastAsia="Microsoft Sans Serif" w:ascii="Microsoft Sans Serif"/>
          <w:spacing w:val="-1"/>
          <w:w w:val="83"/>
          <w:sz w:val="21"/>
          <w:szCs w:val="21"/>
        </w:rPr>
        <w:t>დ</w:t>
      </w:r>
      <w:r>
        <w:rPr>
          <w:rFonts w:cs="Microsoft Sans Serif" w:hAnsi="Microsoft Sans Serif" w:eastAsia="Microsoft Sans Serif" w:ascii="Microsoft Sans Serif"/>
          <w:spacing w:val="0"/>
          <w:w w:val="89"/>
          <w:sz w:val="21"/>
          <w:szCs w:val="21"/>
        </w:rPr>
        <w:t>ადას</w:t>
      </w:r>
      <w:r>
        <w:rPr>
          <w:rFonts w:cs="Microsoft Sans Serif" w:hAnsi="Microsoft Sans Serif" w:eastAsia="Microsoft Sans Serif" w:ascii="Microsoft Sans Serif"/>
          <w:spacing w:val="2"/>
          <w:w w:val="89"/>
          <w:sz w:val="21"/>
          <w:szCs w:val="21"/>
        </w:rPr>
        <w:t>ტ</w:t>
      </w:r>
      <w:r>
        <w:rPr>
          <w:rFonts w:cs="Microsoft Sans Serif" w:hAnsi="Microsoft Sans Serif" w:eastAsia="Microsoft Sans Serif" w:ascii="Microsoft Sans Serif"/>
          <w:spacing w:val="0"/>
          <w:w w:val="87"/>
          <w:sz w:val="21"/>
          <w:szCs w:val="21"/>
        </w:rPr>
        <w:t>ურ</w:t>
      </w:r>
      <w:r>
        <w:rPr>
          <w:rFonts w:cs="Microsoft Sans Serif" w:hAnsi="Microsoft Sans Serif" w:eastAsia="Microsoft Sans Serif" w:ascii="Microsoft Sans Serif"/>
          <w:spacing w:val="-2"/>
          <w:w w:val="87"/>
          <w:sz w:val="21"/>
          <w:szCs w:val="21"/>
        </w:rPr>
        <w:t>ე</w:t>
      </w:r>
      <w:r>
        <w:rPr>
          <w:rFonts w:cs="Microsoft Sans Serif" w:hAnsi="Microsoft Sans Serif" w:eastAsia="Microsoft Sans Serif" w:ascii="Microsoft Sans Serif"/>
          <w:spacing w:val="1"/>
          <w:w w:val="94"/>
          <w:sz w:val="21"/>
          <w:szCs w:val="21"/>
        </w:rPr>
        <w:t>ბ</w:t>
      </w:r>
      <w:r>
        <w:rPr>
          <w:rFonts w:cs="Microsoft Sans Serif" w:hAnsi="Microsoft Sans Serif" w:eastAsia="Microsoft Sans Serif" w:ascii="Microsoft Sans Serif"/>
          <w:spacing w:val="0"/>
          <w:w w:val="85"/>
          <w:sz w:val="21"/>
          <w:szCs w:val="21"/>
        </w:rPr>
        <w:t>უ</w:t>
      </w:r>
      <w:r>
        <w:rPr>
          <w:rFonts w:cs="Microsoft Sans Serif" w:hAnsi="Microsoft Sans Serif" w:eastAsia="Microsoft Sans Serif" w:ascii="Microsoft Sans Serif"/>
          <w:spacing w:val="2"/>
          <w:w w:val="85"/>
          <w:sz w:val="21"/>
          <w:szCs w:val="21"/>
        </w:rPr>
        <w:t>ლ</w:t>
      </w:r>
      <w:r>
        <w:rPr>
          <w:rFonts w:cs="Microsoft Sans Serif" w:hAnsi="Microsoft Sans Serif" w:eastAsia="Microsoft Sans Serif" w:ascii="Microsoft Sans Serif"/>
          <w:spacing w:val="0"/>
          <w:w w:val="91"/>
          <w:sz w:val="21"/>
          <w:szCs w:val="21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1"/>
          <w:sz w:val="21"/>
          <w:szCs w:val="21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90"/>
          <w:sz w:val="21"/>
          <w:szCs w:val="21"/>
        </w:rPr>
        <w:t>შ</w:t>
      </w:r>
      <w:r>
        <w:rPr>
          <w:rFonts w:cs="Microsoft Sans Serif" w:hAnsi="Microsoft Sans Serif" w:eastAsia="Microsoft Sans Serif" w:ascii="Microsoft Sans Serif"/>
          <w:spacing w:val="-2"/>
          <w:w w:val="90"/>
          <w:sz w:val="21"/>
          <w:szCs w:val="21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90"/>
          <w:sz w:val="21"/>
          <w:szCs w:val="21"/>
        </w:rPr>
        <w:t>მ</w:t>
      </w:r>
      <w:r>
        <w:rPr>
          <w:rFonts w:cs="Microsoft Sans Serif" w:hAnsi="Microsoft Sans Serif" w:eastAsia="Microsoft Sans Serif" w:ascii="Microsoft Sans Serif"/>
          <w:spacing w:val="-1"/>
          <w:w w:val="90"/>
          <w:sz w:val="21"/>
          <w:szCs w:val="21"/>
        </w:rPr>
        <w:t>თ</w:t>
      </w:r>
      <w:r>
        <w:rPr>
          <w:rFonts w:cs="Microsoft Sans Serif" w:hAnsi="Microsoft Sans Serif" w:eastAsia="Microsoft Sans Serif" w:ascii="Microsoft Sans Serif"/>
          <w:spacing w:val="2"/>
          <w:w w:val="90"/>
          <w:sz w:val="21"/>
          <w:szCs w:val="21"/>
        </w:rPr>
        <w:t>ხ</w:t>
      </w:r>
      <w:r>
        <w:rPr>
          <w:rFonts w:cs="Microsoft Sans Serif" w:hAnsi="Microsoft Sans Serif" w:eastAsia="Microsoft Sans Serif" w:ascii="Microsoft Sans Serif"/>
          <w:spacing w:val="0"/>
          <w:w w:val="90"/>
          <w:sz w:val="21"/>
          <w:szCs w:val="21"/>
        </w:rPr>
        <w:t>ვ</w:t>
      </w:r>
      <w:r>
        <w:rPr>
          <w:rFonts w:cs="Microsoft Sans Serif" w:hAnsi="Microsoft Sans Serif" w:eastAsia="Microsoft Sans Serif" w:ascii="Microsoft Sans Serif"/>
          <w:spacing w:val="-3"/>
          <w:w w:val="90"/>
          <w:sz w:val="21"/>
          <w:szCs w:val="21"/>
        </w:rPr>
        <w:t>ე</w:t>
      </w:r>
      <w:r>
        <w:rPr>
          <w:rFonts w:cs="Microsoft Sans Serif" w:hAnsi="Microsoft Sans Serif" w:eastAsia="Microsoft Sans Serif" w:ascii="Microsoft Sans Serif"/>
          <w:spacing w:val="0"/>
          <w:w w:val="90"/>
          <w:sz w:val="21"/>
          <w:szCs w:val="21"/>
        </w:rPr>
        <w:t>ვ</w:t>
      </w:r>
      <w:r>
        <w:rPr>
          <w:rFonts w:cs="Microsoft Sans Serif" w:hAnsi="Microsoft Sans Serif" w:eastAsia="Microsoft Sans Serif" w:ascii="Microsoft Sans Serif"/>
          <w:spacing w:val="-3"/>
          <w:w w:val="90"/>
          <w:sz w:val="21"/>
          <w:szCs w:val="21"/>
        </w:rPr>
        <w:t>ე</w:t>
      </w:r>
      <w:r>
        <w:rPr>
          <w:rFonts w:cs="Microsoft Sans Serif" w:hAnsi="Microsoft Sans Serif" w:eastAsia="Microsoft Sans Serif" w:ascii="Microsoft Sans Serif"/>
          <w:spacing w:val="1"/>
          <w:w w:val="90"/>
          <w:sz w:val="21"/>
          <w:szCs w:val="21"/>
        </w:rPr>
        <w:t>ბ</w:t>
      </w:r>
      <w:r>
        <w:rPr>
          <w:rFonts w:cs="Microsoft Sans Serif" w:hAnsi="Microsoft Sans Serif" w:eastAsia="Microsoft Sans Serif" w:ascii="Microsoft Sans Serif"/>
          <w:spacing w:val="-1"/>
          <w:w w:val="90"/>
          <w:sz w:val="21"/>
          <w:szCs w:val="21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0"/>
          <w:sz w:val="21"/>
          <w:szCs w:val="21"/>
        </w:rPr>
        <w:t>ს</w:t>
      </w:r>
      <w:r>
        <w:rPr>
          <w:rFonts w:cs="Microsoft Sans Serif" w:hAnsi="Microsoft Sans Serif" w:eastAsia="Microsoft Sans Serif" w:ascii="Microsoft Sans Serif"/>
          <w:spacing w:val="-3"/>
          <w:w w:val="90"/>
          <w:sz w:val="21"/>
          <w:szCs w:val="21"/>
        </w:rPr>
        <w:t> </w:t>
      </w:r>
      <w:r>
        <w:rPr>
          <w:rFonts w:cs="Microsoft Sans Serif" w:hAnsi="Microsoft Sans Serif" w:eastAsia="Microsoft Sans Serif" w:ascii="Microsoft Sans Serif"/>
          <w:spacing w:val="0"/>
          <w:w w:val="100"/>
          <w:sz w:val="21"/>
          <w:szCs w:val="21"/>
        </w:rPr>
        <w:t>რაო</w:t>
      </w:r>
      <w:r>
        <w:rPr>
          <w:rFonts w:cs="Microsoft Sans Serif" w:hAnsi="Microsoft Sans Serif" w:eastAsia="Microsoft Sans Serif" w:ascii="Microsoft Sans Serif"/>
          <w:spacing w:val="-1"/>
          <w:w w:val="100"/>
          <w:sz w:val="21"/>
          <w:szCs w:val="21"/>
        </w:rPr>
        <w:t>დ</w:t>
      </w:r>
      <w:r>
        <w:rPr>
          <w:rFonts w:cs="Microsoft Sans Serif" w:hAnsi="Microsoft Sans Serif" w:eastAsia="Microsoft Sans Serif" w:ascii="Microsoft Sans Serif"/>
          <w:spacing w:val="-2"/>
          <w:w w:val="100"/>
          <w:sz w:val="21"/>
          <w:szCs w:val="21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100"/>
          <w:sz w:val="21"/>
          <w:szCs w:val="21"/>
        </w:rPr>
        <w:t>ნ</w:t>
      </w:r>
      <w:r>
        <w:rPr>
          <w:rFonts w:cs="Microsoft Sans Serif" w:hAnsi="Microsoft Sans Serif" w:eastAsia="Microsoft Sans Serif" w:ascii="Microsoft Sans Serif"/>
          <w:spacing w:val="0"/>
          <w:w w:val="100"/>
          <w:sz w:val="21"/>
          <w:szCs w:val="21"/>
        </w:rPr>
        <w:t>ო</w:t>
      </w:r>
      <w:r>
        <w:rPr>
          <w:rFonts w:cs="Microsoft Sans Serif" w:hAnsi="Microsoft Sans Serif" w:eastAsia="Microsoft Sans Serif" w:ascii="Microsoft Sans Serif"/>
          <w:spacing w:val="1"/>
          <w:w w:val="100"/>
          <w:sz w:val="21"/>
          <w:szCs w:val="21"/>
        </w:rPr>
        <w:t>ბ</w:t>
      </w:r>
      <w:r>
        <w:rPr>
          <w:rFonts w:cs="Microsoft Sans Serif" w:hAnsi="Microsoft Sans Serif" w:eastAsia="Microsoft Sans Serif" w:ascii="Microsoft Sans Serif"/>
          <w:spacing w:val="0"/>
          <w:w w:val="100"/>
          <w:sz w:val="21"/>
          <w:szCs w:val="21"/>
        </w:rPr>
        <w:t>ა</w:t>
      </w:r>
      <w:r>
        <w:rPr>
          <w:rFonts w:cs="Microsoft Sans Serif" w:hAnsi="Microsoft Sans Serif" w:eastAsia="Microsoft Sans Serif" w:ascii="Microsoft Sans Serif"/>
          <w:spacing w:val="0"/>
          <w:w w:val="100"/>
          <w:sz w:val="21"/>
          <w:szCs w:val="21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47"/>
        <w:ind w:left="136" w:right="139"/>
      </w:pPr>
      <w:r>
        <w:rPr>
          <w:rFonts w:cs="Sylfaen" w:hAnsi="Sylfaen" w:eastAsia="Sylfaen" w:ascii="Sylfaen"/>
          <w:spacing w:val="-1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22" w:lineRule="exact" w:line="280"/>
        <w:ind w:left="3353" w:right="3356"/>
      </w:pP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26"/>
          <w:szCs w:val="26"/>
        </w:rPr>
        <w:jc w:val="left"/>
        <w:spacing w:before="8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 w:lineRule="exact" w:line="200"/>
        <w:ind w:left="674"/>
      </w:pPr>
      <w:r>
        <w:rPr>
          <w:rFonts w:cs="Calibri" w:hAnsi="Calibri" w:eastAsia="Calibri" w:ascii="Calibri"/>
          <w:color w:val="7E7E7E"/>
          <w:spacing w:val="-1"/>
          <w:w w:val="100"/>
          <w:sz w:val="18"/>
          <w:szCs w:val="18"/>
        </w:rPr>
        <w:t>4</w:t>
      </w:r>
      <w:r>
        <w:rPr>
          <w:rFonts w:cs="Calibri" w:hAnsi="Calibri" w:eastAsia="Calibri" w:ascii="Calibri"/>
          <w:color w:val="7E7E7E"/>
          <w:spacing w:val="0"/>
          <w:w w:val="100"/>
          <w:sz w:val="18"/>
          <w:szCs w:val="18"/>
        </w:rPr>
        <w:t>0</w:t>
      </w:r>
      <w:r>
        <w:rPr>
          <w:rFonts w:cs="Calibri" w:hAnsi="Calibri" w:eastAsia="Calibri" w:ascii="Calibri"/>
          <w:color w:val="7E7E7E"/>
          <w:spacing w:val="0"/>
          <w:w w:val="100"/>
          <w:sz w:val="18"/>
          <w:szCs w:val="18"/>
        </w:rPr>
        <w:t>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Calibri" w:hAnsi="Calibri" w:eastAsia="Calibri" w:ascii="Calibri"/>
          <w:color w:val="7E7E7E"/>
          <w:spacing w:val="40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700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2"/>
          <w:szCs w:val="22"/>
        </w:rPr>
        <w:jc w:val="left"/>
        <w:spacing w:before="8" w:lineRule="exact" w:line="220"/>
      </w:pPr>
      <w:r>
        <w:rPr>
          <w:sz w:val="22"/>
          <w:szCs w:val="22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2" w:lineRule="exact" w:line="280"/>
        <w:ind w:left="674"/>
      </w:pPr>
      <w:r>
        <w:rPr>
          <w:rFonts w:cs="Calibri" w:hAnsi="Calibri" w:eastAsia="Calibri" w:ascii="Calibri"/>
          <w:color w:val="7E7E7E"/>
          <w:spacing w:val="-1"/>
          <w:w w:val="100"/>
          <w:position w:val="6"/>
          <w:sz w:val="18"/>
          <w:szCs w:val="18"/>
        </w:rPr>
        <w:t>3</w:t>
      </w:r>
      <w:r>
        <w:rPr>
          <w:rFonts w:cs="Calibri" w:hAnsi="Calibri" w:eastAsia="Calibri" w:ascii="Calibri"/>
          <w:color w:val="7E7E7E"/>
          <w:spacing w:val="0"/>
          <w:w w:val="100"/>
          <w:position w:val="6"/>
          <w:sz w:val="18"/>
          <w:szCs w:val="18"/>
        </w:rPr>
        <w:t>5</w:t>
      </w:r>
      <w:r>
        <w:rPr>
          <w:rFonts w:cs="Calibri" w:hAnsi="Calibri" w:eastAsia="Calibri" w:ascii="Calibri"/>
          <w:color w:val="7E7E7E"/>
          <w:spacing w:val="0"/>
          <w:w w:val="100"/>
          <w:position w:val="6"/>
          <w:sz w:val="18"/>
          <w:szCs w:val="18"/>
        </w:rPr>
        <w:t>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Calibri" w:hAnsi="Calibri" w:eastAsia="Calibri" w:ascii="Calibri"/>
          <w:color w:val="7E7E7E"/>
          <w:spacing w:val="40"/>
          <w:w w:val="100"/>
          <w:position w:val="6"/>
          <w:sz w:val="18"/>
          <w:szCs w:val="18"/>
        </w:rPr>
        <w:t> </w:t>
      </w:r>
      <w:r>
        <w:rPr>
          <w:rFonts w:cs="Calibri" w:hAnsi="Calibri" w:eastAsia="Calibri" w:ascii="Calibri"/>
          <w:color w:val="7E7E7E"/>
          <w:spacing w:val="-1"/>
          <w:w w:val="101"/>
          <w:position w:val="-1"/>
          <w:sz w:val="18"/>
          <w:szCs w:val="18"/>
        </w:rPr>
        <w:t>600</w:t>
      </w:r>
      <w:r>
        <w:rPr>
          <w:rFonts w:cs="Calibri" w:hAnsi="Calibri" w:eastAsia="Calibri" w:ascii="Calibri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 w:lineRule="exact" w:line="180"/>
        <w:ind w:left="674"/>
      </w:pPr>
      <w:r>
        <w:rPr>
          <w:rFonts w:cs="Calibri" w:hAnsi="Calibri" w:eastAsia="Calibri" w:ascii="Calibri"/>
          <w:color w:val="7E7E7E"/>
          <w:spacing w:val="-1"/>
          <w:w w:val="101"/>
          <w:position w:val="-2"/>
          <w:sz w:val="18"/>
          <w:szCs w:val="18"/>
        </w:rPr>
        <w:t>30</w:t>
      </w:r>
      <w:r>
        <w:rPr>
          <w:rFonts w:cs="Calibri" w:hAnsi="Calibri" w:eastAsia="Calibri" w:ascii="Calibri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  <w:spacing w:lineRule="exact" w:line="160"/>
        <w:ind w:right="166"/>
      </w:pPr>
      <w:r>
        <w:rPr>
          <w:rFonts w:cs="Calibri" w:hAnsi="Calibri" w:eastAsia="Calibri" w:ascii="Calibri"/>
          <w:color w:val="7E7E7E"/>
          <w:spacing w:val="-1"/>
          <w:w w:val="101"/>
          <w:position w:val="2"/>
          <w:sz w:val="18"/>
          <w:szCs w:val="18"/>
        </w:rPr>
        <w:t>500</w:t>
      </w:r>
      <w:r>
        <w:rPr>
          <w:rFonts w:cs="Calibri" w:hAnsi="Calibri" w:eastAsia="Calibri" w:ascii="Calibri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left="674"/>
      </w:pPr>
      <w:r>
        <w:pict>
          <v:shape type="#_x0000_t202" style="position:absolute;margin-left:86.3114pt;margin-top:1.81534pt;width:12.08pt;height:55.424pt;mso-position-horizontal-relative:page;mso-position-vertical-relative:paragraph;z-index:-3540" filled="f" stroked="f">
            <v:textbox inset="0,0,0,0" style="layout-flow:vertical;mso-layout-flow-alt:bottom-to-top">
              <w:txbxContent>
                <w:p>
                  <w:pPr>
                    <w:rPr>
                      <w:rFonts w:cs="Sylfaen" w:hAnsi="Sylfaen" w:eastAsia="Sylfaen" w:ascii="Sylfaen"/>
                      <w:sz w:val="20"/>
                      <w:szCs w:val="20"/>
                    </w:rPr>
                    <w:jc w:val="left"/>
                    <w:spacing w:lineRule="exact" w:line="220"/>
                    <w:ind w:left="20" w:right="-30"/>
                  </w:pPr>
                  <w:r>
                    <w:rPr>
                      <w:rFonts w:cs="Sylfaen" w:hAnsi="Sylfaen" w:eastAsia="Sylfaen" w:ascii="Sylfaen"/>
                      <w:spacing w:val="0"/>
                      <w:w w:val="100"/>
                      <w:position w:val="2"/>
                      <w:sz w:val="20"/>
                      <w:szCs w:val="20"/>
                    </w:rPr>
                    <w:t>რა</w:t>
                  </w:r>
                  <w:r>
                    <w:rPr>
                      <w:rFonts w:cs="Sylfaen" w:hAnsi="Sylfaen" w:eastAsia="Sylfaen" w:ascii="Sylfaen"/>
                      <w:spacing w:val="2"/>
                      <w:w w:val="100"/>
                      <w:position w:val="2"/>
                      <w:sz w:val="20"/>
                      <w:szCs w:val="20"/>
                    </w:rPr>
                    <w:t>ო</w:t>
                  </w:r>
                  <w:r>
                    <w:rPr>
                      <w:rFonts w:cs="Sylfaen" w:hAnsi="Sylfaen" w:eastAsia="Sylfaen" w:ascii="Sylfaen"/>
                      <w:spacing w:val="-2"/>
                      <w:w w:val="100"/>
                      <w:position w:val="2"/>
                      <w:sz w:val="20"/>
                      <w:szCs w:val="20"/>
                    </w:rPr>
                    <w:t>დ</w:t>
                  </w:r>
                  <w:r>
                    <w:rPr>
                      <w:rFonts w:cs="Sylfaen" w:hAnsi="Sylfaen" w:eastAsia="Sylfaen" w:ascii="Sylfaen"/>
                      <w:spacing w:val="0"/>
                      <w:w w:val="100"/>
                      <w:position w:val="2"/>
                      <w:sz w:val="20"/>
                      <w:szCs w:val="20"/>
                    </w:rPr>
                    <w:t>ე</w:t>
                  </w:r>
                  <w:r>
                    <w:rPr>
                      <w:rFonts w:cs="Sylfaen" w:hAnsi="Sylfaen" w:eastAsia="Sylfaen" w:ascii="Sylfaen"/>
                      <w:spacing w:val="1"/>
                      <w:w w:val="100"/>
                      <w:position w:val="2"/>
                      <w:sz w:val="20"/>
                      <w:szCs w:val="20"/>
                    </w:rPr>
                    <w:t>ნ</w:t>
                  </w:r>
                  <w:r>
                    <w:rPr>
                      <w:rFonts w:cs="Sylfaen" w:hAnsi="Sylfaen" w:eastAsia="Sylfaen" w:ascii="Sylfaen"/>
                      <w:spacing w:val="1"/>
                      <w:w w:val="100"/>
                      <w:position w:val="2"/>
                      <w:sz w:val="20"/>
                      <w:szCs w:val="20"/>
                    </w:rPr>
                    <w:t>ო</w:t>
                  </w:r>
                  <w:r>
                    <w:rPr>
                      <w:rFonts w:cs="Sylfaen" w:hAnsi="Sylfaen" w:eastAsia="Sylfaen" w:ascii="Sylfaen"/>
                      <w:spacing w:val="2"/>
                      <w:w w:val="100"/>
                      <w:position w:val="2"/>
                      <w:sz w:val="20"/>
                      <w:szCs w:val="20"/>
                    </w:rPr>
                    <w:t>ბ</w:t>
                  </w:r>
                  <w:r>
                    <w:rPr>
                      <w:rFonts w:cs="Sylfaen" w:hAnsi="Sylfaen" w:eastAsia="Sylfaen" w:ascii="Sylfaen"/>
                      <w:spacing w:val="0"/>
                      <w:w w:val="100"/>
                      <w:position w:val="2"/>
                      <w:sz w:val="20"/>
                      <w:szCs w:val="20"/>
                    </w:rPr>
                    <w:t>ა</w:t>
                  </w:r>
                  <w:r>
                    <w:rPr>
                      <w:rFonts w:cs="Sylfaen" w:hAnsi="Sylfaen" w:eastAsia="Sylfaen" w:ascii="Sylfaen"/>
                      <w:spacing w:val="0"/>
                      <w:w w:val="100"/>
                      <w:position w:val="0"/>
                      <w:sz w:val="20"/>
                      <w:szCs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25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  <w:spacing w:lineRule="exact" w:line="200"/>
        <w:ind w:right="166"/>
      </w:pPr>
      <w:r>
        <w:rPr>
          <w:rFonts w:cs="Calibri" w:hAnsi="Calibri" w:eastAsia="Calibri" w:ascii="Calibri"/>
          <w:color w:val="7E7E7E"/>
          <w:spacing w:val="-1"/>
          <w:w w:val="101"/>
          <w:position w:val="1"/>
          <w:sz w:val="18"/>
          <w:szCs w:val="18"/>
        </w:rPr>
        <w:t>400</w:t>
      </w:r>
      <w:r>
        <w:rPr>
          <w:rFonts w:cs="Calibri" w:hAnsi="Calibri" w:eastAsia="Calibri" w:ascii="Calibri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48"/>
        <w:ind w:left="674"/>
      </w:pP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20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  <w:spacing w:before="49"/>
        <w:ind w:right="166"/>
      </w:pPr>
      <w:r>
        <w:rPr>
          <w:rFonts w:cs="Calibri" w:hAnsi="Calibri" w:eastAsia="Calibri" w:ascii="Calibri"/>
          <w:color w:val="7E7E7E"/>
          <w:spacing w:val="-1"/>
          <w:w w:val="101"/>
          <w:sz w:val="18"/>
          <w:szCs w:val="18"/>
        </w:rPr>
        <w:t>300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lineRule="exact" w:line="200"/>
        <w:ind w:left="674"/>
      </w:pPr>
      <w:r>
        <w:pict>
          <v:group style="position:absolute;margin-left:71.76pt;margin-top:89.4pt;width:493.68pt;height:256.44pt;mso-position-horizontal-relative:page;mso-position-vertical-relative:page;z-index:-3542" coordorigin="1435,1788" coordsize="9874,5129">
            <v:group style="position:absolute;left:2364;top:5302;width:8366;height:0" coordorigin="2364,5302" coordsize="8366,0">
              <v:shape style="position:absolute;left:2364;top:5302;width:8366;height:0" coordorigin="2364,5302" coordsize="8366,0" path="m2364,5302l10730,5302e" filled="f" stroked="t" strokeweight="0.72pt" strokecolor="#D9D9D9">
                <v:path arrowok="t"/>
              </v:shape>
              <v:shape type="#_x0000_t75" style="position:absolute;left:3295;top:5206;width:34;height:566">
                <v:imagedata o:title="" r:id="rId51"/>
              </v:shape>
              <v:group style="position:absolute;left:3312;top:5198;width:0;height:581" coordorigin="3312,5198" coordsize="0,581">
                <v:shape style="position:absolute;left:3312;top:5198;width:0;height:581" coordorigin="3312,5198" coordsize="0,581" path="m3312,5198l3312,5779e" filled="f" stroked="t" strokeweight="2.5pt" strokecolor="#5896D0">
                  <v:path arrowok="t"/>
                </v:shape>
                <v:shape type="#_x0000_t75" style="position:absolute;left:3852;top:5206;width:34;height:566">
                  <v:imagedata o:title="" r:id="rId52"/>
                </v:shape>
                <v:group style="position:absolute;left:3869;top:5198;width:0;height:581" coordorigin="3869,5198" coordsize="0,581">
                  <v:shape style="position:absolute;left:3869;top:5198;width:0;height:581" coordorigin="3869,5198" coordsize="0,581" path="m3869,5198l3869,5779e" filled="f" stroked="t" strokeweight="2.5pt" strokecolor="#5896D0">
                    <v:path arrowok="t"/>
                  </v:shape>
                  <v:shape type="#_x0000_t75" style="position:absolute;left:4188;top:5302;width:34;height:470">
                    <v:imagedata o:title="" r:id="rId53"/>
                  </v:shape>
                  <v:group style="position:absolute;left:4205;top:5294;width:0;height:485" coordorigin="4205,5294" coordsize="0,485">
                    <v:shape style="position:absolute;left:4205;top:5294;width:0;height:485" coordorigin="4205,5294" coordsize="0,485" path="m4205,5294l4205,5779e" filled="f" stroked="t" strokeweight="2.5pt" strokecolor="#5896D0">
                      <v:path arrowok="t"/>
                    </v:shape>
                    <v:shape type="#_x0000_t75" style="position:absolute;left:5076;top:5206;width:38;height:566">
                      <v:imagedata o:title="" r:id="rId54"/>
                    </v:shape>
                    <v:group style="position:absolute;left:5076;top:5206;width:38;height:566" coordorigin="5076,5206" coordsize="38,566">
                      <v:shape style="position:absolute;left:5076;top:5206;width:38;height:566" coordorigin="5076,5206" coordsize="38,566" path="m5076,5772l5114,5772,5114,5206,5076,5206,5076,5772xe" filled="f" stroked="t" strokeweight="0.72pt" strokecolor="#5896D0">
                        <v:path arrowok="t"/>
                      </v:shape>
                      <v:group style="position:absolute;left:2364;top:4831;width:8366;height:0" coordorigin="2364,4831" coordsize="8366,0">
                        <v:shape style="position:absolute;left:2364;top:4831;width:8366;height:0" coordorigin="2364,4831" coordsize="8366,0" path="m2364,4831l10730,4831e" filled="f" stroked="t" strokeweight="0.72pt" strokecolor="#D9D9D9">
                          <v:path arrowok="t"/>
                        </v:shape>
                        <v:shape type="#_x0000_t75" style="position:absolute;left:5302;top:4548;width:34;height:1224">
                          <v:imagedata o:title="" r:id="rId55"/>
                        </v:shape>
                        <v:group style="position:absolute;left:5318;top:4541;width:0;height:1238" coordorigin="5318,4541" coordsize="0,1238">
                          <v:shape style="position:absolute;left:5318;top:4541;width:0;height:1238" coordorigin="5318,4541" coordsize="0,1238" path="m5318,4541l5318,5779e" filled="f" stroked="t" strokeweight="2.5pt" strokecolor="#5896D0">
                            <v:path arrowok="t"/>
                          </v:shape>
                          <v:shape type="#_x0000_t75" style="position:absolute;left:5412;top:5206;width:38;height:566">
                            <v:imagedata o:title="" r:id="rId56"/>
                          </v:shape>
                          <v:group style="position:absolute;left:5412;top:5206;width:38;height:566" coordorigin="5412,5206" coordsize="38,566">
                            <v:shape style="position:absolute;left:5412;top:5206;width:38;height:566" coordorigin="5412,5206" coordsize="38,566" path="m5412,5772l5450,5772,5450,5206,5412,5206,5412,5772xe" filled="f" stroked="t" strokeweight="0.72pt" strokecolor="#5896D0">
                              <v:path arrowok="t"/>
                            </v:shape>
                            <v:shape type="#_x0000_t75" style="position:absolute;left:5522;top:5302;width:38;height:470">
                              <v:imagedata o:title="" r:id="rId57"/>
                            </v:shape>
                            <v:group style="position:absolute;left:5522;top:5302;width:38;height:470" coordorigin="5522,5302" coordsize="38,470">
                              <v:shape style="position:absolute;left:5522;top:5302;width:38;height:470" coordorigin="5522,5302" coordsize="38,470" path="m5522,5772l5561,5772,5561,5302,5522,5302,5522,5772xe" filled="f" stroked="t" strokeweight="0.72pt" strokecolor="#5896D0">
                                <v:path arrowok="t"/>
                              </v:shape>
                              <v:shape type="#_x0000_t75" style="position:absolute;left:5858;top:5302;width:34;height:470">
                                <v:imagedata o:title="" r:id="rId58"/>
                              </v:shape>
                              <v:group style="position:absolute;left:5875;top:5294;width:0;height:485" coordorigin="5875,5294" coordsize="0,485">
                                <v:shape style="position:absolute;left:5875;top:5294;width:0;height:485" coordorigin="5875,5294" coordsize="0,485" path="m5875,5294l5875,5779e" filled="f" stroked="t" strokeweight="2.5pt" strokecolor="#5896D0">
                                  <v:path arrowok="t"/>
                                </v:shape>
                                <v:shape type="#_x0000_t75" style="position:absolute;left:5969;top:5018;width:38;height:754">
                                  <v:imagedata o:title="" r:id="rId59"/>
                                </v:shape>
                                <v:group style="position:absolute;left:5969;top:5018;width:38;height:754" coordorigin="5969,5018" coordsize="38,754">
                                  <v:shape style="position:absolute;left:5969;top:5018;width:38;height:754" coordorigin="5969,5018" coordsize="38,754" path="m5969,5772l6007,5772,6007,5018,5969,5018,5969,5772xe" filled="f" stroked="t" strokeweight="0.72pt" strokecolor="#5896D0">
                                    <v:path arrowok="t"/>
                                  </v:shape>
                                  <v:shape type="#_x0000_t75" style="position:absolute;left:6084;top:4831;width:34;height:941">
                                    <v:imagedata o:title="" r:id="rId60"/>
                                  </v:shape>
                                  <v:group style="position:absolute;left:6101;top:4824;width:0;height:955" coordorigin="6101,4824" coordsize="0,955">
                                    <v:shape style="position:absolute;left:6101;top:4824;width:0;height:955" coordorigin="6101,4824" coordsize="0,955" path="m6101,4824l6101,5779e" filled="f" stroked="t" strokeweight="2.5pt" strokecolor="#5896D0">
                                      <v:path arrowok="t"/>
                                    </v:shape>
                                    <v:shape type="#_x0000_t75" style="position:absolute;left:6194;top:5114;width:34;height:658">
                                      <v:imagedata o:title="" r:id="rId61"/>
                                    </v:shape>
                                    <v:group style="position:absolute;left:6211;top:5107;width:0;height:672" coordorigin="6211,5107" coordsize="0,672">
                                      <v:shape style="position:absolute;left:6211;top:5107;width:0;height:672" coordorigin="6211,5107" coordsize="0,672" path="m6211,5107l6211,5779e" filled="f" stroked="t" strokeweight="2.5pt" strokecolor="#5896D0">
                                        <v:path arrowok="t"/>
                                      </v:shape>
                                      <v:group style="position:absolute;left:2364;top:4361;width:8366;height:0" coordorigin="2364,4361" coordsize="8366,0">
                                        <v:shape style="position:absolute;left:2364;top:4361;width:8366;height:0" coordorigin="2364,4361" coordsize="8366,0" path="m2364,4361l10730,4361e" filled="f" stroked="t" strokeweight="0.72pt" strokecolor="#D9D9D9">
                                          <v:path arrowok="t"/>
                                        </v:shape>
                                        <v:shape type="#_x0000_t75" style="position:absolute;left:6305;top:4361;width:34;height:1411">
                                          <v:imagedata o:title="" r:id="rId62"/>
                                        </v:shape>
                                        <v:group style="position:absolute;left:6322;top:4354;width:0;height:1426" coordorigin="6322,4354" coordsize="0,1426">
                                          <v:shape style="position:absolute;left:6322;top:4354;width:0;height:1426" coordorigin="6322,4354" coordsize="0,1426" path="m6322,4354l6322,5779e" filled="f" stroked="t" strokeweight="2.5pt" strokecolor="#5896D0">
                                            <v:path arrowok="t"/>
                                          </v:shape>
                                          <v:shape type="#_x0000_t75" style="position:absolute;left:6415;top:4082;width:38;height:1690">
                                            <v:imagedata o:title="" r:id="rId63"/>
                                          </v:shape>
                                          <v:group style="position:absolute;left:6415;top:4082;width:38;height:1690" coordorigin="6415,4082" coordsize="38,1690">
                                            <v:shape style="position:absolute;left:6415;top:4082;width:38;height:1690" coordorigin="6415,4082" coordsize="38,1690" path="m6415,5772l6454,5772,6454,4082,6415,4082,6415,5772xe" filled="f" stroked="t" strokeweight="0.72pt" strokecolor="#5896D0">
                                              <v:path arrowok="t"/>
                                            </v:shape>
                                            <v:shape type="#_x0000_t75" style="position:absolute;left:6530;top:4927;width:34;height:845">
                                              <v:imagedata o:title="" r:id="rId64"/>
                                            </v:shape>
                                            <v:group style="position:absolute;left:6547;top:4920;width:0;height:859" coordorigin="6547,4920" coordsize="0,859">
                                              <v:shape style="position:absolute;left:6547;top:4920;width:0;height:859" coordorigin="6547,4920" coordsize="0,859" path="m6547,4920l6547,5779e" filled="f" stroked="t" strokeweight="2.5pt" strokecolor="#5896D0">
                                                <v:path arrowok="t"/>
                                              </v:shape>
                                              <v:shape type="#_x0000_t75" style="position:absolute;left:6641;top:4548;width:34;height:1224">
                                                <v:imagedata o:title="" r:id="rId65"/>
                                              </v:shape>
                                              <v:group style="position:absolute;left:6658;top:4541;width:0;height:1238" coordorigin="6658,4541" coordsize="0,1238">
                                                <v:shape style="position:absolute;left:6658;top:4541;width:0;height:1238" coordorigin="6658,4541" coordsize="0,1238" path="m6658,4541l6658,5779e" filled="f" stroked="t" strokeweight="2.5pt" strokecolor="#5896D0">
                                                  <v:path arrowok="t"/>
                                                </v:shape>
                                                <v:shape type="#_x0000_t75" style="position:absolute;left:6751;top:4082;width:34;height:1690">
                                                  <v:imagedata o:title="" r:id="rId66"/>
                                                </v:shape>
                                                <v:group style="position:absolute;left:6768;top:4075;width:0;height:1704" coordorigin="6768,4075" coordsize="0,1704">
                                                  <v:shape style="position:absolute;left:6768;top:4075;width:0;height:1704" coordorigin="6768,4075" coordsize="0,1704" path="m6768,4075l6768,5779e" filled="f" stroked="t" strokeweight="2.5pt" strokecolor="#5896D0">
                                                    <v:path arrowok="t"/>
                                                  </v:shape>
                                                  <v:shape type="#_x0000_t75" style="position:absolute;left:6862;top:5114;width:38;height:658">
                                                    <v:imagedata o:title="" r:id="rId67"/>
                                                  </v:shape>
                                                  <v:group style="position:absolute;left:6862;top:5114;width:38;height:658" coordorigin="6862,5114" coordsize="38,658">
                                                    <v:shape style="position:absolute;left:6862;top:5114;width:38;height:658" coordorigin="6862,5114" coordsize="38,658" path="m6862,5772l6900,5772,6900,5114,6862,5114,6862,5772xe" filled="f" stroked="t" strokeweight="0.72pt" strokecolor="#5896D0">
                                                      <v:path arrowok="t"/>
                                                    </v:shape>
                                                    <v:shape type="#_x0000_t75" style="position:absolute;left:6977;top:4548;width:34;height:1224">
                                                      <v:imagedata o:title="" r:id="rId68"/>
                                                    </v:shape>
                                                    <v:group style="position:absolute;left:6994;top:4541;width:0;height:1238" coordorigin="6994,4541" coordsize="0,1238">
                                                      <v:shape style="position:absolute;left:6994;top:4541;width:0;height:1238" coordorigin="6994,4541" coordsize="0,1238" path="m6994,4541l6994,5779e" filled="f" stroked="t" strokeweight="2.5pt" strokecolor="#5896D0">
                                                        <v:path arrowok="t"/>
                                                      </v:shape>
                                                      <v:shape type="#_x0000_t75" style="position:absolute;left:7087;top:5206;width:34;height:566">
                                                        <v:imagedata o:title="" r:id="rId69"/>
                                                      </v:shape>
                                                      <v:group style="position:absolute;left:7104;top:5198;width:0;height:581" coordorigin="7104,5198" coordsize="0,581">
                                                        <v:shape style="position:absolute;left:7104;top:5198;width:0;height:581" coordorigin="7104,5198" coordsize="0,581" path="m7104,5198l7104,5779e" filled="f" stroked="t" strokeweight="2.5pt" strokecolor="#5896D0">
                                                          <v:path arrowok="t"/>
                                                        </v:shape>
                                                        <v:shape type="#_x0000_t75" style="position:absolute;left:7198;top:4548;width:34;height:1224">
                                                          <v:imagedata o:title="" r:id="rId70"/>
                                                        </v:shape>
                                                        <v:group style="position:absolute;left:7214;top:4541;width:0;height:1238" coordorigin="7214,4541" coordsize="0,1238">
                                                          <v:shape style="position:absolute;left:7214;top:4541;width:0;height:1238" coordorigin="7214,4541" coordsize="0,1238" path="m7214,4541l7214,5779e" filled="f" stroked="t" strokeweight="2.5pt" strokecolor="#5896D0">
                                                            <v:path arrowok="t"/>
                                                          </v:shape>
                                                          <v:shape type="#_x0000_t75" style="position:absolute;left:7308;top:5206;width:38;height:566">
                                                            <v:imagedata o:title="" r:id="rId71"/>
                                                          </v:shape>
                                                          <v:group style="position:absolute;left:7308;top:5206;width:38;height:566" coordorigin="7308,5206" coordsize="38,566">
                                                            <v:shape style="position:absolute;left:7308;top:5206;width:38;height:566" coordorigin="7308,5206" coordsize="38,566" path="m7308,5772l7346,5772,7346,5206,7308,5206,7308,5772xe" filled="f" stroked="t" strokeweight="0.72pt" strokecolor="#5896D0">
                                                              <v:path arrowok="t"/>
                                                            </v:shape>
                                                            <v:shape type="#_x0000_t75" style="position:absolute;left:7423;top:3986;width:34;height:1786">
                                                              <v:imagedata o:title="" r:id="rId72"/>
                                                            </v:shape>
                                                            <v:group style="position:absolute;left:7440;top:3979;width:0;height:1800" coordorigin="7440,3979" coordsize="0,1800">
                                                              <v:shape style="position:absolute;left:7440;top:3979;width:0;height:1800" coordorigin="7440,3979" coordsize="0,1800" path="m7440,3979l7440,5779e" filled="f" stroked="t" strokeweight="2.5pt" strokecolor="#5896D0">
                                                                <v:path arrowok="t"/>
                                                              </v:shape>
                                                              <v:shape type="#_x0000_t75" style="position:absolute;left:7534;top:4457;width:34;height:1315">
                                                                <v:imagedata o:title="" r:id="rId73"/>
                                                              </v:shape>
                                                              <v:group style="position:absolute;left:7550;top:4450;width:0;height:1330" coordorigin="7550,4450" coordsize="0,1330">
                                                                <v:shape style="position:absolute;left:7550;top:4450;width:0;height:1330" coordorigin="7550,4450" coordsize="0,1330" path="m7550,4450l7550,5779e" filled="f" stroked="t" strokeweight="2.5pt" strokecolor="#5896D0">
                                                                  <v:path arrowok="t"/>
                                                                </v:shape>
                                                                <v:group style="position:absolute;left:2364;top:3890;width:8366;height:0" coordorigin="2364,3890" coordsize="8366,0">
                                                                  <v:shape style="position:absolute;left:2364;top:3890;width:8366;height:0" coordorigin="2364,3890" coordsize="8366,0" path="m2364,3890l10730,3890e" filled="f" stroked="t" strokeweight="0.72pt" strokecolor="#D9D9D9">
                                                                    <v:path arrowok="t"/>
                                                                  </v:shape>
                                                                  <v:group style="position:absolute;left:2364;top:3425;width:8366;height:0" coordorigin="2364,3425" coordsize="8366,0">
                                                                    <v:shape style="position:absolute;left:2364;top:3425;width:8366;height:0" coordorigin="2364,3425" coordsize="8366,0" path="m2364,3425l10730,3425e" filled="f" stroked="t" strokeweight="0.72pt" strokecolor="#D9D9D9">
                                                                      <v:path arrowok="t"/>
                                                                    </v:shape>
                                                                    <v:group style="position:absolute;left:2364;top:2954;width:8366;height:0" coordorigin="2364,2954" coordsize="8366,0">
                                                                      <v:shape style="position:absolute;left:2364;top:2954;width:8366;height:0" coordorigin="2364,2954" coordsize="8366,0" path="m2364,2954l10730,2954e" filled="f" stroked="t" strokeweight="0.72pt" strokecolor="#D9D9D9">
                                                                        <v:path arrowok="t"/>
                                                                      </v:shape>
                                                                      <v:shape type="#_x0000_t75" style="position:absolute;left:7644;top:2954;width:34;height:2818">
                                                                        <v:imagedata o:title="" r:id="rId74"/>
                                                                      </v:shape>
                                                                      <v:group style="position:absolute;left:7661;top:2947;width:0;height:2832" coordorigin="7661,2947" coordsize="0,2832">
                                                                        <v:shape style="position:absolute;left:7661;top:2947;width:0;height:2832" coordorigin="7661,2947" coordsize="0,2832" path="m7661,2947l7661,5779e" filled="f" stroked="t" strokeweight="2.5pt" strokecolor="#5896D0">
                                                                          <v:path arrowok="t"/>
                                                                        </v:shape>
                                                                        <v:shape type="#_x0000_t75" style="position:absolute;left:7754;top:4831;width:38;height:941">
                                                                          <v:imagedata o:title="" r:id="rId75"/>
                                                                        </v:shape>
                                                                        <v:group style="position:absolute;left:7754;top:4831;width:38;height:941" coordorigin="7754,4831" coordsize="38,941">
                                                                          <v:shape style="position:absolute;left:7754;top:4831;width:38;height:941" coordorigin="7754,4831" coordsize="38,941" path="m7754,5772l7793,5772,7793,4831,7754,4831,7754,5772xe" filled="f" stroked="t" strokeweight="0.72pt" strokecolor="#5896D0">
                                                                            <v:path arrowok="t"/>
                                                                          </v:shape>
                                                                          <v:shape type="#_x0000_t75" style="position:absolute;left:7870;top:2954;width:34;height:2818">
                                                                            <v:imagedata o:title="" r:id="rId76"/>
                                                                          </v:shape>
                                                                          <v:group style="position:absolute;left:7886;top:2947;width:0;height:2832" coordorigin="7886,2947" coordsize="0,2832">
                                                                            <v:shape style="position:absolute;left:7886;top:2947;width:0;height:2832" coordorigin="7886,2947" coordsize="0,2832" path="m7886,2947l7886,5779e" filled="f" stroked="t" strokeweight="2.5pt" strokecolor="#5896D0">
                                                                              <v:path arrowok="t"/>
                                                                            </v:shape>
                                                                            <v:shape type="#_x0000_t75" style="position:absolute;left:7980;top:2575;width:34;height:3197">
                                                                              <v:imagedata o:title="" r:id="rId77"/>
                                                                            </v:shape>
                                                                            <v:group style="position:absolute;left:7997;top:2568;width:0;height:3211" coordorigin="7997,2568" coordsize="0,3211">
                                                                              <v:shape style="position:absolute;left:7997;top:2568;width:0;height:3211" coordorigin="7997,2568" coordsize="0,3211" path="m7997,2568l7997,5779e" filled="f" stroked="t" strokeweight="2.5pt" strokecolor="#5896D0">
                                                                                <v:path arrowok="t"/>
                                                                              </v:shape>
                                                                              <v:shape type="#_x0000_t75" style="position:absolute;left:8090;top:4361;width:34;height:1411">
                                                                                <v:imagedata o:title="" r:id="rId78"/>
                                                                              </v:shape>
                                                                              <v:group style="position:absolute;left:8107;top:4354;width:0;height:1426" coordorigin="8107,4354" coordsize="0,1426">
                                                                                <v:shape style="position:absolute;left:8107;top:4354;width:0;height:1426" coordorigin="8107,4354" coordsize="0,1426" path="m8107,4354l8107,5779e" filled="f" stroked="t" strokeweight="2.5pt" strokecolor="#5896D0">
                                                                                  <v:path arrowok="t"/>
                                                                                </v:shape>
                                                                                <v:shape type="#_x0000_t75" style="position:absolute;left:8201;top:4927;width:38;height:845">
                                                                                  <v:imagedata o:title="" r:id="rId79"/>
                                                                                </v:shape>
                                                                                <v:group style="position:absolute;left:8201;top:4927;width:38;height:845" coordorigin="8201,4927" coordsize="38,845">
                                                                                  <v:shape style="position:absolute;left:8201;top:4927;width:38;height:845" coordorigin="8201,4927" coordsize="38,845" path="m8201,5772l8239,5772,8239,4927,8201,4927,8201,5772xe" filled="f" stroked="t" strokeweight="0.72pt" strokecolor="#5896D0">
                                                                                    <v:path arrowok="t"/>
                                                                                  </v:shape>
                                                                                  <v:shape type="#_x0000_t75" style="position:absolute;left:8311;top:5302;width:38;height:470">
                                                                                    <v:imagedata o:title="" r:id="rId80"/>
                                                                                  </v:shape>
                                                                                  <v:group style="position:absolute;left:8311;top:5302;width:38;height:470" coordorigin="8311,5302" coordsize="38,470">
                                                                                    <v:shape style="position:absolute;left:8311;top:5302;width:38;height:470" coordorigin="8311,5302" coordsize="38,470" path="m8311,5772l8350,5772,8350,5302,8311,5302,8311,5772xe" filled="f" stroked="t" strokeweight="0.72pt" strokecolor="#5896D0">
                                                                                      <v:path arrowok="t"/>
                                                                                    </v:shape>
                                                                                    <v:shape type="#_x0000_t75" style="position:absolute;left:8426;top:4927;width:34;height:845">
                                                                                      <v:imagedata o:title="" r:id="rId81"/>
                                                                                    </v:shape>
                                                                                    <v:group style="position:absolute;left:8443;top:4920;width:0;height:859" coordorigin="8443,4920" coordsize="0,859">
                                                                                      <v:shape style="position:absolute;left:8443;top:4920;width:0;height:859" coordorigin="8443,4920" coordsize="0,859" path="m8443,4920l8443,5779e" filled="f" stroked="t" strokeweight="2.5pt" strokecolor="#5896D0">
                                                                                        <v:path arrowok="t"/>
                                                                                      </v:shape>
                                                                                      <v:shape type="#_x0000_t75" style="position:absolute;left:8537;top:5489;width:34;height:283">
                                                                                        <v:imagedata o:title="" r:id="rId82"/>
                                                                                      </v:shape>
                                                                                      <v:group style="position:absolute;left:8554;top:5482;width:0;height:298" coordorigin="8554,5482" coordsize="0,298">
                                                                                        <v:shape style="position:absolute;left:8554;top:5482;width:0;height:298" coordorigin="8554,5482" coordsize="0,298" path="m8554,5482l8554,5779e" filled="f" stroked="t" strokeweight="2.5pt" strokecolor="#5896D0">
                                                                                          <v:path arrowok="t"/>
                                                                                        </v:shape>
                                                                                        <v:shape type="#_x0000_t75" style="position:absolute;left:8647;top:4927;width:34;height:845">
                                                                                          <v:imagedata o:title="" r:id="rId83"/>
                                                                                        </v:shape>
                                                                                        <v:group style="position:absolute;left:8664;top:4920;width:0;height:859" coordorigin="8664,4920" coordsize="0,859">
                                                                                          <v:shape style="position:absolute;left:8664;top:4920;width:0;height:859" coordorigin="8664,4920" coordsize="0,859" path="m8664,4920l8664,5779e" filled="f" stroked="t" strokeweight="2.5pt" strokecolor="#5896D0">
                                                                                            <v:path arrowok="t"/>
                                                                                          </v:shape>
                                                                                          <v:shape type="#_x0000_t75" style="position:absolute;left:8758;top:4740;width:38;height:1032">
                                                                                            <v:imagedata o:title="" r:id="rId84"/>
                                                                                          </v:shape>
                                                                                          <v:group style="position:absolute;left:8758;top:4740;width:38;height:1032" coordorigin="8758,4740" coordsize="38,1032">
                                                                                            <v:shape style="position:absolute;left:8758;top:4740;width:38;height:1032" coordorigin="8758,4740" coordsize="38,1032" path="m8758,5772l8796,5772,8796,4740,8758,4740,8758,5772xe" filled="f" stroked="t" strokeweight="0.72pt" strokecolor="#5896D0">
                                                                                              <v:path arrowok="t"/>
                                                                                            </v:shape>
                                                                                            <v:shape type="#_x0000_t75" style="position:absolute;left:8873;top:3425;width:34;height:2347">
                                                                                              <v:imagedata o:title="" r:id="rId85"/>
                                                                                            </v:shape>
                                                                                            <v:group style="position:absolute;left:8890;top:3418;width:0;height:2362" coordorigin="8890,3418" coordsize="0,2362">
                                                                                              <v:shape style="position:absolute;left:8890;top:3418;width:0;height:2362" coordorigin="8890,3418" coordsize="0,2362" path="m8890,3418l8890,5779e" filled="f" stroked="t" strokeweight="2.5pt" strokecolor="#5896D0">
                                                                                                <v:path arrowok="t"/>
                                                                                              </v:shape>
                                                                                              <v:shape type="#_x0000_t75" style="position:absolute;left:8983;top:3046;width:34;height:2726">
                                                                                                <v:imagedata o:title="" r:id="rId86"/>
                                                                                              </v:shape>
                                                                                              <v:group style="position:absolute;left:9000;top:3038;width:0;height:2741" coordorigin="9000,3038" coordsize="0,2741">
                                                                                                <v:shape style="position:absolute;left:9000;top:3038;width:0;height:2741" coordorigin="9000,3038" coordsize="0,2741" path="m9000,3038l9000,5779e" filled="f" stroked="t" strokeweight="2.5pt" strokecolor="#5896D0">
                                                                                                  <v:path arrowok="t"/>
                                                                                                </v:shape>
                                                                                                <v:shape type="#_x0000_t75" style="position:absolute;left:9094;top:4740;width:34;height:1032">
                                                                                                  <v:imagedata o:title="" r:id="rId87"/>
                                                                                                </v:shape>
                                                                                                <v:group style="position:absolute;left:9110;top:4733;width:0;height:1046" coordorigin="9110,4733" coordsize="0,1046">
                                                                                                  <v:shape style="position:absolute;left:9110;top:4733;width:0;height:1046" coordorigin="9110,4733" coordsize="0,1046" path="m9110,4733l9110,5779e" filled="f" stroked="t" strokeweight="2.5pt" strokecolor="#5896D0">
                                                                                                    <v:path arrowok="t"/>
                                                                                                  </v:shape>
                                                                                                  <v:shape type="#_x0000_t75" style="position:absolute;left:9204;top:4361;width:38;height:1411">
                                                                                                    <v:imagedata o:title="" r:id="rId88"/>
                                                                                                  </v:shape>
                                                                                                  <v:group style="position:absolute;left:9204;top:4361;width:38;height:1411" coordorigin="9204,4361" coordsize="38,1411">
                                                                                                    <v:shape style="position:absolute;left:9204;top:4361;width:38;height:1411" coordorigin="9204,4361" coordsize="38,1411" path="m9204,5772l9242,5772,9242,4361,9204,4361,9204,5772xe" filled="f" stroked="t" strokeweight="0.72pt" strokecolor="#5896D0">
                                                                                                      <v:path arrowok="t"/>
                                                                                                    </v:shape>
                                                                                                    <v:shape type="#_x0000_t75" style="position:absolute;left:9319;top:5206;width:34;height:566">
                                                                                                      <v:imagedata o:title="" r:id="rId89"/>
                                                                                                    </v:shape>
                                                                                                    <v:group style="position:absolute;left:9336;top:5198;width:0;height:581" coordorigin="9336,5198" coordsize="0,581">
                                                                                                      <v:shape style="position:absolute;left:9336;top:5198;width:0;height:581" coordorigin="9336,5198" coordsize="0,581" path="m9336,5198l9336,5779e" filled="f" stroked="t" strokeweight="2.5pt" strokecolor="#5896D0">
                                                                                                        <v:path arrowok="t"/>
                                                                                                      </v:shape>
                                                                                                      <v:shape type="#_x0000_t75" style="position:absolute;left:9430;top:3703;width:34;height:2069">
                                                                                                        <v:imagedata o:title="" r:id="rId90"/>
                                                                                                      </v:shape>
                                                                                                      <v:group style="position:absolute;left:9446;top:3696;width:0;height:2083" coordorigin="9446,3696" coordsize="0,2083">
                                                                                                        <v:shape style="position:absolute;left:9446;top:3696;width:0;height:2083" coordorigin="9446,3696" coordsize="0,2083" path="m9446,3696l9446,5779e" filled="f" stroked="t" strokeweight="2.5pt" strokecolor="#5896D0">
                                                                                                          <v:path arrowok="t"/>
                                                                                                        </v:shape>
                                                                                                        <v:shape type="#_x0000_t75" style="position:absolute;left:9540;top:3233;width:34;height:2539">
                                                                                                          <v:imagedata o:title="" r:id="rId91"/>
                                                                                                        </v:shape>
                                                                                                        <v:group style="position:absolute;left:9557;top:3226;width:0;height:2554" coordorigin="9557,3226" coordsize="0,2554">
                                                                                                          <v:shape style="position:absolute;left:9557;top:3226;width:0;height:2554" coordorigin="9557,3226" coordsize="0,2554" path="m9557,3226l9557,5779e" filled="f" stroked="t" strokeweight="2.5pt" strokecolor="#5896D0">
                                                                                                            <v:path arrowok="t"/>
                                                                                                          </v:shape>
                                                                                                          <v:shape type="#_x0000_t75" style="position:absolute;left:9650;top:4270;width:38;height:1502">
                                                                                                            <v:imagedata o:title="" r:id="rId92"/>
                                                                                                          </v:shape>
                                                                                                          <v:group style="position:absolute;left:9650;top:4270;width:38;height:1502" coordorigin="9650,4270" coordsize="38,1502">
                                                                                                            <v:shape style="position:absolute;left:9650;top:4270;width:38;height:1502" coordorigin="9650,4270" coordsize="38,1502" path="m9650,5772l9689,5772,9689,4270,9650,4270,9650,5772xe" filled="f" stroked="t" strokeweight="0.72pt" strokecolor="#5896D0">
                                                                                                              <v:path arrowok="t"/>
                                                                                                            </v:shape>
                                                                                                            <v:shape type="#_x0000_t75" style="position:absolute;left:9766;top:5114;width:34;height:658">
                                                                                                              <v:imagedata o:title="" r:id="rId93"/>
                                                                                                            </v:shape>
                                                                                                            <v:group style="position:absolute;left:9782;top:5107;width:0;height:672" coordorigin="9782,5107" coordsize="0,672">
                                                                                                              <v:shape style="position:absolute;left:9782;top:5107;width:0;height:672" coordorigin="9782,5107" coordsize="0,672" path="m9782,5107l9782,5779e" filled="f" stroked="t" strokeweight="2.5pt" strokecolor="#5896D0">
                                                                                                                <v:path arrowok="t"/>
                                                                                                              </v:shape>
                                                                                                              <v:shape type="#_x0000_t75" style="position:absolute;left:9876;top:5398;width:34;height:374">
                                                                                                                <v:imagedata o:title="" r:id="rId94"/>
                                                                                                              </v:shape>
                                                                                                              <v:group style="position:absolute;left:9893;top:5390;width:0;height:389" coordorigin="9893,5390" coordsize="0,389">
                                                                                                                <v:shape style="position:absolute;left:9893;top:5390;width:0;height:389" coordorigin="9893,5390" coordsize="0,389" path="m9893,5390l9893,5779e" filled="f" stroked="t" strokeweight="2.5pt" strokecolor="#5896D0">
                                                                                                                  <v:path arrowok="t"/>
                                                                                                                </v:shape>
                                                                                                                <v:shape type="#_x0000_t75" style="position:absolute;left:9986;top:4740;width:34;height:1032">
                                                                                                                  <v:imagedata o:title="" r:id="rId95"/>
                                                                                                                </v:shape>
                                                                                                                <v:group style="position:absolute;left:10003;top:4733;width:0;height:1046" coordorigin="10003,4733" coordsize="0,1046">
                                                                                                                  <v:shape style="position:absolute;left:10003;top:4733;width:0;height:1046" coordorigin="10003,4733" coordsize="0,1046" path="m10003,4733l10003,5779e" filled="f" stroked="t" strokeweight="2.5pt" strokecolor="#5896D0">
                                                                                                                    <v:path arrowok="t"/>
                                                                                                                  </v:shape>
                                                                                                                  <v:shape type="#_x0000_t75" style="position:absolute;left:10097;top:5206;width:38;height:566">
                                                                                                                    <v:imagedata o:title="" r:id="rId96"/>
                                                                                                                  </v:shape>
                                                                                                                  <v:group style="position:absolute;left:10097;top:5206;width:38;height:566" coordorigin="10097,5206" coordsize="38,566">
                                                                                                                    <v:shape style="position:absolute;left:10097;top:5206;width:38;height:566" coordorigin="10097,5206" coordsize="38,566" path="m10097,5772l10135,5772,10135,5206,10097,5206,10097,5772xe" filled="f" stroked="t" strokeweight="0.72pt" strokecolor="#5896D0">
                                                                                                                      <v:path arrowok="t"/>
                                                                                                                    </v:shape>
                                                                                                                    <v:shape type="#_x0000_t75" style="position:absolute;left:10212;top:5302;width:34;height:470">
                                                                                                                      <v:imagedata o:title="" r:id="rId97"/>
                                                                                                                    </v:shape>
                                                                                                                    <v:group style="position:absolute;left:10229;top:5294;width:0;height:485" coordorigin="10229,5294" coordsize="0,485">
                                                                                                                      <v:shape style="position:absolute;left:10229;top:5294;width:0;height:485" coordorigin="10229,5294" coordsize="0,485" path="m10229,5294l10229,5779e" filled="f" stroked="t" strokeweight="2.5pt" strokecolor="#5896D0">
                                                                                                                        <v:path arrowok="t"/>
                                                                                                                      </v:shape>
                                                                                                                      <v:shape type="#_x0000_t75" style="position:absolute;left:10322;top:5018;width:34;height:754">
                                                                                                                        <v:imagedata o:title="" r:id="rId98"/>
                                                                                                                      </v:shape>
                                                                                                                      <v:group style="position:absolute;left:10339;top:5011;width:0;height:768" coordorigin="10339,5011" coordsize="0,768">
                                                                                                                        <v:shape style="position:absolute;left:10339;top:5011;width:0;height:768" coordorigin="10339,5011" coordsize="0,768" path="m10339,5011l10339,5779e" filled="f" stroked="t" strokeweight="2.5pt" strokecolor="#5896D0">
                                                                                                                          <v:path arrowok="t"/>
                                                                                                                        </v:shape>
                                                                                                                        <v:shape type="#_x0000_t75" style="position:absolute;left:10433;top:5489;width:34;height:283">
                                                                                                                          <v:imagedata o:title="" r:id="rId99"/>
                                                                                                                        </v:shape>
                                                                                                                        <v:group style="position:absolute;left:10450;top:5482;width:0;height:298" coordorigin="10450,5482" coordsize="0,298">
                                                                                                                          <v:shape style="position:absolute;left:10450;top:5482;width:0;height:298" coordorigin="10450,5482" coordsize="0,298" path="m10450,5482l10450,5779e" filled="f" stroked="t" strokeweight="2.5pt" strokecolor="#5896D0">
                                                                                                                            <v:path arrowok="t"/>
                                                                                                                          </v:shape>
                                                                                                                          <v:shape type="#_x0000_t75" style="position:absolute;left:10543;top:4927;width:38;height:845">
                                                                                                                            <v:imagedata o:title="" r:id="rId100"/>
                                                                                                                          </v:shape>
                                                                                                                          <v:group style="position:absolute;left:10543;top:4927;width:38;height:845" coordorigin="10543,4927" coordsize="38,845">
                                                                                                                            <v:shape style="position:absolute;left:10543;top:4927;width:38;height:845" coordorigin="10543,4927" coordsize="38,845" path="m10543,5772l10582,5772,10582,4927,10543,4927,10543,5772xe" filled="f" stroked="t" strokeweight="0.72pt" strokecolor="#5896D0">
                                                                                                                              <v:path arrowok="t"/>
                                                                                                                            </v:shape>
                                                                                                                            <v:shape type="#_x0000_t75" style="position:absolute;left:10658;top:5489;width:34;height:283">
                                                                                                                              <v:imagedata o:title="" r:id="rId101"/>
                                                                                                                            </v:shape>
                                                                                                                            <v:group style="position:absolute;left:10675;top:5482;width:0;height:298" coordorigin="10675,5482" coordsize="0,298">
                                                                                                                              <v:shape style="position:absolute;left:10675;top:5482;width:0;height:298" coordorigin="10675,5482" coordsize="0,298" path="m10675,5482l10675,5779e" filled="f" stroked="t" strokeweight="2.5pt" strokecolor="#5896D0">
                                                                                                                                <v:path arrowok="t"/>
                                                                                                                              </v:shape>
                                                                                                                              <v:shape type="#_x0000_t75" style="position:absolute;left:2402;top:5676;width:34;height:96">
                                                                                                                                <v:imagedata o:title="" r:id="rId102"/>
                                                                                                                              </v:shape>
                                                                                                                              <v:group style="position:absolute;left:2419;top:5669;width:0;height:110" coordorigin="2419,5669" coordsize="0,110">
                                                                                                                                <v:shape style="position:absolute;left:2419;top:5669;width:0;height:110" coordorigin="2419,5669" coordsize="0,110" path="m2419,5669l2419,5779e" filled="f" stroked="t" strokeweight="2.5pt" strokecolor="#5896D0">
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</v:shape>
                                                                                                                                <v:shape type="#_x0000_t75" style="position:absolute;left:2513;top:5676;width:34;height:96">
                                                                                                                                  <v:imagedata o:title="" r:id="rId103"/>
                                                                                                                                </v:shape>
                                                                                                                                <v:group style="position:absolute;left:2530;top:5669;width:0;height:110" coordorigin="2530,5669" coordsize="0,110">
                                                                                                                                  <v:shape style="position:absolute;left:2530;top:5669;width:0;height:110" coordorigin="2530,5669" coordsize="0,110" path="m2530,5669l2530,5779e" filled="f" stroked="t" strokeweight="2.5pt" strokecolor="#5896D0">
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</v:shape>
                                                                                                                                  <v:shape type="#_x0000_t75" style="position:absolute;left:2623;top:5676;width:34;height:96">
                                                                                                                                    <v:imagedata o:title="" r:id="rId104"/>
                                                                                                                                  </v:shape>
                                                                                                                                  <v:group style="position:absolute;left:2640;top:5669;width:0;height:110" coordorigin="2640,5669" coordsize="0,110">
                                                                                                                                    <v:shape style="position:absolute;left:2640;top:5669;width:0;height:110" coordorigin="2640,5669" coordsize="0,110" path="m2640,5669l2640,5779e" filled="f" stroked="t" strokeweight="2.5pt" strokecolor="#5896D0">
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</v:shape>
                                                                                                                                    <v:shape type="#_x0000_t75" style="position:absolute;left:3180;top:5676;width:38;height:96">
                                                                                                                                      <v:imagedata o:title="" r:id="rId105"/>
                                                                                                                                    </v:shape>
                                                                                                                                    <v:group style="position:absolute;left:3180;top:5676;width:38;height:96" coordorigin="3180,5676" coordsize="38,96">
                                                                                                                                      <v:shape style="position:absolute;left:3180;top:5676;width:38;height:96" coordorigin="3180,5676" coordsize="38,96" path="m3180,5772l3218,5772,3218,5676,3180,5676,3180,5772xe" filled="f" stroked="t" strokeweight="0.72pt" strokecolor="#5896D0">
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</v:shape>
                                                                                                                                      <v:shape type="#_x0000_t75" style="position:absolute;left:3406;top:5489;width:34;height:283">
                                                                                                                                        <v:imagedata o:title="" r:id="rId106"/>
                                                                                                                                      </v:shape>
                                                                                                                                      <v:group style="position:absolute;left:3422;top:5482;width:0;height:298" coordorigin="3422,5482" coordsize="0,298">
                                                                                                                                        <v:shape style="position:absolute;left:3422;top:5482;width:0;height:298" coordorigin="3422,5482" coordsize="0,298" path="m3422,5482l3422,5779e" filled="f" stroked="t" strokeweight="2.5pt" strokecolor="#5896D0">
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<v:shape type="#_x0000_t75" style="position:absolute;left:3516;top:5676;width:34;height:96">
                                                                                                                                          <v:imagedata o:title="" r:id="rId107"/>
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<v:group style="position:absolute;left:3533;top:5669;width:0;height:110" coordorigin="3533,5669" coordsize="0,110">
                                                                                                                                          <v:shape style="position:absolute;left:3533;top:5669;width:0;height:110" coordorigin="3533,5669" coordsize="0,110" path="m3533,5669l3533,5779e" filled="f" stroked="t" strokeweight="2.5pt" strokecolor="#5896D0">
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<v:shape type="#_x0000_t75" style="position:absolute;left:3626;top:5585;width:38;height:187">
                                                                                                                                            <v:imagedata o:title="" r:id="rId108"/>
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<v:group style="position:absolute;left:3626;top:5585;width:38;height:187" coordorigin="3626,5585" coordsize="38,187">
                                                                                                                                            <v:shape style="position:absolute;left:3626;top:5585;width:38;height:187" coordorigin="3626,5585" coordsize="38,187" path="m3626,5772l3665,5772,3665,5585,3626,5585,3626,5772xe" filled="f" stroked="t" strokeweight="0.72pt" strokecolor="#5896D0">
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<v:shape type="#_x0000_t75" style="position:absolute;left:3962;top:5585;width:34;height:187">
                                                                                                                                              <v:imagedata o:title="" r:id="rId109"/>
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<v:group style="position:absolute;left:3979;top:5578;width:0;height:202" coordorigin="3979,5578" coordsize="0,202">
                                                                                                                                              <v:shape style="position:absolute;left:3979;top:5578;width:0;height:202" coordorigin="3979,5578" coordsize="0,202" path="m3979,5578l3979,5779e" filled="f" stroked="t" strokeweight="2.5pt" strokecolor="#5896D0">
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<v:shape type="#_x0000_t75" style="position:absolute;left:4073;top:5676;width:38;height:96">
                                                                                                                                                <v:imagedata o:title="" r:id="rId110"/>
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<v:group style="position:absolute;left:4073;top:5676;width:38;height:96" coordorigin="4073,5676" coordsize="38,96">
                                                                                                                                                <v:shape style="position:absolute;left:4073;top:5676;width:38;height:96" coordorigin="4073,5676" coordsize="38,96" path="m4073,5772l4111,5772,4111,5676,4073,5676,4073,5772xe" filled="f" stroked="t" strokeweight="0.72pt" strokecolor="#5896D0">
  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<v:shape type="#_x0000_t75" style="position:absolute;left:4298;top:5489;width:34;height:283">
                                                                                                                                                  <v:imagedata o:title="" r:id="rId111"/>
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<v:group style="position:absolute;left:4315;top:5482;width:0;height:298" coordorigin="4315,5482" coordsize="0,298">
                                                                                                                                                  <v:shape style="position:absolute;left:4315;top:5482;width:0;height:298" coordorigin="4315,5482" coordsize="0,298" path="m4315,5482l4315,5779e" filled="f" stroked="t" strokeweight="2.5pt" strokecolor="#5896D0">
    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<v:shape type="#_x0000_t75" style="position:absolute;left:4519;top:5676;width:38;height:96">
                                                                                                                                                    <v:imagedata o:title="" r:id="rId112"/>
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<v:group style="position:absolute;left:4519;top:5676;width:38;height:96" coordorigin="4519,5676" coordsize="38,96">
                                                                                                                                                    <v:shape style="position:absolute;left:4519;top:5676;width:38;height:96" coordorigin="4519,5676" coordsize="38,96" path="m4519,5772l4558,5772,4558,5676,4519,5676,4519,5772xe" filled="f" stroked="t" strokeweight="0.72pt" strokecolor="#5896D0">
      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<v:shape type="#_x0000_t75" style="position:absolute;left:4634;top:5398;width:34;height:374">
                                                                                                                                                      <v:imagedata o:title="" r:id="rId113"/>
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<v:group style="position:absolute;left:4651;top:5390;width:0;height:389" coordorigin="4651,5390" coordsize="0,389">
                                                                                                                                                      <v:shape style="position:absolute;left:4651;top:5390;width:0;height:389" coordorigin="4651,5390" coordsize="0,389" path="m4651,5390l4651,5779e" filled="f" stroked="t" strokeweight="2.5pt" strokecolor="#5896D0">
        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<v:shape type="#_x0000_t75" style="position:absolute;left:4745;top:5585;width:34;height:187">
                                                                                                                                                        <v:imagedata o:title="" r:id="rId114"/>
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<v:group style="position:absolute;left:4762;top:5578;width:0;height:202" coordorigin="4762,5578" coordsize="0,202">
                                                                                                                                                        <v:shape style="position:absolute;left:4762;top:5578;width:0;height:202" coordorigin="4762,5578" coordsize="0,202" path="m4762,5578l4762,5779e" filled="f" stroked="t" strokeweight="2.5pt" strokecolor="#5896D0">
          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<v:shape type="#_x0000_t75" style="position:absolute;left:4855;top:5398;width:34;height:374">
                                                                                                                                                          <v:imagedata o:title="" r:id="rId115"/>
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<v:group style="position:absolute;left:4872;top:5390;width:0;height:389" coordorigin="4872,5390" coordsize="0,389">
                                                                                                                                                          <v:shape style="position:absolute;left:4872;top:5390;width:0;height:389" coordorigin="4872,5390" coordsize="0,389" path="m4872,5390l4872,5779e" filled="f" stroked="t" strokeweight="2.5pt" strokecolor="#5896D0">
            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  <v:shape type="#_x0000_t75" style="position:absolute;left:4966;top:5398;width:38;height:374">
                                                                                                                                                            <v:imagedata o:title="" r:id="rId116"/>
  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  <v:group style="position:absolute;left:4966;top:5398;width:38;height:374" coordorigin="4966,5398" coordsize="38,374">
                                                                                                                                                            <v:shape style="position:absolute;left:4966;top:5398;width:38;height:374" coordorigin="4966,5398" coordsize="38,374" path="m4966,5772l5004,5772,5004,5398,4966,5398,4966,5772xe" filled="f" stroked="t" strokeweight="0.72pt" strokecolor="#5896D0">
              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    <v:shape type="#_x0000_t75" style="position:absolute;left:5638;top:5489;width:34;height:283">
                                                                                                                                                              <v:imagedata o:title="" r:id="rId117"/>
    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    <v:group style="position:absolute;left:5654;top:5482;width:0;height:298" coordorigin="5654,5482" coordsize="0,298">
                                                                                                                                                              <v:shape style="position:absolute;left:5654;top:5482;width:0;height:298" coordorigin="5654,5482" coordsize="0,298" path="m5654,5482l5654,5779e" filled="f" stroked="t" strokeweight="2.5pt" strokecolor="#5896D0">
                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      <v:shape type="#_x0000_t75" style="position:absolute;left:5748;top:5398;width:34;height:374">
                                                                                                                                                                <v:imagedata o:title="" r:id="rId118"/>
      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      <v:group style="position:absolute;left:5765;top:5390;width:0;height:389" coordorigin="5765,5390" coordsize="0,389">
                                                                                                                                                                <v:shape style="position:absolute;left:5765;top:5390;width:0;height:389" coordorigin="5765,5390" coordsize="0,389" path="m5765,5390l5765,5779e" filled="f" stroked="t" strokeweight="2.5pt" strokecolor="#5896D0">
                  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        <v:group style="position:absolute;left:2364;top:5772;width:8366;height:0" coordorigin="2364,5772" coordsize="8366,0">
                                                                                                                                                                  <v:shape style="position:absolute;left:2364;top:5772;width:8366;height:0" coordorigin="2364,5772" coordsize="8366,0" path="m2364,5772l10730,5772e" filled="f" stroked="t" strokeweight="0.72pt" strokecolor="#D9D9D9">
                    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          <v:group style="position:absolute;left:2364;top:2484;width:8366;height:0" coordorigin="2364,2484" coordsize="8366,0">
                                                                                                                                                                    <v:shape style="position:absolute;left:2364;top:2484;width:8366;height:0" coordorigin="2364,2484" coordsize="8366,0" path="m2364,2484l10730,2484e" filled="f" stroked="t" strokeweight="0.72pt" strokecolor="#D9D9D9">
                      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            <v:group style="position:absolute;left:2417;top:2340;width:8256;height:3427" coordorigin="2417,2340" coordsize="8256,3427">
                                                                                                                                                                      <v:shape style="position:absolute;left:2417;top:2340;width:8256;height:3427" coordorigin="2417,2340" coordsize="8256,3427" path="m2417,5767l2532,5762,2642,5758,2753,5758,2863,5758,2978,5758,3089,5758,3199,5748,3310,5719,3425,5700,3535,5695,3646,5686,3756,5686,3866,5652,3982,5642,4092,5638,4202,5609,4313,5594,4428,5594,4538,5590,4649,5566,4759,5556,4874,5537,4985,5513,5095,5484,5206,5484,5321,5412,5431,5378,5542,5354,5652,5335,5767,5316,5878,5287,5988,5244,6098,5191,6214,5153,6324,5076,6434,4975,6545,4927,6660,4860,6770,4764,6881,4726,6991,4654,7102,4625,7217,4553,7327,4519,7438,4418,7548,4342,7663,4183,7774,4130,7884,3967,7994,3785,8110,3703,8220,3655,8330,3631,8441,3583,8556,3564,8666,3516,8777,3458,8887,3324,9002,3166,9113,3108,9223,3026,9334,2998,9449,2878,9559,2734,9670,2647,9780,2609,9890,2590,10006,2527,10116,2498,10226,2470,10337,2426,10452,2412,10562,2364,10673,2340e" filled="f" stroked="t" strokeweight="1.2pt" strokecolor="#C00000">
                        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              <v:group style="position:absolute;left:2364;top:2014;width:8366;height:0" coordorigin="2364,2014" coordsize="8366,0">
                                                                                                                                                                        <v:shape style="position:absolute;left:2364;top:2014;width:8366;height:0" coordorigin="2364,2014" coordsize="8366,0" path="m2364,2014l10730,2014e" filled="f" stroked="t" strokeweight="0.72pt" strokecolor="#D9D9D9">
                          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                <v:shape type="#_x0000_t75" style="position:absolute;left:3684;top:6550;width:384;height:110">
                                                                                                                                                                          <v:imagedata o:title="" r:id="rId119"/>
                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                <v:group style="position:absolute;left:3684;top:6550;width:384;height:110" coordorigin="3684,6550" coordsize="384,110">
                                                                                                                                                                          <v:shape style="position:absolute;left:3684;top:6550;width:384;height:110" coordorigin="3684,6550" coordsize="384,110" path="m3684,6660l4068,6660,4068,6550,3684,6550,3684,6660xe" filled="f" stroked="t" strokeweight="0.72pt" strokecolor="#5896D0">
                            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                  <v:group style="position:absolute;left:6857;top:6607;width:384;height:0" coordorigin="6857,6607" coordsize="384,0">
                                                                                                                                                                            <v:shape style="position:absolute;left:6857;top:6607;width:384;height:0" coordorigin="6857,6607" coordsize="384,0" path="m6857,6607l7241,6607e" filled="f" stroked="t" strokeweight="1.2pt" strokecolor="#C00000">
                              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                    <v:group style="position:absolute;left:1442;top:1793;width:9859;height:5117" coordorigin="1442,1793" coordsize="9859,5117">
                                                                                                                                                                              <v:shape style="position:absolute;left:1442;top:1793;width:9859;height:5117" coordorigin="1442,1793" coordsize="9859,5117" path="m1442,1795l1442,6910,11302,6910,11302,1795e" filled="f" stroked="t" strokeweight="0.72pt" strokecolor="#D9D9D9">
                                                                                                                                                                                <v:path arrowok="t"/>
                                                                                                                                                                              </v:shape>
                                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  </v:group>
                                                                                                                                      </v:group>
                                                                                                                                    </v:group>
                                                                                                                                  </v:group>
                                                                                                                                </v:group>
                                                                                                                              </v:group>
                                                                                                                            </v:group>
                                                                                                                          </v:group>
                                                                                                                        </v:group>
                                                                                                                      </v:group>
                                                                                                                    </v:group>
                                                                                                                  </v:group>
                                                                                                                </v:group>
                                                                                                              </v:group>
                                                                                                            </v:group>
                                                                                                          </v:group>
                                                                                                        </v:group>
                                                                                                      </v:group>
                                                                                                    </v:group>
                                                                                                  </v:group>
                                                                                                </v:group>
                                                                                              </v:group>
                                                                                            </v:group>
                                                                                          </v:group>
                                                                                        </v:group>
                                                                                      </v:group>
                                                                                    </v:group>
                                                                                  </v:group>
                                                                                </v:group>
                                                                              </v:group>
                                                                            </v:group>
                                                                          </v:group>
                                                                        </v:group>
                                                                      </v:group>
                                                                    </v:group>
                                                                  </v:group>
                                                                </v:group>
                                                              </v:group>
                                                            </v:group>
                                                          </v:group>
                                                        </v:group>
                                                      </v:group>
                                                    </v:group>
                                                  </v:group>
                                                </v:group>
                                              </v:group>
                                            </v:group>
                                          </v:group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</v:group>
            </v:group>
            <w10:wrap type="none"/>
          </v:group>
        </w:pict>
      </w:r>
      <w:r>
        <w:rPr>
          <w:rFonts w:cs="Calibri" w:hAnsi="Calibri" w:eastAsia="Calibri" w:ascii="Calibri"/>
          <w:color w:val="7E7E7E"/>
          <w:spacing w:val="-1"/>
          <w:w w:val="101"/>
          <w:position w:val="1"/>
          <w:sz w:val="18"/>
          <w:szCs w:val="18"/>
        </w:rPr>
        <w:t>15</w:t>
      </w:r>
      <w:r>
        <w:rPr>
          <w:rFonts w:cs="Calibri" w:hAnsi="Calibri" w:eastAsia="Calibri" w:ascii="Calibri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  <w:spacing w:lineRule="exact" w:line="180"/>
        <w:ind w:right="166"/>
      </w:pPr>
      <w:r>
        <w:rPr>
          <w:rFonts w:cs="Calibri" w:hAnsi="Calibri" w:eastAsia="Calibri" w:ascii="Calibri"/>
          <w:color w:val="7E7E7E"/>
          <w:spacing w:val="-1"/>
          <w:w w:val="101"/>
          <w:position w:val="-2"/>
          <w:sz w:val="18"/>
          <w:szCs w:val="18"/>
        </w:rPr>
        <w:t>200</w:t>
      </w:r>
      <w:r>
        <w:rPr>
          <w:rFonts w:cs="Calibri" w:hAnsi="Calibri" w:eastAsia="Calibri" w:ascii="Calibri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lineRule="exact" w:line="160"/>
        <w:ind w:left="674"/>
      </w:pPr>
      <w:r>
        <w:rPr>
          <w:rFonts w:cs="Calibri" w:hAnsi="Calibri" w:eastAsia="Calibri" w:ascii="Calibri"/>
          <w:color w:val="7E7E7E"/>
          <w:spacing w:val="-1"/>
          <w:w w:val="101"/>
          <w:position w:val="2"/>
          <w:sz w:val="18"/>
          <w:szCs w:val="18"/>
        </w:rPr>
        <w:t>10</w:t>
      </w:r>
      <w:r>
        <w:rPr>
          <w:rFonts w:cs="Calibri" w:hAnsi="Calibri" w:eastAsia="Calibri" w:ascii="Calibri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rPr>
          <w:sz w:val="18"/>
          <w:szCs w:val="18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  <w:spacing w:lineRule="exact" w:line="280"/>
        <w:ind w:right="166"/>
      </w:pPr>
      <w:r>
        <w:rPr>
          <w:rFonts w:cs="Calibri" w:hAnsi="Calibri" w:eastAsia="Calibri" w:ascii="Calibri"/>
          <w:color w:val="7E7E7E"/>
          <w:spacing w:val="0"/>
          <w:w w:val="100"/>
          <w:position w:val="-1"/>
          <w:sz w:val="18"/>
          <w:szCs w:val="18"/>
        </w:rPr>
        <w:t>5</w:t>
      </w:r>
      <w:r>
        <w:rPr>
          <w:rFonts w:cs="Calibri" w:hAnsi="Calibri" w:eastAsia="Calibri" w:ascii="Calibri"/>
          <w:color w:val="7E7E7E"/>
          <w:spacing w:val="0"/>
          <w:w w:val="100"/>
          <w:position w:val="-1"/>
          <w:sz w:val="18"/>
          <w:szCs w:val="18"/>
        </w:rPr>
        <w:t>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Calibri" w:hAnsi="Calibri" w:eastAsia="Calibri" w:ascii="Calibri"/>
          <w:color w:val="7E7E7E"/>
          <w:spacing w:val="39"/>
          <w:w w:val="100"/>
          <w:position w:val="-1"/>
          <w:sz w:val="18"/>
          <w:szCs w:val="18"/>
        </w:rPr>
        <w:t> </w:t>
      </w:r>
      <w:r>
        <w:rPr>
          <w:rFonts w:cs="Calibri" w:hAnsi="Calibri" w:eastAsia="Calibri" w:ascii="Calibri"/>
          <w:color w:val="7E7E7E"/>
          <w:spacing w:val="-1"/>
          <w:w w:val="101"/>
          <w:position w:val="6"/>
          <w:sz w:val="18"/>
          <w:szCs w:val="18"/>
        </w:rPr>
        <w:t>100</w:t>
      </w:r>
      <w:r>
        <w:rPr>
          <w:rFonts w:cs="Calibri" w:hAnsi="Calibri" w:eastAsia="Calibri" w:ascii="Calibri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2"/>
          <w:szCs w:val="22"/>
        </w:rPr>
        <w:jc w:val="left"/>
        <w:spacing w:before="7" w:lineRule="exact" w:line="220"/>
      </w:pPr>
      <w:r>
        <w:rPr>
          <w:sz w:val="22"/>
          <w:szCs w:val="22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 w:lineRule="exact" w:line="200"/>
        <w:ind w:left="765"/>
      </w:pPr>
      <w:r>
        <w:pict>
          <v:shape type="#_x0000_t202" style="position:absolute;margin-left:116.29pt;margin-top:11.9083pt;width:424.01pt;height:22.4811pt;mso-position-horizontal-relative:page;mso-position-vertical-relative:paragraph;z-index:-3539" filled="f" stroked="f">
            <v:textbox inset="0,0,0,0" style="layout-flow:vertical;mso-layout-flow-alt:bottom-to-top">
              <w:txbxContent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lineRule="exact" w:line="200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position w:val="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position w:val="1"/>
                      <w:sz w:val="18"/>
                      <w:szCs w:val="18"/>
                    </w:rPr>
                    <w:t>6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position w:val="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position w:val="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position w:val="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position w:val="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8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111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111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111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5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111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7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111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9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5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7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9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5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7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9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111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111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111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6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111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8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6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8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6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8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111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5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111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5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111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6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5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111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8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5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8"/>
                      <w:szCs w:val="18"/>
                    </w:rPr>
                    <w:jc w:val="left"/>
                    <w:spacing w:before="3"/>
                    <w:ind w:left="20" w:right="-27"/>
                  </w:pP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-2"/>
                      <w:w w:val="101"/>
                      <w:sz w:val="18"/>
                      <w:szCs w:val="18"/>
                    </w:rPr>
                    <w:t>,</w:t>
                  </w:r>
                  <w:r>
                    <w:rPr>
                      <w:rFonts w:cs="Calibri" w:hAnsi="Calibri" w:eastAsia="Calibri" w:ascii="Calibri"/>
                      <w:color w:val="7E7E7E"/>
                      <w:spacing w:val="-1"/>
                      <w:w w:val="101"/>
                      <w:sz w:val="18"/>
                      <w:szCs w:val="18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7E7E7E"/>
                      <w:spacing w:val="0"/>
                      <w:w w:val="101"/>
                      <w:sz w:val="18"/>
                      <w:szCs w:val="18"/>
                    </w:rPr>
                    <w:t>5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8"/>
                      <w:szCs w:val="1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Calibri" w:hAnsi="Calibri" w:eastAsia="Calibri" w:ascii="Calibri"/>
          <w:color w:val="7E7E7E"/>
          <w:spacing w:val="0"/>
          <w:w w:val="100"/>
          <w:sz w:val="18"/>
          <w:szCs w:val="18"/>
        </w:rPr>
        <w:t>0</w:t>
      </w:r>
      <w:r>
        <w:rPr>
          <w:rFonts w:cs="Calibri" w:hAnsi="Calibri" w:eastAsia="Calibri" w:ascii="Calibri"/>
          <w:color w:val="7E7E7E"/>
          <w:spacing w:val="0"/>
          <w:w w:val="100"/>
          <w:sz w:val="18"/>
          <w:szCs w:val="18"/>
        </w:rPr>
        <w:t>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Calibri" w:hAnsi="Calibri" w:eastAsia="Calibri" w:ascii="Calibri"/>
          <w:color w:val="7E7E7E"/>
          <w:spacing w:val="39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7E7E7E"/>
          <w:spacing w:val="0"/>
          <w:w w:val="101"/>
          <w:sz w:val="18"/>
          <w:szCs w:val="18"/>
        </w:rPr>
        <w:t>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9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0"/>
          <w:szCs w:val="20"/>
        </w:rPr>
        <w:jc w:val="left"/>
        <w:spacing w:before="4" w:lineRule="exact" w:line="240"/>
        <w:ind w:left="2770"/>
      </w:pPr>
      <w:r>
        <w:rPr>
          <w:rFonts w:cs="Sylfaen" w:hAnsi="Sylfaen" w:eastAsia="Sylfaen" w:ascii="Sylfaen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ხ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ლ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spacing w:val="-4"/>
          <w:w w:val="100"/>
          <w:sz w:val="20"/>
          <w:szCs w:val="20"/>
        </w:rPr>
        <w:t> 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შ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მ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თ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ხ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ვ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ვ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ბ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ს</w:t>
      </w:r>
      <w:r>
        <w:rPr>
          <w:rFonts w:cs="Sylfaen" w:hAnsi="Sylfaen" w:eastAsia="Sylfaen" w:ascii="Sylfaen"/>
          <w:spacing w:val="-15"/>
          <w:w w:val="100"/>
          <w:sz w:val="20"/>
          <w:szCs w:val="20"/>
        </w:rPr>
        <w:t> 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რ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-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ბ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               </w:t>
      </w:r>
      <w:r>
        <w:rPr>
          <w:rFonts w:cs="Sylfaen" w:hAnsi="Sylfaen" w:eastAsia="Sylfaen" w:ascii="Sylfaen"/>
          <w:spacing w:val="22"/>
          <w:w w:val="100"/>
          <w:sz w:val="20"/>
          <w:szCs w:val="20"/>
        </w:rPr>
        <w:t> 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კ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უ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მ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უ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ლ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ც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უ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რი</w:t>
      </w:r>
      <w:r>
        <w:rPr>
          <w:rFonts w:cs="Sylfaen" w:hAnsi="Sylfaen" w:eastAsia="Sylfaen" w:ascii="Sylfaen"/>
          <w:spacing w:val="-4"/>
          <w:w w:val="100"/>
          <w:sz w:val="20"/>
          <w:szCs w:val="20"/>
        </w:rPr>
        <w:t> 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რ</w:t>
      </w:r>
      <w:r>
        <w:rPr>
          <w:rFonts w:cs="Sylfaen" w:hAnsi="Sylfaen" w:eastAsia="Sylfaen" w:ascii="Sylfaen"/>
          <w:spacing w:val="0"/>
          <w:w w:val="101"/>
          <w:sz w:val="20"/>
          <w:szCs w:val="20"/>
        </w:rPr>
        <w:t>-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ბა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</w:r>
    </w:p>
    <w:p>
      <w:pPr>
        <w:rPr>
          <w:sz w:val="17"/>
          <w:szCs w:val="17"/>
        </w:rPr>
        <w:jc w:val="left"/>
        <w:spacing w:before="5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exact" w:line="280"/>
        <w:ind w:left="64" w:right="71"/>
      </w:pPr>
      <w:r>
        <w:rPr>
          <w:rFonts w:cs="Sylfaen" w:hAnsi="Sylfaen" w:eastAsia="Sylfaen" w:ascii="Sylfaen"/>
          <w:color w:val="006FC0"/>
          <w:position w:val="1"/>
          <w:sz w:val="22"/>
          <w:szCs w:val="22"/>
        </w:rPr>
      </w:r>
      <w:r>
        <w:rPr>
          <w:rFonts w:cs="Sylfaen" w:hAnsi="Sylfaen" w:eastAsia="Sylfaen" w:ascii="Sylfaen"/>
          <w:color w:val="006FC0"/>
          <w:spacing w:val="0"/>
          <w:w w:val="100"/>
          <w:position w:val="1"/>
          <w:sz w:val="22"/>
          <w:szCs w:val="22"/>
          <w:u w:val="single" w:color="006FC0"/>
        </w:rPr>
        <w:t>გ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  <w:t>რ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  <w:t>ც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position w:val="1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position w:val="1"/>
          <w:sz w:val="22"/>
          <w:szCs w:val="22"/>
          <w:u w:val="single" w:color="006FC0"/>
        </w:rPr>
        <w:t>ს</w:t>
      </w:r>
      <w:r>
        <w:rPr>
          <w:rFonts w:cs="Sylfaen" w:hAnsi="Sylfaen" w:eastAsia="Sylfaen" w:ascii="Sylfaen"/>
          <w:color w:val="006FC0"/>
          <w:spacing w:val="0"/>
          <w:w w:val="100"/>
          <w:position w:val="1"/>
          <w:sz w:val="22"/>
          <w:szCs w:val="22"/>
          <w:u w:val="single" w:color="006FC0"/>
        </w:rPr>
        <w:t>  </w:t>
      </w:r>
      <w:r>
        <w:rPr>
          <w:rFonts w:cs="Sylfaen" w:hAnsi="Sylfaen" w:eastAsia="Sylfaen" w:ascii="Sylfaen"/>
          <w:color w:val="006FC0"/>
          <w:spacing w:val="28"/>
          <w:w w:val="100"/>
          <w:position w:val="1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  <w:t>მ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position w:val="1"/>
          <w:sz w:val="22"/>
          <w:szCs w:val="22"/>
          <w:u w:val="single" w:color="006FC0"/>
        </w:rPr>
        <w:t>ხ</w:t>
      </w:r>
      <w:r>
        <w:rPr>
          <w:rFonts w:cs="Sylfaen" w:hAnsi="Sylfaen" w:eastAsia="Sylfaen" w:ascii="Sylfaen"/>
          <w:color w:val="006FC0"/>
          <w:spacing w:val="2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  <w:t>ს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  <w:t>თ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position w:val="1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position w:val="1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2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position w:val="1"/>
          <w:sz w:val="22"/>
          <w:szCs w:val="22"/>
          <w:u w:val="single" w:color="006FC0"/>
        </w:rPr>
        <w:t>:</w:t>
      </w:r>
      <w:r>
        <w:rPr>
          <w:rFonts w:cs="Sylfaen" w:hAnsi="Sylfaen" w:eastAsia="Sylfaen" w:ascii="Sylfaen"/>
          <w:color w:val="006FC0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color w:val="006FC0"/>
          <w:spacing w:val="34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11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color w:val="000000"/>
          <w:spacing w:val="3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color w:val="000000"/>
          <w:spacing w:val="34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დგ</w:t>
      </w:r>
      <w:r>
        <w:rPr>
          <w:rFonts w:cs="Sylfaen" w:hAnsi="Sylfaen" w:eastAsia="Sylfaen" w:ascii="Sylfaen"/>
          <w:color w:val="000000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color w:val="000000"/>
          <w:spacing w:val="34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position w:val="1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რი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color w:val="000000"/>
          <w:spacing w:val="3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4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2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7"/>
        <w:ind w:left="100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16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100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000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(9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15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6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18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auto" w:line="258"/>
        <w:ind w:left="1135" w:right="1136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00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=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18"/>
          <w:szCs w:val="18"/>
        </w:rPr>
        <w:jc w:val="left"/>
        <w:spacing w:before="6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1"/>
          <w:szCs w:val="21"/>
        </w:rPr>
        <w:jc w:val="center"/>
        <w:spacing w:before="18"/>
        <w:ind w:left="681" w:right="9036"/>
      </w:pPr>
      <w:r>
        <w:rPr>
          <w:rFonts w:cs="Calibri" w:hAnsi="Calibri" w:eastAsia="Calibri" w:ascii="Calibri"/>
          <w:b/>
          <w:spacing w:val="-1"/>
          <w:w w:val="100"/>
          <w:sz w:val="21"/>
          <w:szCs w:val="21"/>
        </w:rPr>
        <w:t>18</w:t>
      </w:r>
      <w:r>
        <w:rPr>
          <w:rFonts w:cs="Calibri" w:hAnsi="Calibri" w:eastAsia="Calibri" w:ascii="Calibri"/>
          <w:spacing w:val="0"/>
          <w:w w:val="100"/>
          <w:sz w:val="21"/>
          <w:szCs w:val="21"/>
        </w:rPr>
      </w:r>
    </w:p>
    <w:p>
      <w:pPr>
        <w:rPr>
          <w:rFonts w:cs="Calibri" w:hAnsi="Calibri" w:eastAsia="Calibri" w:ascii="Calibri"/>
          <w:sz w:val="21"/>
          <w:szCs w:val="21"/>
        </w:rPr>
        <w:jc w:val="center"/>
        <w:spacing w:before="98"/>
        <w:ind w:left="681" w:right="9036"/>
      </w:pPr>
      <w:r>
        <w:rPr>
          <w:rFonts w:cs="Calibri" w:hAnsi="Calibri" w:eastAsia="Calibri" w:ascii="Calibri"/>
          <w:b/>
          <w:spacing w:val="-1"/>
          <w:w w:val="100"/>
          <w:sz w:val="21"/>
          <w:szCs w:val="21"/>
        </w:rPr>
        <w:t>16</w:t>
      </w:r>
      <w:r>
        <w:rPr>
          <w:rFonts w:cs="Calibri" w:hAnsi="Calibri" w:eastAsia="Calibri" w:ascii="Calibri"/>
          <w:spacing w:val="0"/>
          <w:w w:val="100"/>
          <w:sz w:val="21"/>
          <w:szCs w:val="21"/>
        </w:rPr>
      </w:r>
    </w:p>
    <w:p>
      <w:pPr>
        <w:rPr>
          <w:rFonts w:cs="Calibri" w:hAnsi="Calibri" w:eastAsia="Calibri" w:ascii="Calibri"/>
          <w:sz w:val="21"/>
          <w:szCs w:val="21"/>
        </w:rPr>
        <w:jc w:val="center"/>
        <w:spacing w:before="98"/>
        <w:ind w:left="681" w:right="9036"/>
      </w:pPr>
      <w:r>
        <w:rPr>
          <w:rFonts w:cs="Calibri" w:hAnsi="Calibri" w:eastAsia="Calibri" w:ascii="Calibri"/>
          <w:b/>
          <w:spacing w:val="-1"/>
          <w:w w:val="100"/>
          <w:sz w:val="21"/>
          <w:szCs w:val="21"/>
        </w:rPr>
        <w:t>14</w:t>
      </w:r>
      <w:r>
        <w:rPr>
          <w:rFonts w:cs="Calibri" w:hAnsi="Calibri" w:eastAsia="Calibri" w:ascii="Calibri"/>
          <w:spacing w:val="0"/>
          <w:w w:val="100"/>
          <w:sz w:val="21"/>
          <w:szCs w:val="21"/>
        </w:rPr>
      </w:r>
    </w:p>
    <w:p>
      <w:pPr>
        <w:rPr>
          <w:rFonts w:cs="Calibri" w:hAnsi="Calibri" w:eastAsia="Calibri" w:ascii="Calibri"/>
          <w:sz w:val="21"/>
          <w:szCs w:val="21"/>
        </w:rPr>
        <w:jc w:val="center"/>
        <w:spacing w:before="98"/>
        <w:ind w:left="681" w:right="9036"/>
      </w:pPr>
      <w:r>
        <w:rPr>
          <w:rFonts w:cs="Calibri" w:hAnsi="Calibri" w:eastAsia="Calibri" w:ascii="Calibri"/>
          <w:b/>
          <w:spacing w:val="-1"/>
          <w:w w:val="100"/>
          <w:sz w:val="21"/>
          <w:szCs w:val="21"/>
        </w:rPr>
        <w:t>12</w:t>
      </w:r>
      <w:r>
        <w:rPr>
          <w:rFonts w:cs="Calibri" w:hAnsi="Calibri" w:eastAsia="Calibri" w:ascii="Calibri"/>
          <w:spacing w:val="0"/>
          <w:w w:val="100"/>
          <w:sz w:val="21"/>
          <w:szCs w:val="21"/>
        </w:rPr>
      </w:r>
    </w:p>
    <w:p>
      <w:pPr>
        <w:rPr>
          <w:rFonts w:cs="Calibri" w:hAnsi="Calibri" w:eastAsia="Calibri" w:ascii="Calibri"/>
          <w:sz w:val="21"/>
          <w:szCs w:val="21"/>
        </w:rPr>
        <w:jc w:val="center"/>
        <w:spacing w:before="98"/>
        <w:ind w:left="681" w:right="9036"/>
      </w:pPr>
      <w:r>
        <w:rPr>
          <w:rFonts w:cs="Calibri" w:hAnsi="Calibri" w:eastAsia="Calibri" w:ascii="Calibri"/>
          <w:b/>
          <w:spacing w:val="-1"/>
          <w:w w:val="100"/>
          <w:sz w:val="21"/>
          <w:szCs w:val="21"/>
        </w:rPr>
        <w:t>10</w:t>
      </w:r>
      <w:r>
        <w:rPr>
          <w:rFonts w:cs="Calibri" w:hAnsi="Calibri" w:eastAsia="Calibri" w:ascii="Calibri"/>
          <w:spacing w:val="0"/>
          <w:w w:val="100"/>
          <w:sz w:val="21"/>
          <w:szCs w:val="21"/>
        </w:rPr>
      </w:r>
    </w:p>
    <w:p>
      <w:pPr>
        <w:rPr>
          <w:rFonts w:cs="Calibri" w:hAnsi="Calibri" w:eastAsia="Calibri" w:ascii="Calibri"/>
          <w:sz w:val="21"/>
          <w:szCs w:val="21"/>
        </w:rPr>
        <w:jc w:val="center"/>
        <w:spacing w:before="98"/>
        <w:ind w:left="788" w:right="9034"/>
      </w:pPr>
      <w:r>
        <w:pict>
          <v:group style="position:absolute;margin-left:96pt;margin-top:-88.6424pt;width:440.64pt;height:196.56pt;mso-position-horizontal-relative:page;mso-position-vertical-relative:paragraph;z-index:-3541" coordorigin="1920,-1773" coordsize="8813,3931">
            <v:group style="position:absolute;left:10046;top:1297;width:458;height:0" coordorigin="10046,1297" coordsize="458,0">
              <v:shape style="position:absolute;left:10046;top:1297;width:458;height:0" coordorigin="10046,1297" coordsize="458,0" path="m10046,1297l10505,1297e" filled="f" stroked="t" strokeweight="0.72pt" strokecolor="#D9D9D9">
                <v:path arrowok="t"/>
              </v:shape>
              <v:group style="position:absolute;left:8707;top:1297;width:922;height:0" coordorigin="8707,1297" coordsize="922,0">
                <v:shape style="position:absolute;left:8707;top:1297;width:922;height:0" coordorigin="8707,1297" coordsize="922,0" path="m8707,1297l9629,1297e" filled="f" stroked="t" strokeweight="0.72pt" strokecolor="#D9D9D9">
                  <v:path arrowok="t"/>
                </v:shape>
                <v:group style="position:absolute;left:10046;top:942;width:458;height:0" coordorigin="10046,942" coordsize="458,0">
                  <v:shape style="position:absolute;left:10046;top:942;width:458;height:0" coordorigin="10046,942" coordsize="458,0" path="m10046,942l10505,942e" filled="f" stroked="t" strokeweight="0.72pt" strokecolor="#D9D9D9">
                    <v:path arrowok="t"/>
                  </v:shape>
                  <v:group style="position:absolute;left:8707;top:942;width:922;height:0" coordorigin="8707,942" coordsize="922,0">
                    <v:shape style="position:absolute;left:8707;top:942;width:922;height:0" coordorigin="8707,942" coordsize="922,0" path="m8707,942l9629,942e" filled="f" stroked="t" strokeweight="0.72pt" strokecolor="#D9D9D9">
                      <v:path arrowok="t"/>
                    </v:shape>
                    <v:group style="position:absolute;left:10046;top:586;width:458;height:0" coordorigin="10046,586" coordsize="458,0">
                      <v:shape style="position:absolute;left:10046;top:586;width:458;height:0" coordorigin="10046,586" coordsize="458,0" path="m10046,586l10505,586e" filled="f" stroked="t" strokeweight="0.72pt" strokecolor="#D9D9D9">
                        <v:path arrowok="t"/>
                      </v:shape>
                      <v:group style="position:absolute;left:8707;top:586;width:922;height:0" coordorigin="8707,586" coordsize="922,0">
                        <v:shape style="position:absolute;left:8707;top:586;width:922;height:0" coordorigin="8707,586" coordsize="922,0" path="m8707,586l9629,586e" filled="f" stroked="t" strokeweight="0.72pt" strokecolor="#D9D9D9">
                          <v:path arrowok="t"/>
                        </v:shape>
                        <v:group style="position:absolute;left:10046;top:231;width:458;height:0" coordorigin="10046,231" coordsize="458,0">
                          <v:shape style="position:absolute;left:10046;top:231;width:458;height:0" coordorigin="10046,231" coordsize="458,0" path="m10046,231l10505,231e" filled="f" stroked="t" strokeweight="0.72pt" strokecolor="#D9D9D9">
                            <v:path arrowok="t"/>
                          </v:shape>
                          <v:group style="position:absolute;left:8707;top:231;width:922;height:0" coordorigin="8707,231" coordsize="922,0">
                            <v:shape style="position:absolute;left:8707;top:231;width:922;height:0" coordorigin="8707,231" coordsize="922,0" path="m8707,231l9629,231e" filled="f" stroked="t" strokeweight="0.72pt" strokecolor="#D9D9D9">
                              <v:path arrowok="t"/>
                            </v:shape>
                            <v:group style="position:absolute;left:10046;top:-119;width:458;height:0" coordorigin="10046,-119" coordsize="458,0">
                              <v:shape style="position:absolute;left:10046;top:-119;width:458;height:0" coordorigin="10046,-119" coordsize="458,0" path="m10046,-119l10505,-119e" filled="f" stroked="t" strokeweight="0.72pt" strokecolor="#D9D9D9">
                                <v:path arrowok="t"/>
                              </v:shape>
                              <v:group style="position:absolute;left:8707;top:-119;width:922;height:0" coordorigin="8707,-119" coordsize="922,0">
                                <v:shape style="position:absolute;left:8707;top:-119;width:922;height:0" coordorigin="8707,-119" coordsize="922,0" path="m8707,-119l9629,-119e" filled="f" stroked="t" strokeweight="0.72pt" strokecolor="#D9D9D9">
                                  <v:path arrowok="t"/>
                                </v:shape>
                                <v:group style="position:absolute;left:10046;top:-474;width:458;height:0" coordorigin="10046,-474" coordsize="458,0">
                                  <v:shape style="position:absolute;left:10046;top:-474;width:458;height:0" coordorigin="10046,-474" coordsize="458,0" path="m10046,-474l10505,-474e" filled="f" stroked="t" strokeweight="0.72pt" strokecolor="#D9D9D9">
                                    <v:path arrowok="t"/>
                                  </v:shape>
                                  <v:group style="position:absolute;left:7368;top:-474;width:2261;height:0" coordorigin="7368,-474" coordsize="2261,0">
                                    <v:shape style="position:absolute;left:7368;top:-474;width:2261;height:0" coordorigin="7368,-474" coordsize="2261,0" path="m7368,-474l9629,-474e" filled="f" stroked="t" strokeweight="0.72pt" strokecolor="#D9D9D9">
                                      <v:path arrowok="t"/>
                                    </v:shape>
                                    <v:group style="position:absolute;left:9629;top:-722;width:418;height:2371" coordorigin="9629,-722" coordsize="418,2371">
                                      <v:shape style="position:absolute;left:9629;top:-722;width:418;height:2371" coordorigin="9629,-722" coordsize="418,2371" path="m9629,1650l10046,1650,10046,-722,9629,-722,9629,1650xe" filled="t" fillcolor="#C00000" stroked="f">
                                        <v:path arrowok="t"/>
                                        <v:fill/>
                                      </v:shape>
                                      <v:group style="position:absolute;left:7368;top:1297;width:917;height:0" coordorigin="7368,1297" coordsize="917,0">
                                        <v:shape style="position:absolute;left:7368;top:1297;width:917;height:0" coordorigin="7368,1297" coordsize="917,0" path="m7368,1297l8285,1297e" filled="f" stroked="t" strokeweight="0.72pt" strokecolor="#D9D9D9">
                                          <v:path arrowok="t"/>
                                        </v:shape>
                                        <v:group style="position:absolute;left:6024;top:1297;width:922;height:0" coordorigin="6024,1297" coordsize="922,0">
                                          <v:shape style="position:absolute;left:6024;top:1297;width:922;height:0" coordorigin="6024,1297" coordsize="922,0" path="m6024,1297l6946,1297e" filled="f" stroked="t" strokeweight="0.72pt" strokecolor="#D9D9D9">
                                            <v:path arrowok="t"/>
                                          </v:shape>
                                          <v:group style="position:absolute;left:4685;top:1297;width:922;height:0" coordorigin="4685,1297" coordsize="922,0">
                                            <v:shape style="position:absolute;left:4685;top:1297;width:922;height:0" coordorigin="4685,1297" coordsize="922,0" path="m4685,1297l5606,1297e" filled="f" stroked="t" strokeweight="0.72pt" strokecolor="#D9D9D9">
                                              <v:path arrowok="t"/>
                                            </v:shape>
                                            <v:group style="position:absolute;left:3346;top:1297;width:917;height:0" coordorigin="3346,1297" coordsize="917,0">
                                              <v:shape style="position:absolute;left:3346;top:1297;width:917;height:0" coordorigin="3346,1297" coordsize="917,0" path="m3346,1297l4262,1297e" filled="f" stroked="t" strokeweight="0.72pt" strokecolor="#D9D9D9">
                                                <v:path arrowok="t"/>
                                              </v:shape>
                                              <v:group style="position:absolute;left:2465;top:1297;width:458;height:0" coordorigin="2465,1297" coordsize="458,0">
                                                <v:shape style="position:absolute;left:2465;top:1297;width:458;height:0" coordorigin="2465,1297" coordsize="458,0" path="m2465,1297l2923,1297e" filled="f" stroked="t" strokeweight="0.72pt" strokecolor="#D9D9D9">
                                                  <v:path arrowok="t"/>
                                                </v:shape>
                                                <v:group style="position:absolute;left:3346;top:942;width:917;height:0" coordorigin="3346,942" coordsize="917,0">
                                                  <v:shape style="position:absolute;left:3346;top:942;width:917;height:0" coordorigin="3346,942" coordsize="917,0" path="m3346,942l4262,942e" filled="f" stroked="t" strokeweight="0.72pt" strokecolor="#D9D9D9">
                                                    <v:path arrowok="t"/>
                                                  </v:shape>
                                                  <v:group style="position:absolute;left:2465;top:942;width:458;height:0" coordorigin="2465,942" coordsize="458,0">
                                                    <v:shape style="position:absolute;left:2465;top:942;width:458;height:0" coordorigin="2465,942" coordsize="458,0" path="m2465,942l2923,942e" filled="f" stroked="t" strokeweight="0.72pt" strokecolor="#D9D9D9">
                                                      <v:path arrowok="t"/>
                                                    </v:shape>
                                                    <v:group style="position:absolute;left:2465;top:586;width:1798;height:0" coordorigin="2465,586" coordsize="1798,0">
                                                      <v:shape style="position:absolute;left:2465;top:586;width:1798;height:0" coordorigin="2465,586" coordsize="1798,0" path="m2465,586l4262,586e" filled="f" stroked="t" strokeweight="0.72pt" strokecolor="#D9D9D9">
                                                        <v:path arrowok="t"/>
                                                      </v:shape>
                                                      <v:group style="position:absolute;left:2923;top:642;width:422;height:1008" coordorigin="2923,642" coordsize="422,1008">
                                                        <v:shape style="position:absolute;left:2923;top:642;width:422;height:1008" coordorigin="2923,642" coordsize="422,1008" path="m2923,642l2923,1650,3346,1650,3346,642,2923,642xe" filled="t" fillcolor="#5B9BD4" stroked="f">
                                                          <v:path arrowok="t"/>
                                                          <v:fill/>
                                                        </v:shape>
                                                        <v:group style="position:absolute;left:4685;top:942;width:922;height:0" coordorigin="4685,942" coordsize="922,0">
                                                          <v:shape style="position:absolute;left:4685;top:942;width:922;height:0" coordorigin="4685,942" coordsize="922,0" path="m4685,942l5606,942e" filled="f" stroked="t" strokeweight="0.72pt" strokecolor="#D9D9D9">
                                                            <v:path arrowok="t"/>
                                                          </v:shape>
                                                          <v:group style="position:absolute;left:4685;top:586;width:922;height:0" coordorigin="4685,586" coordsize="922,0">
                                                            <v:shape style="position:absolute;left:4685;top:586;width:922;height:0" coordorigin="4685,586" coordsize="922,0" path="m4685,586l5606,586e" filled="f" stroked="t" strokeweight="0.72pt" strokecolor="#D9D9D9">
                                                              <v:path arrowok="t"/>
                                                            </v:shape>
                                                            <v:group style="position:absolute;left:4685;top:231;width:922;height:0" coordorigin="4685,231" coordsize="922,0">
                                                              <v:shape style="position:absolute;left:4685;top:231;width:922;height:0" coordorigin="4685,231" coordsize="922,0" path="m4685,231l5606,231e" filled="f" stroked="t" strokeweight="0.72pt" strokecolor="#D9D9D9">
                                                                <v:path arrowok="t"/>
                                                              </v:shape>
                                                              <v:group style="position:absolute;left:2465;top:231;width:1798;height:0" coordorigin="2465,231" coordsize="1798,0">
                                                                <v:shape style="position:absolute;left:2465;top:231;width:1798;height:0" coordorigin="2465,231" coordsize="1798,0" path="m2465,231l4262,231e" filled="f" stroked="t" strokeweight="0.72pt" strokecolor="#D9D9D9">
                                                                  <v:path arrowok="t"/>
                                                                </v:shape>
                                                                <v:group style="position:absolute;left:4685;top:-119;width:922;height:0" coordorigin="4685,-119" coordsize="922,0">
                                                                  <v:shape style="position:absolute;left:4685;top:-119;width:922;height:0" coordorigin="4685,-119" coordsize="922,0" path="m4685,-119l5606,-119e" filled="f" stroked="t" strokeweight="0.72pt" strokecolor="#D9D9D9">
                                                                    <v:path arrowok="t"/>
                                                                  </v:shape>
                                                                  <v:group style="position:absolute;left:2465;top:-119;width:1798;height:0" coordorigin="2465,-119" coordsize="1798,0">
                                                                    <v:shape style="position:absolute;left:2465;top:-119;width:1798;height:0" coordorigin="2465,-119" coordsize="1798,0" path="m2465,-119l4262,-119e" filled="f" stroked="t" strokeweight="0.72pt" strokecolor="#D9D9D9">
                                                                      <v:path arrowok="t"/>
                                                                    </v:shape>
                                                                    <v:group style="position:absolute;left:4685;top:-474;width:922;height:0" coordorigin="4685,-474" coordsize="922,0">
                                                                      <v:shape style="position:absolute;left:4685;top:-474;width:922;height:0" coordorigin="4685,-474" coordsize="922,0" path="m4685,-474l5606,-474e" filled="f" stroked="t" strokeweight="0.72pt" strokecolor="#D9D9D9">
                                                                        <v:path arrowok="t"/>
                                                                      </v:shape>
                                                                      <v:group style="position:absolute;left:2465;top:-474;width:1798;height:0" coordorigin="2465,-474" coordsize="1798,0">
                                                                        <v:shape style="position:absolute;left:2465;top:-474;width:1798;height:0" coordorigin="2465,-474" coordsize="1798,0" path="m2465,-474l4262,-474e" filled="f" stroked="t" strokeweight="0.72pt" strokecolor="#D9D9D9">
                                                                          <v:path arrowok="t"/>
                                                                        </v:shape>
                                                                        <v:group style="position:absolute;left:4262;top:-669;width:422;height:2318" coordorigin="4262,-669" coordsize="422,2318">
                                                                          <v:shape style="position:absolute;left:4262;top:-669;width:422;height:2318" coordorigin="4262,-669" coordsize="422,2318" path="m4262,-669l4262,1650,4685,1650,4685,-669,4262,-669xe" filled="t" fillcolor="#5B9BD4" stroked="f">
                                                                            <v:path arrowok="t"/>
                                                                            <v:fill/>
                                                                          </v:shape>
                                                                          <v:group style="position:absolute;left:6024;top:942;width:922;height:0" coordorigin="6024,942" coordsize="922,0">
                                                                            <v:shape style="position:absolute;left:6024;top:942;width:922;height:0" coordorigin="6024,942" coordsize="922,0" path="m6024,942l6946,942e" filled="f" stroked="t" strokeweight="0.72pt" strokecolor="#D9D9D9">
                                                                              <v:path arrowok="t"/>
                                                                            </v:shape>
                                                                            <v:group style="position:absolute;left:6024;top:586;width:922;height:0" coordorigin="6024,586" coordsize="922,0">
                                                                              <v:shape style="position:absolute;left:6024;top:586;width:922;height:0" coordorigin="6024,586" coordsize="922,0" path="m6024,586l6946,586e" filled="f" stroked="t" strokeweight="0.72pt" strokecolor="#D9D9D9">
                                                                                <v:path arrowok="t"/>
                                                                              </v:shape>
                                                                              <v:group style="position:absolute;left:6024;top:231;width:922;height:0" coordorigin="6024,231" coordsize="922,0">
                                                                                <v:shape style="position:absolute;left:6024;top:231;width:922;height:0" coordorigin="6024,231" coordsize="922,0" path="m6024,231l6946,231e" filled="f" stroked="t" strokeweight="0.72pt" strokecolor="#D9D9D9">
                                                                                  <v:path arrowok="t"/>
                                                                                </v:shape>
                                                                                <v:group style="position:absolute;left:6024;top:-119;width:922;height:0" coordorigin="6024,-119" coordsize="922,0">
                                                                                  <v:shape style="position:absolute;left:6024;top:-119;width:922;height:0" coordorigin="6024,-119" coordsize="922,0" path="m6024,-119l6946,-119e" filled="f" stroked="t" strokeweight="0.72pt" strokecolor="#D9D9D9">
                                                                                    <v:path arrowok="t"/>
                                                                                  </v:shape>
                                                                                  <v:group style="position:absolute;left:6024;top:-474;width:922;height:0" coordorigin="6024,-474" coordsize="922,0">
                                                                                    <v:shape style="position:absolute;left:6024;top:-474;width:922;height:0" coordorigin="6024,-474" coordsize="922,0" path="m6024,-474l6946,-474e" filled="f" stroked="t" strokeweight="0.72pt" strokecolor="#D9D9D9">
                                                                                      <v:path arrowok="t"/>
                                                                                    </v:shape>
                                                                                    <v:group style="position:absolute;left:6024;top:-830;width:922;height:0" coordorigin="6024,-830" coordsize="922,0">
                                                                                      <v:shape style="position:absolute;left:6024;top:-830;width:922;height:0" coordorigin="6024,-830" coordsize="922,0" path="m6024,-830l6946,-830e" filled="f" stroked="t" strokeweight="0.72pt" strokecolor="#D9D9D9">
                                                                                        <v:path arrowok="t"/>
                                                                                      </v:shape>
                                                                                      <v:group style="position:absolute;left:2465;top:-830;width:3142;height:0" coordorigin="2465,-830" coordsize="3142,0">
                                                                                        <v:shape style="position:absolute;left:2465;top:-830;width:3142;height:0" coordorigin="2465,-830" coordsize="3142,0" path="m2465,-830l5606,-830e" filled="f" stroked="t" strokeweight="0.72pt" strokecolor="#D9D9D9">
                                                                                          <v:path arrowok="t"/>
                                                                                        </v:shape>
                                                                                        <v:group style="position:absolute;left:5606;top:-952;width:418;height:2602" coordorigin="5606,-952" coordsize="418,2602">
                                                                                          <v:shape style="position:absolute;left:5606;top:-952;width:418;height:2602" coordorigin="5606,-952" coordsize="418,2602" path="m5606,-952l5606,1650,6024,1650,6024,-952,5606,-952xe" filled="t" fillcolor="#5B9BD4" stroked="f">
                                                                                            <v:path arrowok="t"/>
                                                                                            <v:fill/>
                                                                                          </v:shape>
                                                                                          <v:group style="position:absolute;left:7368;top:942;width:917;height:0" coordorigin="7368,942" coordsize="917,0">
                                                                                            <v:shape style="position:absolute;left:7368;top:942;width:917;height:0" coordorigin="7368,942" coordsize="917,0" path="m7368,942l8285,942e" filled="f" stroked="t" strokeweight="0.72pt" strokecolor="#D9D9D9">
                                                                                              <v:path arrowok="t"/>
                                                                                            </v:shape>
                                                                                            <v:group style="position:absolute;left:7368;top:586;width:917;height:0" coordorigin="7368,586" coordsize="917,0">
                                                                                              <v:shape style="position:absolute;left:7368;top:586;width:917;height:0" coordorigin="7368,586" coordsize="917,0" path="m7368,586l8285,586e" filled="f" stroked="t" strokeweight="0.72pt" strokecolor="#D9D9D9">
                                                                                                <v:path arrowok="t"/>
                                                                                              </v:shape>
                                                                                              <v:group style="position:absolute;left:7368;top:231;width:917;height:0" coordorigin="7368,231" coordsize="917,0">
                                                                                                <v:shape style="position:absolute;left:7368;top:231;width:917;height:0" coordorigin="7368,231" coordsize="917,0" path="m7368,231l8285,231e" filled="f" stroked="t" strokeweight="0.72pt" strokecolor="#D9D9D9">
                                                                                                  <v:path arrowok="t"/>
                                                                                                </v:shape>
                                                                                                <v:group style="position:absolute;left:7368;top:-119;width:917;height:0" coordorigin="7368,-119" coordsize="917,0">
                                                                                                  <v:shape style="position:absolute;left:7368;top:-119;width:917;height:0" coordorigin="7368,-119" coordsize="917,0" path="m7368,-119l8285,-119e" filled="f" stroked="t" strokeweight="0.72pt" strokecolor="#D9D9D9">
                                                                                                    <v:path arrowok="t"/>
                                                                                                  </v:shape>
                                                                                                  <v:group style="position:absolute;left:7368;top:-830;width:3137;height:0" coordorigin="7368,-830" coordsize="3137,0">
                                                                                                    <v:shape style="position:absolute;left:7368;top:-830;width:3137;height:0" coordorigin="7368,-830" coordsize="3137,0" path="m7368,-830l10505,-830e" filled="f" stroked="t" strokeweight="0.72pt" strokecolor="#D9D9D9">
                                                                                                      <v:path arrowok="t"/>
                                                                                                    </v:shape>
                                                                                                    <v:group style="position:absolute;left:7368;top:-1185;width:3137;height:0" coordorigin="7368,-1185" coordsize="3137,0">
                                                                                                      <v:shape style="position:absolute;left:7368;top:-1185;width:3137;height:0" coordorigin="7368,-1185" coordsize="3137,0" path="m7368,-1185l10505,-1185e" filled="f" stroked="t" strokeweight="0.72pt" strokecolor="#D9D9D9">
                                                                                                        <v:path arrowok="t"/>
                                                                                                      </v:shape>
                                                                                                      <v:group style="position:absolute;left:2465;top:-1185;width:4481;height:0" coordorigin="2465,-1185" coordsize="4481,0">
                                                                                                        <v:shape style="position:absolute;left:2465;top:-1185;width:4481;height:0" coordorigin="2465,-1185" coordsize="4481,0" path="m2465,-1185l6946,-1185e" filled="f" stroked="t" strokeweight="0.72pt" strokecolor="#D9D9D9">
                                                                                                          <v:path arrowok="t"/>
                                                                                                        </v:shape>
                                                                                                        <v:group style="position:absolute;left:6946;top:-1293;width:422;height:2942" coordorigin="6946,-1293" coordsize="422,2942">
                                                                                                          <v:shape style="position:absolute;left:6946;top:-1293;width:422;height:2942" coordorigin="6946,-1293" coordsize="422,2942" path="m6946,-1293l6946,1650,7368,1650,7368,-1293,6946,-1293xe" filled="t" fillcolor="#5B9BD4" stroked="f">
                                                                                                            <v:path arrowok="t"/>
                                                                                                            <v:fill/>
                                                                                                          </v:shape>
                                                                                                          <v:group style="position:absolute;left:8285;top:-405;width:422;height:2054" coordorigin="8285,-405" coordsize="422,2054">
                                                                                                            <v:shape style="position:absolute;left:8285;top:-405;width:422;height:2054" coordorigin="8285,-405" coordsize="422,2054" path="m8285,-405l8285,1650,8707,1650,8707,-405,8285,-405xe" filled="t" fillcolor="#5B9BD4" stroked="f">
                                                                                                              <v:path arrowok="t"/>
                                                                                                              <v:fill/>
                                                                                                            </v:shape>
                                                                                                            <v:group style="position:absolute;left:2465;top:1652;width:8040;height:0" coordorigin="2465,1652" coordsize="8040,0">
                                                                                                              <v:shape style="position:absolute;left:2465;top:1652;width:8040;height:0" coordorigin="2465,1652" coordsize="8040,0" path="m2465,1652l10505,1652e" filled="f" stroked="t" strokeweight="0.72pt" strokecolor="#D9D9D9">
                                                                                                                <v:path arrowok="t"/>
                                                                                                              </v:shape>
                                                                                                              <v:group style="position:absolute;left:2465;top:-1540;width:8040;height:0" coordorigin="2465,-1540" coordsize="8040,0">
                                                                                                                <v:shape style="position:absolute;left:2465;top:-1540;width:8040;height:0" coordorigin="2465,-1540" coordsize="8040,0" path="m2465,-1540l10505,-1540e" filled="f" stroked="t" strokeweight="0.72pt" strokecolor="#D9D9D9">
                                                                                                                  <v:path arrowok="t"/>
                                                                                                                </v:shape>
                                                                                                                <v:group style="position:absolute;left:1927;top:-1766;width:8798;height:3917" coordorigin="1927,-1766" coordsize="8798,3917">
                                                                                                                  <v:shape style="position:absolute;left:1927;top:-1766;width:8798;height:3917" coordorigin="1927,-1766" coordsize="8798,3917" path="m1927,2151l10726,2151,10726,-1766,1927,-1766,1927,2151xe" filled="f" stroked="t" strokeweight="0.72pt" strokecolor="#D9D9D9">
                                                                                                                    <v:path arrowok="t"/>
                                                                                                                  </v:shape>
                                                                                                                </v:group>
                                                                                                              </v:group>
                                                                                                            </v:group>
                                                                                                          </v:group>
                                                                                                        </v:group>
                                                                                                      </v:group>
                                                                                                    </v:group>
                                                                                                  </v:group>
                                                                                                </v:group>
                                                                                              </v:group>
                                                                                            </v:group>
                                                                                          </v:group>
                                                                                        </v:group>
                                                                                      </v:group>
                                                                                    </v:group>
                                                                                  </v:group>
                                                                                </v:group>
                                                                              </v:group>
                                                                            </v:group>
                                                                          </v:group>
                                                                        </v:group>
                                                                      </v:group>
                                                                    </v:group>
                                                                  </v:group>
                                                                </v:group>
                                                              </v:group>
                                                            </v:group>
                                                          </v:group>
                                                        </v:group>
                                                      </v:group>
                                                    </v:group>
                                                  </v:group>
                                                </v:group>
                                              </v:group>
                                            </v:group>
                                          </v:group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</v:group>
            </v:group>
            <w10:wrap type="none"/>
          </v:group>
        </w:pict>
      </w:r>
      <w:r>
        <w:rPr>
          <w:rFonts w:cs="Calibri" w:hAnsi="Calibri" w:eastAsia="Calibri" w:ascii="Calibri"/>
          <w:b/>
          <w:spacing w:val="0"/>
          <w:w w:val="100"/>
          <w:sz w:val="21"/>
          <w:szCs w:val="21"/>
        </w:rPr>
        <w:t>8</w:t>
      </w:r>
      <w:r>
        <w:rPr>
          <w:rFonts w:cs="Calibri" w:hAnsi="Calibri" w:eastAsia="Calibri" w:ascii="Calibri"/>
          <w:spacing w:val="0"/>
          <w:w w:val="100"/>
          <w:sz w:val="21"/>
          <w:szCs w:val="21"/>
        </w:rPr>
      </w:r>
    </w:p>
    <w:p>
      <w:pPr>
        <w:rPr>
          <w:rFonts w:cs="Calibri" w:hAnsi="Calibri" w:eastAsia="Calibri" w:ascii="Calibri"/>
          <w:sz w:val="21"/>
          <w:szCs w:val="21"/>
        </w:rPr>
        <w:jc w:val="center"/>
        <w:spacing w:before="98"/>
        <w:ind w:left="788" w:right="9034"/>
      </w:pPr>
      <w:r>
        <w:rPr>
          <w:rFonts w:cs="Calibri" w:hAnsi="Calibri" w:eastAsia="Calibri" w:ascii="Calibri"/>
          <w:b/>
          <w:spacing w:val="0"/>
          <w:w w:val="100"/>
          <w:sz w:val="21"/>
          <w:szCs w:val="21"/>
        </w:rPr>
        <w:t>6</w:t>
      </w:r>
      <w:r>
        <w:rPr>
          <w:rFonts w:cs="Calibri" w:hAnsi="Calibri" w:eastAsia="Calibri" w:ascii="Calibri"/>
          <w:spacing w:val="0"/>
          <w:w w:val="100"/>
          <w:sz w:val="21"/>
          <w:szCs w:val="21"/>
        </w:rPr>
      </w:r>
    </w:p>
    <w:p>
      <w:pPr>
        <w:rPr>
          <w:rFonts w:cs="Calibri" w:hAnsi="Calibri" w:eastAsia="Calibri" w:ascii="Calibri"/>
          <w:sz w:val="21"/>
          <w:szCs w:val="21"/>
        </w:rPr>
        <w:jc w:val="center"/>
        <w:spacing w:before="98"/>
        <w:ind w:left="788" w:right="9034"/>
      </w:pPr>
      <w:r>
        <w:rPr>
          <w:rFonts w:cs="Calibri" w:hAnsi="Calibri" w:eastAsia="Calibri" w:ascii="Calibri"/>
          <w:b/>
          <w:spacing w:val="0"/>
          <w:w w:val="100"/>
          <w:sz w:val="21"/>
          <w:szCs w:val="21"/>
        </w:rPr>
        <w:t>4</w:t>
      </w:r>
      <w:r>
        <w:rPr>
          <w:rFonts w:cs="Calibri" w:hAnsi="Calibri" w:eastAsia="Calibri" w:ascii="Calibri"/>
          <w:spacing w:val="0"/>
          <w:w w:val="100"/>
          <w:sz w:val="21"/>
          <w:szCs w:val="21"/>
        </w:rPr>
      </w:r>
    </w:p>
    <w:p>
      <w:pPr>
        <w:rPr>
          <w:rFonts w:cs="Calibri" w:hAnsi="Calibri" w:eastAsia="Calibri" w:ascii="Calibri"/>
          <w:sz w:val="21"/>
          <w:szCs w:val="21"/>
        </w:rPr>
        <w:jc w:val="center"/>
        <w:spacing w:before="98"/>
        <w:ind w:left="788" w:right="9033"/>
      </w:pPr>
      <w:r>
        <w:rPr>
          <w:rFonts w:cs="Calibri" w:hAnsi="Calibri" w:eastAsia="Calibri" w:ascii="Calibri"/>
          <w:b/>
          <w:spacing w:val="0"/>
          <w:w w:val="100"/>
          <w:sz w:val="21"/>
          <w:szCs w:val="21"/>
        </w:rPr>
        <w:t>2</w:t>
      </w:r>
      <w:r>
        <w:rPr>
          <w:rFonts w:cs="Calibri" w:hAnsi="Calibri" w:eastAsia="Calibri" w:ascii="Calibri"/>
          <w:spacing w:val="0"/>
          <w:w w:val="100"/>
          <w:sz w:val="21"/>
          <w:szCs w:val="21"/>
        </w:rPr>
      </w:r>
    </w:p>
    <w:p>
      <w:pPr>
        <w:rPr>
          <w:rFonts w:cs="Calibri" w:hAnsi="Calibri" w:eastAsia="Calibri" w:ascii="Calibri"/>
          <w:sz w:val="21"/>
          <w:szCs w:val="21"/>
        </w:rPr>
        <w:jc w:val="center"/>
        <w:spacing w:before="98"/>
        <w:ind w:left="788" w:right="9034"/>
      </w:pPr>
      <w:r>
        <w:rPr>
          <w:rFonts w:cs="Calibri" w:hAnsi="Calibri" w:eastAsia="Calibri" w:ascii="Calibri"/>
          <w:b/>
          <w:spacing w:val="0"/>
          <w:w w:val="100"/>
          <w:sz w:val="21"/>
          <w:szCs w:val="21"/>
        </w:rPr>
        <w:t>0</w:t>
      </w:r>
      <w:r>
        <w:rPr>
          <w:rFonts w:cs="Calibri" w:hAnsi="Calibri" w:eastAsia="Calibri" w:ascii="Calibri"/>
          <w:spacing w:val="0"/>
          <w:w w:val="100"/>
          <w:sz w:val="21"/>
          <w:szCs w:val="21"/>
        </w:rPr>
      </w:r>
    </w:p>
    <w:p>
      <w:pPr>
        <w:rPr>
          <w:rFonts w:cs="Microsoft Sans Serif" w:hAnsi="Microsoft Sans Serif" w:eastAsia="Microsoft Sans Serif" w:ascii="Microsoft Sans Serif"/>
          <w:sz w:val="20"/>
          <w:szCs w:val="20"/>
        </w:rPr>
        <w:jc w:val="left"/>
        <w:spacing w:before="10" w:lineRule="exact" w:line="240"/>
        <w:ind w:left="1612"/>
      </w:pP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0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-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1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4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                   </w:t>
      </w:r>
      <w:r>
        <w:rPr>
          <w:rFonts w:cs="Calibri" w:hAnsi="Calibri" w:eastAsia="Calibri" w:ascii="Calibri"/>
          <w:b/>
          <w:spacing w:val="2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1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5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-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1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9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                  </w:t>
      </w:r>
      <w:r>
        <w:rPr>
          <w:rFonts w:cs="Calibri" w:hAnsi="Calibri" w:eastAsia="Calibri" w:ascii="Calibri"/>
          <w:b/>
          <w:spacing w:val="1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2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0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-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2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9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                  </w:t>
      </w:r>
      <w:r>
        <w:rPr>
          <w:rFonts w:cs="Calibri" w:hAnsi="Calibri" w:eastAsia="Calibri" w:ascii="Calibri"/>
          <w:b/>
          <w:spacing w:val="1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3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0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-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6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9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                    </w:t>
      </w:r>
      <w:r>
        <w:rPr>
          <w:rFonts w:cs="Calibri" w:hAnsi="Calibri" w:eastAsia="Calibri" w:ascii="Calibri"/>
          <w:b/>
          <w:spacing w:val="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70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+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                    </w:t>
      </w:r>
      <w:r>
        <w:rPr>
          <w:rFonts w:cs="Calibri" w:hAnsi="Calibri" w:eastAsia="Calibri" w:ascii="Calibri"/>
          <w:b/>
          <w:spacing w:val="22"/>
          <w:w w:val="10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b/>
          <w:spacing w:val="2"/>
          <w:w w:val="10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b/>
          <w:spacing w:val="0"/>
          <w:w w:val="100"/>
          <w:sz w:val="20"/>
          <w:szCs w:val="20"/>
        </w:rPr>
        <w:t>ულ</w:t>
      </w:r>
      <w:r>
        <w:rPr>
          <w:rFonts w:cs="Microsoft Sans Serif" w:hAnsi="Microsoft Sans Serif" w:eastAsia="Microsoft Sans Serif" w:ascii="Microsoft Sans Serif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lineRule="exact" w:line="280"/>
      </w:pPr>
      <w:r>
        <w:rPr>
          <w:sz w:val="28"/>
          <w:szCs w:val="28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100"/>
      </w:pP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C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19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4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ჩ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6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100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000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54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6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პ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დგ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 w:lineRule="auto" w:line="258"/>
        <w:ind w:left="100" w:right="62"/>
        <w:sectPr>
          <w:pgMar w:header="0" w:footer="846" w:top="960" w:bottom="280" w:left="1340" w:right="900"/>
          <w:pgSz w:w="12240" w:h="15840"/>
        </w:sectPr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1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1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1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2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4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ჭ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4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ჭ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5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47" w:lineRule="auto" w:line="258"/>
        <w:ind w:left="100" w:right="63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რჩ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1"/>
          <w:szCs w:val="11"/>
        </w:rPr>
        <w:jc w:val="left"/>
        <w:spacing w:before="2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9"/>
        <w:ind w:left="100" w:right="61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26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7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7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1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1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0"/>
          <w:w w:val="100"/>
          <w:sz w:val="13"/>
          <w:szCs w:val="13"/>
        </w:rPr>
        <w:t>t</w:t>
      </w:r>
      <w:r>
        <w:rPr>
          <w:rFonts w:cs="Sylfaen" w:hAnsi="Sylfaen" w:eastAsia="Sylfaen" w:ascii="Sylfaen"/>
          <w:spacing w:val="0"/>
          <w:w w:val="100"/>
          <w:sz w:val="13"/>
          <w:szCs w:val="13"/>
        </w:rPr>
        <w:t> </w:t>
      </w:r>
      <w:r>
        <w:rPr>
          <w:rFonts w:cs="Sylfaen" w:hAnsi="Sylfaen" w:eastAsia="Sylfaen" w:ascii="Sylfaen"/>
          <w:spacing w:val="0"/>
          <w:w w:val="100"/>
          <w:sz w:val="13"/>
          <w:szCs w:val="13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3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88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(95%</w:t>
      </w:r>
      <w:r>
        <w:rPr>
          <w:rFonts w:cs="Sylfaen" w:hAnsi="Sylfaen" w:eastAsia="Sylfaen" w:ascii="Sylfaen"/>
          <w:spacing w:val="5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41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85)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47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(95%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35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62).</w:t>
      </w:r>
    </w:p>
    <w:p>
      <w:pPr>
        <w:rPr>
          <w:sz w:val="11"/>
          <w:szCs w:val="11"/>
        </w:rPr>
        <w:jc w:val="left"/>
        <w:spacing w:before="1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auto" w:line="258"/>
        <w:ind w:left="2924" w:right="1176" w:hanging="1704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00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=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0)</w:t>
      </w:r>
    </w:p>
    <w:p>
      <w:pPr>
        <w:rPr>
          <w:sz w:val="11"/>
          <w:szCs w:val="11"/>
        </w:rPr>
        <w:jc w:val="left"/>
        <w:spacing w:before="4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Microsoft Sans Serif" w:hAnsi="Microsoft Sans Serif" w:eastAsia="Microsoft Sans Serif" w:ascii="Microsoft Sans Serif"/>
          <w:sz w:val="22"/>
          <w:szCs w:val="22"/>
        </w:rPr>
        <w:jc w:val="left"/>
        <w:spacing w:before="16" w:lineRule="exact" w:line="260"/>
        <w:ind w:left="6194"/>
      </w:pPr>
      <w:r>
        <w:pict>
          <v:group style="position:absolute;margin-left:72pt;margin-top:-9.91637pt;width:489.6pt;height:249.84pt;mso-position-horizontal-relative:page;mso-position-vertical-relative:paragraph;z-index:-3537" coordorigin="1440,-198" coordsize="9792,4997">
            <v:shape type="#_x0000_t75" style="position:absolute;left:1440;top:-198;width:9792;height:4997">
              <v:imagedata o:title="" r:id="rId120"/>
            </v:shape>
            <v:group style="position:absolute;left:7157;top:-64;width:3821;height:422" coordorigin="7157,-64" coordsize="3821,422">
              <v:shape style="position:absolute;left:7157;top:-64;width:3821;height:422" coordorigin="7157,-64" coordsize="3821,422" path="m7157,358l10978,358,10978,-64,7157,-64,7157,358xe" filled="t" fillcolor="#FFFFFF" stroked="f">
                <v:path arrowok="t"/>
                <v:fill/>
              </v:shape>
              <v:group style="position:absolute;left:7157;top:-64;width:3821;height:422" coordorigin="7157,-64" coordsize="3821,422">
                <v:shape style="position:absolute;left:7157;top:-64;width:3821;height:422" coordorigin="7157,-64" coordsize="3821,422" path="m7157,358l10978,358,10978,-64,7157,-64,7157,358xe" filled="f" stroked="t" strokeweight="0.48pt" strokecolor="#000000">
                  <v:path arrowok="t"/>
                </v:shape>
              </v:group>
            </v:group>
            <w10:wrap type="none"/>
          </v:group>
        </w:pic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9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Microsoft Sans Serif" w:hAnsi="Microsoft Sans Serif" w:eastAsia="Microsoft Sans Serif" w:ascii="Microsoft Sans Serif"/>
          <w:spacing w:val="-1"/>
          <w:w w:val="91"/>
          <w:sz w:val="22"/>
          <w:szCs w:val="22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91"/>
          <w:sz w:val="22"/>
          <w:szCs w:val="22"/>
        </w:rPr>
        <w:t>მ</w:t>
      </w:r>
      <w:r>
        <w:rPr>
          <w:rFonts w:cs="Microsoft Sans Serif" w:hAnsi="Microsoft Sans Serif" w:eastAsia="Microsoft Sans Serif" w:ascii="Microsoft Sans Serif"/>
          <w:spacing w:val="0"/>
          <w:w w:val="91"/>
          <w:sz w:val="22"/>
          <w:szCs w:val="22"/>
        </w:rPr>
        <w:t>პ</w:t>
      </w:r>
      <w:r>
        <w:rPr>
          <w:rFonts w:cs="Microsoft Sans Serif" w:hAnsi="Microsoft Sans Serif" w:eastAsia="Microsoft Sans Serif" w:ascii="Microsoft Sans Serif"/>
          <w:spacing w:val="-2"/>
          <w:w w:val="91"/>
          <w:sz w:val="22"/>
          <w:szCs w:val="22"/>
        </w:rPr>
        <w:t>ო</w:t>
      </w:r>
      <w:r>
        <w:rPr>
          <w:rFonts w:cs="Microsoft Sans Serif" w:hAnsi="Microsoft Sans Serif" w:eastAsia="Microsoft Sans Serif" w:ascii="Microsoft Sans Serif"/>
          <w:spacing w:val="-2"/>
          <w:w w:val="91"/>
          <w:sz w:val="22"/>
          <w:szCs w:val="22"/>
        </w:rPr>
        <w:t>რ</w:t>
      </w:r>
      <w:r>
        <w:rPr>
          <w:rFonts w:cs="Microsoft Sans Serif" w:hAnsi="Microsoft Sans Serif" w:eastAsia="Microsoft Sans Serif" w:ascii="Microsoft Sans Serif"/>
          <w:spacing w:val="0"/>
          <w:w w:val="91"/>
          <w:sz w:val="22"/>
          <w:szCs w:val="22"/>
        </w:rPr>
        <w:t>ტ</w:t>
      </w:r>
      <w:r>
        <w:rPr>
          <w:rFonts w:cs="Microsoft Sans Serif" w:hAnsi="Microsoft Sans Serif" w:eastAsia="Microsoft Sans Serif" w:ascii="Microsoft Sans Serif"/>
          <w:spacing w:val="-1"/>
          <w:w w:val="91"/>
          <w:sz w:val="22"/>
          <w:szCs w:val="22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91"/>
          <w:sz w:val="22"/>
          <w:szCs w:val="22"/>
        </w:rPr>
        <w:t>რ</w:t>
      </w:r>
      <w:r>
        <w:rPr>
          <w:rFonts w:cs="Microsoft Sans Serif" w:hAnsi="Microsoft Sans Serif" w:eastAsia="Microsoft Sans Serif" w:ascii="Microsoft Sans Serif"/>
          <w:spacing w:val="-2"/>
          <w:w w:val="91"/>
          <w:sz w:val="22"/>
          <w:szCs w:val="22"/>
        </w:rPr>
        <w:t>ე</w:t>
      </w:r>
      <w:r>
        <w:rPr>
          <w:rFonts w:cs="Microsoft Sans Serif" w:hAnsi="Microsoft Sans Serif" w:eastAsia="Microsoft Sans Serif" w:ascii="Microsoft Sans Serif"/>
          <w:spacing w:val="1"/>
          <w:w w:val="91"/>
          <w:sz w:val="22"/>
          <w:szCs w:val="22"/>
        </w:rPr>
        <w:t>ბ</w:t>
      </w:r>
      <w:r>
        <w:rPr>
          <w:rFonts w:cs="Microsoft Sans Serif" w:hAnsi="Microsoft Sans Serif" w:eastAsia="Microsoft Sans Serif" w:ascii="Microsoft Sans Serif"/>
          <w:spacing w:val="0"/>
          <w:w w:val="91"/>
          <w:sz w:val="22"/>
          <w:szCs w:val="22"/>
        </w:rPr>
        <w:t>უ</w:t>
      </w:r>
      <w:r>
        <w:rPr>
          <w:rFonts w:cs="Microsoft Sans Serif" w:hAnsi="Microsoft Sans Serif" w:eastAsia="Microsoft Sans Serif" w:ascii="Microsoft Sans Serif"/>
          <w:spacing w:val="2"/>
          <w:w w:val="91"/>
          <w:sz w:val="22"/>
          <w:szCs w:val="22"/>
        </w:rPr>
        <w:t>ლ</w:t>
      </w:r>
      <w:r>
        <w:rPr>
          <w:rFonts w:cs="Microsoft Sans Serif" w:hAnsi="Microsoft Sans Serif" w:eastAsia="Microsoft Sans Serif" w:ascii="Microsoft Sans Serif"/>
          <w:spacing w:val="0"/>
          <w:w w:val="91"/>
          <w:sz w:val="22"/>
          <w:szCs w:val="22"/>
        </w:rPr>
        <w:t>ი</w:t>
      </w:r>
      <w:r>
        <w:rPr>
          <w:rFonts w:cs="Microsoft Sans Serif" w:hAnsi="Microsoft Sans Serif" w:eastAsia="Microsoft Sans Serif" w:ascii="Microsoft Sans Serif"/>
          <w:spacing w:val="9"/>
          <w:w w:val="91"/>
          <w:sz w:val="22"/>
          <w:szCs w:val="22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100"/>
          <w:sz w:val="22"/>
          <w:szCs w:val="22"/>
        </w:rPr>
        <w:t>შ</w:t>
      </w:r>
      <w:r>
        <w:rPr>
          <w:rFonts w:cs="Microsoft Sans Serif" w:hAnsi="Microsoft Sans Serif" w:eastAsia="Microsoft Sans Serif" w:ascii="Microsoft Sans Serif"/>
          <w:spacing w:val="-2"/>
          <w:w w:val="100"/>
          <w:sz w:val="22"/>
          <w:szCs w:val="22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100"/>
          <w:sz w:val="22"/>
          <w:szCs w:val="22"/>
        </w:rPr>
        <w:t>მ</w:t>
      </w:r>
      <w:r>
        <w:rPr>
          <w:rFonts w:cs="Microsoft Sans Serif" w:hAnsi="Microsoft Sans Serif" w:eastAsia="Microsoft Sans Serif" w:ascii="Microsoft Sans Serif"/>
          <w:spacing w:val="0"/>
          <w:w w:val="100"/>
          <w:sz w:val="22"/>
          <w:szCs w:val="22"/>
        </w:rPr>
        <w:t>თ</w:t>
      </w:r>
      <w:r>
        <w:rPr>
          <w:rFonts w:cs="Microsoft Sans Serif" w:hAnsi="Microsoft Sans Serif" w:eastAsia="Microsoft Sans Serif" w:ascii="Microsoft Sans Serif"/>
          <w:spacing w:val="2"/>
          <w:w w:val="100"/>
          <w:sz w:val="22"/>
          <w:szCs w:val="22"/>
        </w:rPr>
        <w:t>ხ</w:t>
      </w:r>
      <w:r>
        <w:rPr>
          <w:rFonts w:cs="Microsoft Sans Serif" w:hAnsi="Microsoft Sans Serif" w:eastAsia="Microsoft Sans Serif" w:ascii="Microsoft Sans Serif"/>
          <w:spacing w:val="0"/>
          <w:w w:val="100"/>
          <w:sz w:val="22"/>
          <w:szCs w:val="22"/>
        </w:rPr>
        <w:t>ვ</w:t>
      </w:r>
      <w:r>
        <w:rPr>
          <w:rFonts w:cs="Microsoft Sans Serif" w:hAnsi="Microsoft Sans Serif" w:eastAsia="Microsoft Sans Serif" w:ascii="Microsoft Sans Serif"/>
          <w:spacing w:val="-2"/>
          <w:w w:val="100"/>
          <w:sz w:val="22"/>
          <w:szCs w:val="22"/>
        </w:rPr>
        <w:t>ე</w:t>
      </w:r>
      <w:r>
        <w:rPr>
          <w:rFonts w:cs="Microsoft Sans Serif" w:hAnsi="Microsoft Sans Serif" w:eastAsia="Microsoft Sans Serif" w:ascii="Microsoft Sans Serif"/>
          <w:spacing w:val="0"/>
          <w:w w:val="100"/>
          <w:sz w:val="22"/>
          <w:szCs w:val="22"/>
        </w:rPr>
        <w:t>ვა</w:t>
      </w:r>
      <w:r>
        <w:rPr>
          <w:rFonts w:cs="Microsoft Sans Serif" w:hAnsi="Microsoft Sans Serif" w:eastAsia="Microsoft Sans Serif" w:ascii="Microsoft Sans Serif"/>
          <w:spacing w:val="0"/>
          <w:w w:val="100"/>
          <w:sz w:val="22"/>
          <w:szCs w:val="2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7" w:lineRule="exact" w:line="260"/>
      </w:pPr>
      <w:r>
        <w:rPr>
          <w:sz w:val="26"/>
          <w:szCs w:val="26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exact" w:line="280"/>
        <w:ind w:left="100" w:right="73"/>
      </w:pP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C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19</w:t>
      </w:r>
      <w:r>
        <w:rPr>
          <w:rFonts w:cs="Sylfaen" w:hAnsi="Sylfaen" w:eastAsia="Sylfaen" w:ascii="Sylfaen"/>
          <w:spacing w:val="27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2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24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-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24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26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3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2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22" w:lineRule="auto" w:line="259"/>
        <w:ind w:left="100" w:right="59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ჭ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რო</w:t>
      </w:r>
      <w:r>
        <w:rPr>
          <w:rFonts w:cs="Sylfaen" w:hAnsi="Sylfaen" w:eastAsia="Sylfaen" w:ascii="Sylfaen"/>
          <w:spacing w:val="-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1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ცა</w:t>
      </w:r>
      <w:r>
        <w:rPr>
          <w:rFonts w:cs="Sylfaen" w:hAnsi="Sylfaen" w:eastAsia="Sylfaen" w:ascii="Sylfaen"/>
          <w:spacing w:val="-1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5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6"/>
          <w:sz w:val="13"/>
          <w:szCs w:val="13"/>
        </w:rPr>
        <w:t>5</w:t>
      </w:r>
      <w:r>
        <w:rPr>
          <w:rFonts w:cs="Sylfaen" w:hAnsi="Sylfaen" w:eastAsia="Sylfaen" w:ascii="Sylfaen"/>
          <w:spacing w:val="-4"/>
          <w:w w:val="100"/>
          <w:position w:val="6"/>
          <w:sz w:val="13"/>
          <w:szCs w:val="13"/>
        </w:rPr>
        <w:t>,</w:t>
      </w:r>
      <w:r>
        <w:rPr>
          <w:rFonts w:cs="Sylfaen" w:hAnsi="Sylfaen" w:eastAsia="Sylfaen" w:ascii="Sylfaen"/>
          <w:spacing w:val="2"/>
          <w:w w:val="100"/>
          <w:position w:val="6"/>
          <w:sz w:val="13"/>
          <w:szCs w:val="13"/>
        </w:rPr>
        <w:t>6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.</w:t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8"/>
        <w:ind w:left="100" w:right="65"/>
      </w:pPr>
      <w:r>
        <w:pict>
          <v:group style="position:absolute;margin-left:72.024pt;margin-top:52.7152pt;width:144.05pt;height:0pt;mso-position-horizontal-relative:page;mso-position-vertical-relative:paragraph;z-index:-3538" coordorigin="1440,1054" coordsize="2881,0">
            <v:shape style="position:absolute;left:1440;top:1054;width:2881;height:0" coordorigin="1440,1054" coordsize="2881,0" path="m1440,1054l4321,1054e" filled="f" stroked="t" strokeweight="0.81997pt" strokecolor="#000000">
              <v:path arrowok="t"/>
            </v:shape>
            <w10:wrap type="none"/>
          </v:group>
        </w:pic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13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0"/>
          <w:szCs w:val="10"/>
        </w:rPr>
        <w:jc w:val="left"/>
        <w:spacing w:before="1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35"/>
        <w:ind w:left="100"/>
      </w:pPr>
      <w:r>
        <w:rPr>
          <w:rFonts w:cs="Calibri" w:hAnsi="Calibri" w:eastAsia="Calibri" w:ascii="Calibri"/>
          <w:spacing w:val="0"/>
          <w:w w:val="100"/>
          <w:position w:val="7"/>
          <w:sz w:val="13"/>
          <w:szCs w:val="13"/>
        </w:rPr>
        <w:t>5</w:t>
      </w:r>
      <w:r>
        <w:rPr>
          <w:rFonts w:cs="Calibri" w:hAnsi="Calibri" w:eastAsia="Calibri" w:ascii="Calibri"/>
          <w:spacing w:val="20"/>
          <w:w w:val="100"/>
          <w:position w:val="7"/>
          <w:sz w:val="13"/>
          <w:szCs w:val="13"/>
        </w:rPr>
        <w:t> 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E</w:t>
      </w:r>
      <w:r>
        <w:rPr>
          <w:rFonts w:cs="Calibri" w:hAnsi="Calibri" w:eastAsia="Calibri" w:ascii="Calibri"/>
          <w:spacing w:val="-5"/>
          <w:w w:val="100"/>
          <w:position w:val="0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pean</w:t>
      </w:r>
      <w:r>
        <w:rPr>
          <w:rFonts w:cs="Calibri" w:hAnsi="Calibri" w:eastAsia="Calibri" w:ascii="Calibri"/>
          <w:spacing w:val="-3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C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en</w:t>
      </w:r>
      <w:r>
        <w:rPr>
          <w:rFonts w:cs="Calibri" w:hAnsi="Calibri" w:eastAsia="Calibri" w:ascii="Calibri"/>
          <w:spacing w:val="-5"/>
          <w:w w:val="100"/>
          <w:position w:val="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r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e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f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4"/>
          <w:w w:val="100"/>
          <w:position w:val="0"/>
          <w:sz w:val="20"/>
          <w:szCs w:val="20"/>
        </w:rPr>
        <w:t>D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i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ea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e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P</w:t>
      </w:r>
      <w:r>
        <w:rPr>
          <w:rFonts w:cs="Calibri" w:hAnsi="Calibri" w:eastAsia="Calibri" w:ascii="Calibri"/>
          <w:spacing w:val="-3"/>
          <w:w w:val="100"/>
          <w:position w:val="0"/>
          <w:sz w:val="20"/>
          <w:szCs w:val="20"/>
        </w:rPr>
        <w:t>r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ev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n</w:t>
      </w:r>
      <w:r>
        <w:rPr>
          <w:rFonts w:cs="Calibri" w:hAnsi="Calibri" w:eastAsia="Calibri" w:ascii="Calibri"/>
          <w:spacing w:val="-6"/>
          <w:w w:val="100"/>
          <w:position w:val="0"/>
          <w:sz w:val="20"/>
          <w:szCs w:val="20"/>
        </w:rPr>
        <w:t>t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n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a</w:t>
      </w:r>
      <w:r>
        <w:rPr>
          <w:rFonts w:cs="Calibri" w:hAnsi="Calibri" w:eastAsia="Calibri" w:ascii="Calibri"/>
          <w:spacing w:val="-6"/>
          <w:w w:val="100"/>
          <w:position w:val="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d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C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n</w:t>
      </w:r>
      <w:r>
        <w:rPr>
          <w:rFonts w:cs="Calibri" w:hAnsi="Calibri" w:eastAsia="Calibri" w:ascii="Calibri"/>
          <w:spacing w:val="-6"/>
          <w:w w:val="100"/>
          <w:position w:val="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o</w:t>
      </w:r>
      <w:r>
        <w:rPr>
          <w:rFonts w:cs="Calibri" w:hAnsi="Calibri" w:eastAsia="Calibri" w:ascii="Calibri"/>
          <w:spacing w:val="-3"/>
          <w:w w:val="100"/>
          <w:position w:val="0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.</w:t>
      </w:r>
      <w:r>
        <w:rPr>
          <w:rFonts w:cs="Calibri" w:hAnsi="Calibri" w:eastAsia="Calibri" w:ascii="Calibri"/>
          <w:spacing w:val="10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C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nt</w:t>
      </w:r>
      <w:r>
        <w:rPr>
          <w:rFonts w:cs="Calibri" w:hAnsi="Calibri" w:eastAsia="Calibri" w:ascii="Calibri"/>
          <w:spacing w:val="-6"/>
          <w:w w:val="100"/>
          <w:position w:val="0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c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t</w:t>
      </w:r>
      <w:r>
        <w:rPr>
          <w:rFonts w:cs="Calibri" w:hAnsi="Calibri" w:eastAsia="Calibri" w:ascii="Calibri"/>
          <w:spacing w:val="3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5"/>
          <w:w w:val="100"/>
          <w:position w:val="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r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ac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g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: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5"/>
          <w:w w:val="100"/>
          <w:position w:val="0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ub</w:t>
      </w:r>
      <w:r>
        <w:rPr>
          <w:rFonts w:cs="Calibri" w:hAnsi="Calibri" w:eastAsia="Calibri" w:ascii="Calibri"/>
          <w:spacing w:val="-4"/>
          <w:w w:val="100"/>
          <w:position w:val="0"/>
          <w:sz w:val="20"/>
          <w:szCs w:val="20"/>
        </w:rPr>
        <w:t>l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c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hea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l</w:t>
      </w:r>
      <w:r>
        <w:rPr>
          <w:rFonts w:cs="Calibri" w:hAnsi="Calibri" w:eastAsia="Calibri" w:ascii="Calibri"/>
          <w:spacing w:val="-5"/>
          <w:w w:val="100"/>
          <w:position w:val="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h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m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a</w:t>
      </w:r>
      <w:r>
        <w:rPr>
          <w:rFonts w:cs="Calibri" w:hAnsi="Calibri" w:eastAsia="Calibri" w:ascii="Calibri"/>
          <w:spacing w:val="-4"/>
          <w:w w:val="100"/>
          <w:position w:val="0"/>
          <w:sz w:val="20"/>
          <w:szCs w:val="20"/>
        </w:rPr>
        <w:t>g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e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m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ent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6"/>
          <w:w w:val="100"/>
          <w:position w:val="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f</w:t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lineRule="exact" w:line="240"/>
        <w:ind w:left="100"/>
      </w:pP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pe</w:t>
      </w:r>
      <w:r>
        <w:rPr>
          <w:rFonts w:cs="Calibri" w:hAnsi="Calibri" w:eastAsia="Calibri" w:ascii="Calibri"/>
          <w:spacing w:val="2"/>
          <w:w w:val="100"/>
          <w:position w:val="1"/>
          <w:sz w:val="20"/>
          <w:szCs w:val="20"/>
        </w:rPr>
        <w:t>r</w:t>
      </w:r>
      <w:r>
        <w:rPr>
          <w:rFonts w:cs="Calibri" w:hAnsi="Calibri" w:eastAsia="Calibri" w:ascii="Calibri"/>
          <w:spacing w:val="-2"/>
          <w:w w:val="100"/>
          <w:position w:val="1"/>
          <w:sz w:val="20"/>
          <w:szCs w:val="20"/>
        </w:rPr>
        <w:t>s</w:t>
      </w:r>
      <w:r>
        <w:rPr>
          <w:rFonts w:cs="Calibri" w:hAnsi="Calibri" w:eastAsia="Calibri" w:ascii="Calibri"/>
          <w:spacing w:val="-1"/>
          <w:w w:val="100"/>
          <w:position w:val="1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n</w:t>
      </w:r>
      <w:r>
        <w:rPr>
          <w:rFonts w:cs="Calibri" w:hAnsi="Calibri" w:eastAsia="Calibri" w:ascii="Calibri"/>
          <w:spacing w:val="-2"/>
          <w:w w:val="100"/>
          <w:position w:val="1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,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position w:val="1"/>
          <w:sz w:val="20"/>
          <w:szCs w:val="20"/>
        </w:rPr>
        <w:t>i</w:t>
      </w:r>
      <w:r>
        <w:rPr>
          <w:rFonts w:cs="Calibri" w:hAnsi="Calibri" w:eastAsia="Calibri" w:ascii="Calibri"/>
          <w:spacing w:val="-5"/>
          <w:w w:val="100"/>
          <w:position w:val="1"/>
          <w:sz w:val="20"/>
          <w:szCs w:val="20"/>
        </w:rPr>
        <w:t>n</w:t>
      </w:r>
      <w:r>
        <w:rPr>
          <w:rFonts w:cs="Calibri" w:hAnsi="Calibri" w:eastAsia="Calibri" w:ascii="Calibri"/>
          <w:spacing w:val="1"/>
          <w:w w:val="100"/>
          <w:position w:val="1"/>
          <w:sz w:val="20"/>
          <w:szCs w:val="20"/>
        </w:rPr>
        <w:t>c</w:t>
      </w:r>
      <w:r>
        <w:rPr>
          <w:rFonts w:cs="Calibri" w:hAnsi="Calibri" w:eastAsia="Calibri" w:ascii="Calibri"/>
          <w:spacing w:val="2"/>
          <w:w w:val="100"/>
          <w:position w:val="1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u</w:t>
      </w:r>
      <w:r>
        <w:rPr>
          <w:rFonts w:cs="Calibri" w:hAnsi="Calibri" w:eastAsia="Calibri" w:ascii="Calibri"/>
          <w:spacing w:val="-5"/>
          <w:w w:val="100"/>
          <w:position w:val="1"/>
          <w:sz w:val="20"/>
          <w:szCs w:val="20"/>
        </w:rPr>
        <w:t>d</w:t>
      </w:r>
      <w:r>
        <w:rPr>
          <w:rFonts w:cs="Calibri" w:hAnsi="Calibri" w:eastAsia="Calibri" w:ascii="Calibri"/>
          <w:spacing w:val="2"/>
          <w:w w:val="100"/>
          <w:position w:val="1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ng</w:t>
      </w:r>
      <w:r>
        <w:rPr>
          <w:rFonts w:cs="Calibri" w:hAnsi="Calibri" w:eastAsia="Calibri" w:ascii="Calibri"/>
          <w:spacing w:val="1"/>
          <w:w w:val="100"/>
          <w:position w:val="1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he</w:t>
      </w:r>
      <w:r>
        <w:rPr>
          <w:rFonts w:cs="Calibri" w:hAnsi="Calibri" w:eastAsia="Calibri" w:ascii="Calibri"/>
          <w:spacing w:val="-5"/>
          <w:w w:val="100"/>
          <w:position w:val="1"/>
          <w:sz w:val="20"/>
          <w:szCs w:val="20"/>
        </w:rPr>
        <w:t>a</w:t>
      </w:r>
      <w:r>
        <w:rPr>
          <w:rFonts w:cs="Calibri" w:hAnsi="Calibri" w:eastAsia="Calibri" w:ascii="Calibri"/>
          <w:spacing w:val="2"/>
          <w:w w:val="100"/>
          <w:position w:val="1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thc</w:t>
      </w:r>
      <w:r>
        <w:rPr>
          <w:rFonts w:cs="Calibri" w:hAnsi="Calibri" w:eastAsia="Calibri" w:ascii="Calibri"/>
          <w:spacing w:val="-5"/>
          <w:w w:val="100"/>
          <w:position w:val="1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position w:val="1"/>
          <w:sz w:val="20"/>
          <w:szCs w:val="20"/>
        </w:rPr>
        <w:t>r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e</w:t>
      </w:r>
      <w:r>
        <w:rPr>
          <w:rFonts w:cs="Calibri" w:hAnsi="Calibri" w:eastAsia="Calibri" w:ascii="Calibri"/>
          <w:spacing w:val="-2"/>
          <w:w w:val="100"/>
          <w:position w:val="1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w</w:t>
      </w:r>
      <w:r>
        <w:rPr>
          <w:rFonts w:cs="Calibri" w:hAnsi="Calibri" w:eastAsia="Calibri" w:ascii="Calibri"/>
          <w:spacing w:val="-1"/>
          <w:w w:val="100"/>
          <w:position w:val="1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position w:val="1"/>
          <w:sz w:val="20"/>
          <w:szCs w:val="20"/>
        </w:rPr>
        <w:t>r</w:t>
      </w:r>
      <w:r>
        <w:rPr>
          <w:rFonts w:cs="Calibri" w:hAnsi="Calibri" w:eastAsia="Calibri" w:ascii="Calibri"/>
          <w:spacing w:val="-5"/>
          <w:w w:val="100"/>
          <w:position w:val="1"/>
          <w:sz w:val="20"/>
          <w:szCs w:val="20"/>
        </w:rPr>
        <w:t>k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e</w:t>
      </w:r>
      <w:r>
        <w:rPr>
          <w:rFonts w:cs="Calibri" w:hAnsi="Calibri" w:eastAsia="Calibri" w:ascii="Calibri"/>
          <w:spacing w:val="2"/>
          <w:w w:val="100"/>
          <w:position w:val="1"/>
          <w:sz w:val="20"/>
          <w:szCs w:val="20"/>
        </w:rPr>
        <w:t>r</w:t>
      </w:r>
      <w:r>
        <w:rPr>
          <w:rFonts w:cs="Calibri" w:hAnsi="Calibri" w:eastAsia="Calibri" w:ascii="Calibri"/>
          <w:spacing w:val="-2"/>
          <w:w w:val="100"/>
          <w:position w:val="1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,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h</w:t>
      </w:r>
      <w:r>
        <w:rPr>
          <w:rFonts w:cs="Calibri" w:hAnsi="Calibri" w:eastAsia="Calibri" w:ascii="Calibri"/>
          <w:spacing w:val="-1"/>
          <w:w w:val="100"/>
          <w:position w:val="1"/>
          <w:sz w:val="20"/>
          <w:szCs w:val="20"/>
        </w:rPr>
        <w:t>a</w:t>
      </w:r>
      <w:r>
        <w:rPr>
          <w:rFonts w:cs="Calibri" w:hAnsi="Calibri" w:eastAsia="Calibri" w:ascii="Calibri"/>
          <w:spacing w:val="-5"/>
          <w:w w:val="100"/>
          <w:position w:val="1"/>
          <w:sz w:val="20"/>
          <w:szCs w:val="20"/>
        </w:rPr>
        <w:t>v</w:t>
      </w:r>
      <w:r>
        <w:rPr>
          <w:rFonts w:cs="Calibri" w:hAnsi="Calibri" w:eastAsia="Calibri" w:ascii="Calibri"/>
          <w:spacing w:val="2"/>
          <w:w w:val="100"/>
          <w:position w:val="1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ng</w:t>
      </w:r>
      <w:r>
        <w:rPr>
          <w:rFonts w:cs="Calibri" w:hAnsi="Calibri" w:eastAsia="Calibri" w:ascii="Calibri"/>
          <w:spacing w:val="-1"/>
          <w:w w:val="100"/>
          <w:position w:val="1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h</w:t>
      </w:r>
      <w:r>
        <w:rPr>
          <w:rFonts w:cs="Calibri" w:hAnsi="Calibri" w:eastAsia="Calibri" w:ascii="Calibri"/>
          <w:spacing w:val="-1"/>
          <w:w w:val="100"/>
          <w:position w:val="1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d</w:t>
      </w:r>
      <w:r>
        <w:rPr>
          <w:rFonts w:cs="Calibri" w:hAnsi="Calibri" w:eastAsia="Calibri" w:ascii="Calibri"/>
          <w:spacing w:val="-3"/>
          <w:w w:val="100"/>
          <w:position w:val="1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position w:val="1"/>
          <w:sz w:val="20"/>
          <w:szCs w:val="20"/>
        </w:rPr>
        <w:t>c</w:t>
      </w:r>
      <w:r>
        <w:rPr>
          <w:rFonts w:cs="Calibri" w:hAnsi="Calibri" w:eastAsia="Calibri" w:ascii="Calibri"/>
          <w:spacing w:val="-1"/>
          <w:w w:val="100"/>
          <w:position w:val="1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nt</w:t>
      </w:r>
      <w:r>
        <w:rPr>
          <w:rFonts w:cs="Calibri" w:hAnsi="Calibri" w:eastAsia="Calibri" w:ascii="Calibri"/>
          <w:spacing w:val="-6"/>
          <w:w w:val="100"/>
          <w:position w:val="1"/>
          <w:sz w:val="20"/>
          <w:szCs w:val="20"/>
        </w:rPr>
        <w:t>a</w:t>
      </w:r>
      <w:r>
        <w:rPr>
          <w:rFonts w:cs="Calibri" w:hAnsi="Calibri" w:eastAsia="Calibri" w:ascii="Calibri"/>
          <w:spacing w:val="1"/>
          <w:w w:val="100"/>
          <w:position w:val="1"/>
          <w:sz w:val="20"/>
          <w:szCs w:val="20"/>
        </w:rPr>
        <w:t>c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w</w:t>
      </w:r>
      <w:r>
        <w:rPr>
          <w:rFonts w:cs="Calibri" w:hAnsi="Calibri" w:eastAsia="Calibri" w:ascii="Calibri"/>
          <w:spacing w:val="1"/>
          <w:w w:val="100"/>
          <w:position w:val="1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th</w:t>
      </w:r>
      <w:r>
        <w:rPr>
          <w:rFonts w:cs="Calibri" w:hAnsi="Calibri" w:eastAsia="Calibri" w:ascii="Calibri"/>
          <w:spacing w:val="2"/>
          <w:w w:val="100"/>
          <w:position w:val="1"/>
          <w:sz w:val="20"/>
          <w:szCs w:val="20"/>
        </w:rPr>
        <w:t> </w:t>
      </w:r>
      <w:r>
        <w:rPr>
          <w:rFonts w:cs="Calibri" w:hAnsi="Calibri" w:eastAsia="Calibri" w:ascii="Calibri"/>
          <w:spacing w:val="-7"/>
          <w:w w:val="100"/>
          <w:position w:val="1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position w:val="1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position w:val="1"/>
          <w:sz w:val="20"/>
          <w:szCs w:val="20"/>
        </w:rPr>
        <w:t>V</w:t>
      </w:r>
      <w:r>
        <w:rPr>
          <w:rFonts w:cs="Calibri" w:hAnsi="Calibri" w:eastAsia="Calibri" w:ascii="Calibri"/>
          <w:spacing w:val="-3"/>
          <w:w w:val="100"/>
          <w:position w:val="1"/>
          <w:sz w:val="20"/>
          <w:szCs w:val="20"/>
        </w:rPr>
        <w:t>I</w:t>
      </w:r>
      <w:r>
        <w:rPr>
          <w:rFonts w:cs="Calibri" w:hAnsi="Calibri" w:eastAsia="Calibri" w:ascii="Calibri"/>
          <w:spacing w:val="7"/>
          <w:w w:val="100"/>
          <w:position w:val="1"/>
          <w:sz w:val="20"/>
          <w:szCs w:val="20"/>
        </w:rPr>
        <w:t>D</w:t>
      </w:r>
      <w:r>
        <w:rPr>
          <w:rFonts w:cs="Calibri" w:hAnsi="Calibri" w:eastAsia="Calibri" w:ascii="Calibri"/>
          <w:spacing w:val="1"/>
          <w:w w:val="100"/>
          <w:position w:val="1"/>
          <w:sz w:val="20"/>
          <w:szCs w:val="20"/>
        </w:rPr>
        <w:t>-</w:t>
      </w:r>
      <w:r>
        <w:rPr>
          <w:rFonts w:cs="Calibri" w:hAnsi="Calibri" w:eastAsia="Calibri" w:ascii="Calibri"/>
          <w:spacing w:val="-1"/>
          <w:w w:val="100"/>
          <w:position w:val="1"/>
          <w:sz w:val="20"/>
          <w:szCs w:val="20"/>
        </w:rPr>
        <w:t>1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9</w:t>
      </w:r>
      <w:r>
        <w:rPr>
          <w:rFonts w:cs="Calibri" w:hAnsi="Calibri" w:eastAsia="Calibri" w:ascii="Calibri"/>
          <w:spacing w:val="-2"/>
          <w:w w:val="100"/>
          <w:position w:val="1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position w:val="1"/>
          <w:sz w:val="20"/>
          <w:szCs w:val="20"/>
        </w:rPr>
        <w:t>c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a</w:t>
      </w:r>
      <w:r>
        <w:rPr>
          <w:rFonts w:cs="Calibri" w:hAnsi="Calibri" w:eastAsia="Calibri" w:ascii="Calibri"/>
          <w:spacing w:val="-3"/>
          <w:w w:val="100"/>
          <w:position w:val="1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position w:val="1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s</w:t>
      </w:r>
      <w:r>
        <w:rPr>
          <w:rFonts w:cs="Calibri" w:hAnsi="Calibri" w:eastAsia="Calibri" w:ascii="Calibri"/>
          <w:spacing w:val="-3"/>
          <w:w w:val="100"/>
          <w:position w:val="1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position w:val="1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n</w:t>
      </w:r>
      <w:r>
        <w:rPr>
          <w:rFonts w:cs="Calibri" w:hAnsi="Calibri" w:eastAsia="Calibri" w:ascii="Calibri"/>
          <w:spacing w:val="2"/>
          <w:w w:val="100"/>
          <w:position w:val="1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t</w:t>
      </w:r>
      <w:r>
        <w:rPr>
          <w:rFonts w:cs="Calibri" w:hAnsi="Calibri" w:eastAsia="Calibri" w:ascii="Calibri"/>
          <w:spacing w:val="-6"/>
          <w:w w:val="100"/>
          <w:position w:val="1"/>
          <w:sz w:val="20"/>
          <w:szCs w:val="20"/>
        </w:rPr>
        <w:t>h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e</w:t>
      </w:r>
      <w:r>
        <w:rPr>
          <w:rFonts w:cs="Calibri" w:hAnsi="Calibri" w:eastAsia="Calibri" w:ascii="Calibri"/>
          <w:spacing w:val="-2"/>
          <w:w w:val="100"/>
          <w:position w:val="1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position w:val="1"/>
          <w:sz w:val="20"/>
          <w:szCs w:val="20"/>
        </w:rPr>
        <w:t>E</w:t>
      </w:r>
      <w:r>
        <w:rPr>
          <w:rFonts w:cs="Calibri" w:hAnsi="Calibri" w:eastAsia="Calibri" w:ascii="Calibri"/>
          <w:spacing w:val="-5"/>
          <w:w w:val="100"/>
          <w:position w:val="1"/>
          <w:sz w:val="20"/>
          <w:szCs w:val="20"/>
        </w:rPr>
        <w:t>u</w:t>
      </w:r>
      <w:r>
        <w:rPr>
          <w:rFonts w:cs="Calibri" w:hAnsi="Calibri" w:eastAsia="Calibri" w:ascii="Calibri"/>
          <w:spacing w:val="1"/>
          <w:w w:val="100"/>
          <w:position w:val="1"/>
          <w:sz w:val="20"/>
          <w:szCs w:val="20"/>
        </w:rPr>
        <w:t>r</w:t>
      </w:r>
      <w:r>
        <w:rPr>
          <w:rFonts w:cs="Calibri" w:hAnsi="Calibri" w:eastAsia="Calibri" w:ascii="Calibri"/>
          <w:spacing w:val="-1"/>
          <w:w w:val="100"/>
          <w:position w:val="1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pean</w:t>
      </w:r>
      <w:r>
        <w:rPr>
          <w:rFonts w:cs="Calibri" w:hAnsi="Calibri" w:eastAsia="Calibri" w:ascii="Calibri"/>
          <w:spacing w:val="-3"/>
          <w:w w:val="100"/>
          <w:position w:val="1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Un</w:t>
      </w:r>
      <w:r>
        <w:rPr>
          <w:rFonts w:cs="Calibri" w:hAnsi="Calibri" w:eastAsia="Calibri" w:ascii="Calibri"/>
          <w:spacing w:val="-3"/>
          <w:w w:val="100"/>
          <w:position w:val="1"/>
          <w:sz w:val="20"/>
          <w:szCs w:val="20"/>
        </w:rPr>
        <w:t>i</w:t>
      </w:r>
      <w:r>
        <w:rPr>
          <w:rFonts w:cs="Calibri" w:hAnsi="Calibri" w:eastAsia="Calibri" w:ascii="Calibri"/>
          <w:spacing w:val="-1"/>
          <w:w w:val="100"/>
          <w:position w:val="1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n</w:t>
      </w:r>
      <w:r>
        <w:rPr>
          <w:rFonts w:cs="Calibri" w:hAnsi="Calibri" w:eastAsia="Calibri" w:ascii="Calibri"/>
          <w:spacing w:val="5"/>
          <w:w w:val="100"/>
          <w:position w:val="1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0"/>
          <w:w w:val="171"/>
          <w:position w:val="1"/>
          <w:sz w:val="20"/>
          <w:szCs w:val="20"/>
        </w:rPr>
        <w:t>–</w:t>
      </w:r>
      <w:r>
        <w:rPr>
          <w:rFonts w:cs="Microsoft Sans Serif" w:hAnsi="Microsoft Sans Serif" w:eastAsia="Microsoft Sans Serif" w:ascii="Microsoft Sans Serif"/>
          <w:spacing w:val="-47"/>
          <w:w w:val="171"/>
          <w:position w:val="1"/>
          <w:sz w:val="20"/>
          <w:szCs w:val="20"/>
        </w:rPr>
        <w:t> </w:t>
      </w:r>
      <w:r>
        <w:rPr>
          <w:rFonts w:cs="Calibri" w:hAnsi="Calibri" w:eastAsia="Calibri" w:ascii="Calibri"/>
          <w:spacing w:val="-2"/>
          <w:w w:val="100"/>
          <w:position w:val="1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e</w:t>
      </w:r>
      <w:r>
        <w:rPr>
          <w:rFonts w:cs="Calibri" w:hAnsi="Calibri" w:eastAsia="Calibri" w:ascii="Calibri"/>
          <w:spacing w:val="2"/>
          <w:w w:val="100"/>
          <w:position w:val="1"/>
          <w:sz w:val="20"/>
          <w:szCs w:val="20"/>
        </w:rPr>
        <w:t>c</w:t>
      </w:r>
      <w:r>
        <w:rPr>
          <w:rFonts w:cs="Calibri" w:hAnsi="Calibri" w:eastAsia="Calibri" w:ascii="Calibri"/>
          <w:spacing w:val="-6"/>
          <w:w w:val="100"/>
          <w:position w:val="1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nd</w:t>
      </w:r>
      <w:r>
        <w:rPr>
          <w:rFonts w:cs="Calibri" w:hAnsi="Calibri" w:eastAsia="Calibri" w:ascii="Calibri"/>
          <w:spacing w:val="2"/>
          <w:w w:val="100"/>
          <w:position w:val="1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u</w:t>
      </w:r>
      <w:r>
        <w:rPr>
          <w:rFonts w:cs="Calibri" w:hAnsi="Calibri" w:eastAsia="Calibri" w:ascii="Calibri"/>
          <w:spacing w:val="-5"/>
          <w:w w:val="100"/>
          <w:position w:val="1"/>
          <w:sz w:val="20"/>
          <w:szCs w:val="20"/>
        </w:rPr>
        <w:t>p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d</w:t>
      </w:r>
      <w:r>
        <w:rPr>
          <w:rFonts w:cs="Calibri" w:hAnsi="Calibri" w:eastAsia="Calibri" w:ascii="Calibri"/>
          <w:spacing w:val="-1"/>
          <w:w w:val="100"/>
          <w:position w:val="1"/>
          <w:sz w:val="20"/>
          <w:szCs w:val="20"/>
        </w:rPr>
        <w:t>a</w:t>
      </w:r>
      <w:r>
        <w:rPr>
          <w:rFonts w:cs="Calibri" w:hAnsi="Calibri" w:eastAsia="Calibri" w:ascii="Calibri"/>
          <w:spacing w:val="-5"/>
          <w:w w:val="101"/>
          <w:position w:val="1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position w:val="1"/>
          <w:sz w:val="20"/>
          <w:szCs w:val="20"/>
        </w:rPr>
        <w:t>e,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1"/>
        <w:ind w:left="100"/>
      </w:pPr>
      <w:r>
        <w:rPr>
          <w:rFonts w:cs="Calibri" w:hAnsi="Calibri" w:eastAsia="Calibri" w:ascii="Calibri"/>
          <w:spacing w:val="0"/>
          <w:w w:val="100"/>
          <w:sz w:val="20"/>
          <w:szCs w:val="20"/>
        </w:rPr>
        <w:t>8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A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p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r</w:t>
      </w:r>
      <w:r>
        <w:rPr>
          <w:rFonts w:cs="Calibri" w:hAnsi="Calibri" w:eastAsia="Calibri" w:ascii="Calibri"/>
          <w:spacing w:val="-3"/>
          <w:w w:val="10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5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2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0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2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0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.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-5"/>
          <w:w w:val="100"/>
          <w:sz w:val="20"/>
          <w:szCs w:val="20"/>
        </w:rPr>
        <w:t>k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h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o</w:t>
      </w:r>
      <w:r>
        <w:rPr>
          <w:rFonts w:cs="Calibri" w:hAnsi="Calibri" w:eastAsia="Calibri" w:ascii="Calibri"/>
          <w:spacing w:val="-3"/>
          <w:w w:val="100"/>
          <w:sz w:val="20"/>
          <w:szCs w:val="20"/>
        </w:rPr>
        <w:t>l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m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: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E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sz w:val="20"/>
          <w:szCs w:val="20"/>
        </w:rPr>
        <w:t>D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C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;</w:t>
      </w:r>
      <w:r>
        <w:rPr>
          <w:rFonts w:cs="Calibri" w:hAnsi="Calibri" w:eastAsia="Calibri" w:ascii="Calibri"/>
          <w:spacing w:val="2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2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0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2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0</w:t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lineRule="exact" w:line="240"/>
        <w:ind w:left="100"/>
        <w:sectPr>
          <w:pgMar w:header="0" w:footer="846" w:top="960" w:bottom="280" w:left="1340" w:right="900"/>
          <w:pgSz w:w="12240" w:h="15840"/>
        </w:sectPr>
      </w:pPr>
      <w:r>
        <w:rPr>
          <w:rFonts w:cs="Calibri" w:hAnsi="Calibri" w:eastAsia="Calibri" w:ascii="Calibri"/>
          <w:spacing w:val="0"/>
          <w:w w:val="100"/>
          <w:position w:val="8"/>
          <w:sz w:val="13"/>
          <w:szCs w:val="13"/>
        </w:rPr>
        <w:t>6</w:t>
      </w:r>
      <w:r>
        <w:rPr>
          <w:rFonts w:cs="Calibri" w:hAnsi="Calibri" w:eastAsia="Calibri" w:ascii="Calibri"/>
          <w:spacing w:val="20"/>
          <w:w w:val="100"/>
          <w:position w:val="8"/>
          <w:sz w:val="13"/>
          <w:szCs w:val="13"/>
        </w:rPr>
        <w:t> 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T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he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n</w:t>
      </w:r>
      <w:r>
        <w:rPr>
          <w:rFonts w:cs="Calibri" w:hAnsi="Calibri" w:eastAsia="Calibri" w:ascii="Calibri"/>
          <w:spacing w:val="-4"/>
          <w:w w:val="100"/>
          <w:position w:val="0"/>
          <w:sz w:val="20"/>
          <w:szCs w:val="20"/>
        </w:rPr>
        <w:t>c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et.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F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i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r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s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t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ex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p</w:t>
      </w:r>
      <w:r>
        <w:rPr>
          <w:rFonts w:cs="Calibri" w:hAnsi="Calibri" w:eastAsia="Calibri" w:ascii="Calibri"/>
          <w:spacing w:val="-4"/>
          <w:w w:val="100"/>
          <w:position w:val="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r</w:t>
      </w:r>
      <w:r>
        <w:rPr>
          <w:rFonts w:cs="Calibri" w:hAnsi="Calibri" w:eastAsia="Calibri" w:ascii="Calibri"/>
          <w:spacing w:val="-3"/>
          <w:w w:val="100"/>
          <w:position w:val="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en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c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e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f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C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O</w:t>
      </w:r>
      <w:r>
        <w:rPr>
          <w:rFonts w:cs="Calibri" w:hAnsi="Calibri" w:eastAsia="Calibri" w:ascii="Calibri"/>
          <w:spacing w:val="-4"/>
          <w:w w:val="100"/>
          <w:position w:val="0"/>
          <w:sz w:val="20"/>
          <w:szCs w:val="20"/>
        </w:rPr>
        <w:t>V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I</w:t>
      </w:r>
      <w:r>
        <w:rPr>
          <w:rFonts w:cs="Calibri" w:hAnsi="Calibri" w:eastAsia="Calibri" w:ascii="Calibri"/>
          <w:spacing w:val="5"/>
          <w:w w:val="100"/>
          <w:position w:val="0"/>
          <w:sz w:val="20"/>
          <w:szCs w:val="20"/>
        </w:rPr>
        <w:t>D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-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1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9</w:t>
      </w:r>
      <w:r>
        <w:rPr>
          <w:rFonts w:cs="Calibri" w:hAnsi="Calibri" w:eastAsia="Calibri" w:ascii="Calibri"/>
          <w:spacing w:val="-3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c</w:t>
      </w:r>
      <w:r>
        <w:rPr>
          <w:rFonts w:cs="Calibri" w:hAnsi="Calibri" w:eastAsia="Calibri" w:ascii="Calibri"/>
          <w:spacing w:val="-3"/>
          <w:w w:val="100"/>
          <w:position w:val="0"/>
          <w:sz w:val="20"/>
          <w:szCs w:val="20"/>
        </w:rPr>
        <w:t>r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e</w:t>
      </w:r>
      <w:r>
        <w:rPr>
          <w:rFonts w:cs="Calibri" w:hAnsi="Calibri" w:eastAsia="Calibri" w:ascii="Calibri"/>
          <w:spacing w:val="-5"/>
          <w:w w:val="100"/>
          <w:position w:val="0"/>
          <w:sz w:val="20"/>
          <w:szCs w:val="20"/>
        </w:rPr>
        <w:t>n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ng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f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hea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l</w:t>
      </w:r>
      <w:r>
        <w:rPr>
          <w:rFonts w:cs="Calibri" w:hAnsi="Calibri" w:eastAsia="Calibri" w:ascii="Calibri"/>
          <w:spacing w:val="-5"/>
          <w:w w:val="100"/>
          <w:position w:val="0"/>
          <w:sz w:val="20"/>
          <w:szCs w:val="20"/>
        </w:rPr>
        <w:t>t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h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-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c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a</w:t>
      </w:r>
      <w:r>
        <w:rPr>
          <w:rFonts w:cs="Calibri" w:hAnsi="Calibri" w:eastAsia="Calibri" w:ascii="Calibri"/>
          <w:spacing w:val="-4"/>
          <w:w w:val="100"/>
          <w:position w:val="0"/>
          <w:sz w:val="20"/>
          <w:szCs w:val="20"/>
        </w:rPr>
        <w:t>r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e</w:t>
      </w:r>
      <w:r>
        <w:rPr>
          <w:rFonts w:cs="Calibri" w:hAnsi="Calibri" w:eastAsia="Calibri" w:ascii="Calibri"/>
          <w:spacing w:val="4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w</w:t>
      </w:r>
      <w:r>
        <w:rPr>
          <w:rFonts w:cs="Calibri" w:hAnsi="Calibri" w:eastAsia="Calibri" w:ascii="Calibri"/>
          <w:spacing w:val="-6"/>
          <w:w w:val="100"/>
          <w:position w:val="0"/>
          <w:sz w:val="20"/>
          <w:szCs w:val="20"/>
        </w:rPr>
        <w:t>o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r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k</w:t>
      </w:r>
      <w:r>
        <w:rPr>
          <w:rFonts w:cs="Calibri" w:hAnsi="Calibri" w:eastAsia="Calibri" w:ascii="Calibri"/>
          <w:spacing w:val="-5"/>
          <w:w w:val="100"/>
          <w:position w:val="0"/>
          <w:sz w:val="20"/>
          <w:szCs w:val="20"/>
        </w:rPr>
        <w:t>e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r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s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i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n</w:t>
      </w:r>
      <w:r>
        <w:rPr>
          <w:rFonts w:cs="Calibri" w:hAnsi="Calibri" w:eastAsia="Calibri" w:ascii="Calibri"/>
          <w:spacing w:val="-7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E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n</w:t>
      </w:r>
      <w:r>
        <w:rPr>
          <w:rFonts w:cs="Calibri" w:hAnsi="Calibri" w:eastAsia="Calibri" w:ascii="Calibri"/>
          <w:spacing w:val="-4"/>
          <w:w w:val="100"/>
          <w:position w:val="0"/>
          <w:sz w:val="20"/>
          <w:szCs w:val="20"/>
        </w:rPr>
        <w:t>g</w:t>
      </w:r>
      <w:r>
        <w:rPr>
          <w:rFonts w:cs="Calibri" w:hAnsi="Calibri" w:eastAsia="Calibri" w:ascii="Calibri"/>
          <w:spacing w:val="2"/>
          <w:w w:val="100"/>
          <w:position w:val="0"/>
          <w:sz w:val="20"/>
          <w:szCs w:val="20"/>
        </w:rPr>
        <w:t>l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a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n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d.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1"/>
          <w:w w:val="100"/>
          <w:position w:val="0"/>
          <w:sz w:val="20"/>
          <w:szCs w:val="20"/>
        </w:rPr>
        <w:t>V</w:t>
      </w:r>
      <w:r>
        <w:rPr>
          <w:rFonts w:cs="Calibri" w:hAnsi="Calibri" w:eastAsia="Calibri" w:ascii="Calibri"/>
          <w:spacing w:val="-6"/>
          <w:w w:val="100"/>
          <w:position w:val="0"/>
          <w:sz w:val="20"/>
          <w:szCs w:val="20"/>
        </w:rPr>
        <w:t>o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l</w:t>
      </w:r>
      <w:r>
        <w:rPr>
          <w:rFonts w:cs="Calibri" w:hAnsi="Calibri" w:eastAsia="Calibri" w:ascii="Calibri"/>
          <w:spacing w:val="4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3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9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5</w:t>
      </w:r>
      <w:r>
        <w:rPr>
          <w:rFonts w:cs="Calibri" w:hAnsi="Calibri" w:eastAsia="Calibri" w:ascii="Calibri"/>
          <w:spacing w:val="-4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May</w:t>
      </w:r>
      <w:r>
        <w:rPr>
          <w:rFonts w:cs="Calibri" w:hAnsi="Calibri" w:eastAsia="Calibri" w:ascii="Calibri"/>
          <w:spacing w:val="-2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2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,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2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0</w:t>
      </w:r>
      <w:r>
        <w:rPr>
          <w:rFonts w:cs="Calibri" w:hAnsi="Calibri" w:eastAsia="Calibri" w:ascii="Calibri"/>
          <w:spacing w:val="-1"/>
          <w:w w:val="100"/>
          <w:position w:val="0"/>
          <w:sz w:val="20"/>
          <w:szCs w:val="20"/>
        </w:rPr>
        <w:t>2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  <w:t>0</w:t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47"/>
        <w:ind w:left="100" w:right="82"/>
      </w:pPr>
      <w:r>
        <w:rPr>
          <w:rFonts w:cs="Sylfaen" w:hAnsi="Sylfaen" w:eastAsia="Sylfaen" w:ascii="Sylfaen"/>
          <w:color w:val="006FC0"/>
          <w:sz w:val="22"/>
          <w:szCs w:val="22"/>
        </w:rPr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  <w:t>ჰ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ს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პ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ტ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ზ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ც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:</w:t>
      </w:r>
      <w:r>
        <w:rPr>
          <w:rFonts w:cs="Sylfaen" w:hAnsi="Sylfaen" w:eastAsia="Sylfaen" w:ascii="Sylfaen"/>
          <w:color w:val="006FC0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24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რტ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N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119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/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5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ჰ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5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color w:val="000000"/>
          <w:spacing w:val="5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.</w:t>
      </w:r>
    </w:p>
    <w:p>
      <w:pPr>
        <w:rPr>
          <w:sz w:val="15"/>
          <w:szCs w:val="15"/>
        </w:rPr>
        <w:jc w:val="left"/>
        <w:spacing w:before="6" w:lineRule="exact" w:line="140"/>
      </w:pPr>
      <w:r>
        <w:rPr>
          <w:sz w:val="15"/>
          <w:szCs w:val="15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ind w:left="100" w:right="74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30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136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/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/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„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ჟ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5"/>
          <w:szCs w:val="15"/>
        </w:rPr>
        <w:jc w:val="left"/>
        <w:spacing w:before="2" w:lineRule="exact" w:line="140"/>
      </w:pPr>
      <w:r>
        <w:rPr>
          <w:sz w:val="15"/>
          <w:szCs w:val="15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exact" w:line="280"/>
        <w:ind w:left="100" w:right="83"/>
      </w:pP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16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317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1"/>
          <w:szCs w:val="11"/>
        </w:rPr>
        <w:jc w:val="left"/>
        <w:spacing w:before="3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ind w:left="236" w:right="262"/>
      </w:pPr>
      <w:r>
        <w:rPr>
          <w:rFonts w:cs="Sylfaen" w:hAnsi="Sylfaen" w:eastAsia="Sylfaen" w:ascii="Sylfaen"/>
          <w:spacing w:val="-1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23"/>
        <w:ind w:left="3074" w:right="3098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(2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12"/>
          <w:szCs w:val="12"/>
        </w:rPr>
        <w:jc w:val="left"/>
        <w:spacing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53"/>
        <w:sectPr>
          <w:pgMar w:header="0" w:footer="846" w:top="960" w:bottom="280" w:left="1340" w:right="880"/>
          <w:pgSz w:w="12240" w:h="15840"/>
        </w:sectPr>
      </w:pPr>
      <w:r>
        <w:pict>
          <v:shape type="#_x0000_t75" style="width:483.84pt;height:309.84pt">
            <v:imagedata o:title="" r:id="rId121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47"/>
        <w:ind w:left="148" w:right="136"/>
      </w:pPr>
      <w:r>
        <w:pict>
          <v:group style="position:absolute;margin-left:76.8pt;margin-top:42.4452pt;width:479.52pt;height:288.48pt;mso-position-horizontal-relative:page;mso-position-vertical-relative:paragraph;z-index:-3536" coordorigin="1536,849" coordsize="9590,5770">
            <v:shape type="#_x0000_t75" style="position:absolute;left:1550;top:863;width:9562;height:5741">
              <v:imagedata o:title="" r:id="rId122"/>
            </v:shape>
            <v:group style="position:absolute;left:1543;top:856;width:9576;height:5755" coordorigin="1543,856" coordsize="9576,5755">
              <v:shape style="position:absolute;left:1543;top:856;width:9576;height:5755" coordorigin="1543,856" coordsize="9576,5755" path="m1543,6611l11119,6611,11119,856,1543,856,1543,6611xe" filled="f" stroked="t" strokeweight="0.72pt" strokecolor="#BEBEBE">
                <v:path arrowok="t"/>
              </v:shape>
            </v:group>
            <w10:wrap type="none"/>
          </v:group>
        </w:pic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22"/>
        <w:ind w:left="3656" w:right="3674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18"/>
          <w:szCs w:val="18"/>
        </w:rPr>
        <w:jc w:val="left"/>
        <w:spacing w:before="3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9"/>
        <w:ind w:left="100" w:right="74"/>
      </w:pPr>
      <w:r>
        <w:rPr>
          <w:rFonts w:cs="Sylfaen" w:hAnsi="Sylfaen" w:eastAsia="Sylfaen" w:ascii="Sylfaen"/>
          <w:color w:val="006FC0"/>
          <w:sz w:val="22"/>
          <w:szCs w:val="22"/>
        </w:rPr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  <w:t>კ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ნ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ტ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ქ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  <w:t>ტ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ს</w:t>
      </w:r>
      <w:r>
        <w:rPr>
          <w:rFonts w:cs="Sylfaen" w:hAnsi="Sylfaen" w:eastAsia="Sylfaen" w:ascii="Sylfaen"/>
          <w:color w:val="006FC0"/>
          <w:spacing w:val="49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მ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ძ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,</w:t>
      </w:r>
      <w:r>
        <w:rPr>
          <w:rFonts w:cs="Sylfaen" w:hAnsi="Sylfaen" w:eastAsia="Sylfaen" w:ascii="Sylfaen"/>
          <w:color w:val="006FC0"/>
          <w:spacing w:val="50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  <w:t>კ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რ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ნ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ტ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ნ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:</w:t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ჰ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5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4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4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5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4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4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4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ან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გზ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თქ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color w:val="000000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5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ზე</w:t>
      </w:r>
      <w:r>
        <w:rPr>
          <w:rFonts w:cs="Sylfaen" w:hAnsi="Sylfaen" w:eastAsia="Sylfaen" w:ascii="Sylfaen"/>
          <w:color w:val="000000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4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4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.</w:t>
      </w:r>
    </w:p>
    <w:p>
      <w:pPr>
        <w:rPr>
          <w:sz w:val="11"/>
          <w:szCs w:val="11"/>
        </w:rPr>
        <w:jc w:val="left"/>
        <w:spacing w:before="1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9"/>
        <w:ind w:left="100" w:right="77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დკ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3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500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5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თი</w:t>
      </w:r>
      <w:r>
        <w:rPr>
          <w:rFonts w:cs="Sylfaen" w:hAnsi="Sylfaen" w:eastAsia="Sylfaen" w:ascii="Sylfaen"/>
          <w:spacing w:val="5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4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4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4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5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1"/>
          <w:szCs w:val="11"/>
        </w:rPr>
        <w:jc w:val="left"/>
        <w:spacing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8"/>
        <w:ind w:left="100" w:right="83"/>
        <w:sectPr>
          <w:pgMar w:header="0" w:footer="846" w:top="960" w:bottom="280" w:left="1340" w:right="880"/>
          <w:pgSz w:w="12240" w:h="15840"/>
        </w:sectPr>
      </w:pP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2020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00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ზე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47" w:lineRule="auto" w:line="258"/>
        <w:ind w:left="1666" w:right="1518" w:hanging="106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ლთ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4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15"/>
          <w:szCs w:val="15"/>
        </w:rPr>
        <w:jc w:val="left"/>
        <w:spacing w:before="1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 w:lineRule="exact" w:line="200"/>
        <w:ind w:left="134"/>
      </w:pPr>
      <w:r>
        <w:rPr>
          <w:rFonts w:cs="Calibri" w:hAnsi="Calibri" w:eastAsia="Calibri" w:ascii="Calibri"/>
          <w:color w:val="44536A"/>
          <w:spacing w:val="-1"/>
          <w:w w:val="101"/>
          <w:sz w:val="18"/>
          <w:szCs w:val="18"/>
        </w:rPr>
        <w:t>2500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1" w:lineRule="exact" w:line="180"/>
        <w:sectPr>
          <w:pgMar w:header="0" w:footer="846" w:top="960" w:bottom="280" w:left="1340" w:right="900"/>
          <w:pgSz w:w="12240" w:h="15840"/>
        </w:sectPr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2"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lineRule="exact" w:line="200"/>
        <w:ind w:left="134" w:right="-47"/>
      </w:pPr>
      <w:r>
        <w:rPr>
          <w:rFonts w:cs="Calibri" w:hAnsi="Calibri" w:eastAsia="Calibri" w:ascii="Calibri"/>
          <w:color w:val="44536A"/>
          <w:spacing w:val="-1"/>
          <w:w w:val="101"/>
          <w:sz w:val="18"/>
          <w:szCs w:val="18"/>
        </w:rPr>
        <w:t>2000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61"/>
        <w:ind w:right="-50"/>
      </w:pPr>
      <w:r>
        <w:br w:type="column"/>
      </w:r>
      <w:r>
        <w:rPr>
          <w:rFonts w:cs="Calibri" w:hAnsi="Calibri" w:eastAsia="Calibri" w:ascii="Calibri"/>
          <w:b/>
          <w:color w:val="44536A"/>
          <w:spacing w:val="-1"/>
          <w:w w:val="100"/>
          <w:sz w:val="20"/>
          <w:szCs w:val="20"/>
        </w:rPr>
        <w:t>1989</w:t>
      </w:r>
      <w:r>
        <w:rPr>
          <w:rFonts w:cs="Calibri" w:hAnsi="Calibri" w:eastAsia="Calibri" w:ascii="Calibri"/>
          <w:color w:val="000000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20"/>
        <w:sectPr>
          <w:type w:val="continuous"/>
          <w:pgSz w:w="12240" w:h="15840"/>
          <w:pgMar w:top="900" w:bottom="280" w:left="1340" w:right="900"/>
          <w:cols w:num="3" w:equalWidth="off">
            <w:col w:w="501" w:space="3479"/>
            <w:col w:w="404" w:space="3562"/>
            <w:col w:w="2054"/>
          </w:cols>
        </w:sectPr>
      </w:pPr>
      <w:r>
        <w:br w:type="column"/>
      </w:r>
      <w:r>
        <w:rPr>
          <w:rFonts w:cs="Calibri" w:hAnsi="Calibri" w:eastAsia="Calibri" w:ascii="Calibri"/>
          <w:b/>
          <w:color w:val="44536A"/>
          <w:spacing w:val="-1"/>
          <w:w w:val="100"/>
          <w:sz w:val="20"/>
          <w:szCs w:val="20"/>
        </w:rPr>
        <w:t>2234</w:t>
      </w:r>
      <w:r>
        <w:rPr>
          <w:rFonts w:cs="Calibri" w:hAnsi="Calibri" w:eastAsia="Calibri" w:ascii="Calibri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2" w:lineRule="exact" w:line="200"/>
        <w:sectPr>
          <w:type w:val="continuous"/>
          <w:pgSz w:w="12240" w:h="15840"/>
          <w:pgMar w:top="900" w:bottom="280" w:left="1340" w:right="900"/>
        </w:sectPr>
      </w:pPr>
      <w:r>
        <w:rPr>
          <w:sz w:val="20"/>
          <w:szCs w:val="20"/>
        </w:rPr>
      </w:r>
    </w:p>
    <w:p>
      <w:pPr>
        <w:rPr>
          <w:sz w:val="18"/>
          <w:szCs w:val="18"/>
        </w:rPr>
        <w:jc w:val="left"/>
        <w:spacing w:before="2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left="134" w:right="-47"/>
      </w:pPr>
      <w:r>
        <w:rPr>
          <w:rFonts w:cs="Calibri" w:hAnsi="Calibri" w:eastAsia="Calibri" w:ascii="Calibri"/>
          <w:color w:val="44536A"/>
          <w:spacing w:val="-1"/>
          <w:w w:val="101"/>
          <w:sz w:val="18"/>
          <w:szCs w:val="18"/>
        </w:rPr>
        <w:t>1500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9" w:lineRule="exact" w:line="180"/>
      </w:pPr>
      <w:r>
        <w:br w:type="column"/>
      </w: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lineRule="exact" w:line="240"/>
        <w:ind w:right="-50"/>
      </w:pPr>
      <w:r>
        <w:pict>
          <v:group style="position:absolute;margin-left:71.76pt;margin-top:96.96pt;width:482.4pt;height:258.96pt;mso-position-horizontal-relative:page;mso-position-vertical-relative:page;z-index:-3535" coordorigin="1435,1939" coordsize="9648,5179">
            <v:group style="position:absolute;left:2004;top:5566;width:8746;height:0" coordorigin="2004,5566" coordsize="8746,0">
              <v:shape style="position:absolute;left:2004;top:5566;width:8746;height:0" coordorigin="2004,5566" coordsize="8746,0" path="m2004,5566l10750,5566e" filled="f" stroked="t" strokeweight="0.72pt" strokecolor="#DFE4EB">
                <v:path arrowok="t"/>
              </v:shape>
              <v:group style="position:absolute;left:2004;top:4759;width:8746;height:0" coordorigin="2004,4759" coordsize="8746,0">
                <v:shape style="position:absolute;left:2004;top:4759;width:8746;height:0" coordorigin="2004,4759" coordsize="8746,0" path="m2004,4759l10750,4759e" filled="f" stroked="t" strokeweight="0.72pt" strokecolor="#DFE4EB">
                  <v:path arrowok="t"/>
                </v:shape>
                <v:group style="position:absolute;left:2004;top:3948;width:8746;height:0" coordorigin="2004,3948" coordsize="8746,0">
                  <v:shape style="position:absolute;left:2004;top:3948;width:8746;height:0" coordorigin="2004,3948" coordsize="8746,0" path="m2004,3948l10750,3948e" filled="f" stroked="t" strokeweight="0.72pt" strokecolor="#DFE4EB">
                    <v:path arrowok="t"/>
                  </v:shape>
                  <v:group style="position:absolute;left:2004;top:3137;width:8746;height:0" coordorigin="2004,3137" coordsize="8746,0">
                    <v:shape style="position:absolute;left:2004;top:3137;width:8746;height:0" coordorigin="2004,3137" coordsize="8746,0" path="m2004,3137l10750,3137e" filled="f" stroked="t" strokeweight="0.72pt" strokecolor="#DFE4EB">
                      <v:path arrowok="t"/>
                    </v:shape>
                    <v:group style="position:absolute;left:2554;top:2755;width:7651;height:3547" coordorigin="2554,2755" coordsize="7651,3547">
                      <v:shape style="position:absolute;left:2554;top:2755;width:7651;height:3547" coordorigin="2554,2755" coordsize="7651,3547" path="m2554,6226l3643,6302,4738,5290,5832,3154,6926,3763,8021,3134,9110,2755,10205,5419e" filled="f" stroked="t" strokeweight="2.4pt" strokecolor="#5B9BD4">
                        <v:path arrowok="t"/>
                      </v:shape>
                      <v:group style="position:absolute;left:2551;top:5950;width:72;height:274" coordorigin="2551,5950" coordsize="72,274">
                        <v:shape style="position:absolute;left:2551;top:5950;width:72;height:274" coordorigin="2551,5950" coordsize="72,274" path="m2551,6223l2623,5950e" filled="f" stroked="t" strokeweight="0.72pt" strokecolor="#B7C2D1">
                          <v:path arrowok="t"/>
                        </v:shape>
                        <v:group style="position:absolute;left:5522;top:2950;width:312;height:206" coordorigin="5522,2950" coordsize="312,206">
                          <v:shape style="position:absolute;left:5522;top:2950;width:312;height:206" coordorigin="5522,2950" coordsize="312,206" path="m5834,3156l5522,2950e" filled="f" stroked="t" strokeweight="0.72pt" strokecolor="#B7C2D1">
                            <v:path arrowok="t"/>
                          </v:shape>
                          <v:group style="position:absolute;left:6924;top:3761;width:53;height:254" coordorigin="6924,3761" coordsize="53,254">
                            <v:shape style="position:absolute;left:6924;top:3761;width:53;height:254" coordorigin="6924,3761" coordsize="53,254" path="m6924,3761l6977,4015e" filled="f" stroked="t" strokeweight="0.72pt" strokecolor="#B7C2D1">
                              <v:path arrowok="t"/>
                            </v:shape>
                            <v:group style="position:absolute;left:8018;top:3137;width:173;height:298" coordorigin="8018,3137" coordsize="173,298">
                              <v:shape style="position:absolute;left:8018;top:3137;width:173;height:298" coordorigin="8018,3137" coordsize="173,298" path="m8018,3137l8191,3434e" filled="f" stroked="t" strokeweight="0.72pt" strokecolor="#B7C2D1">
                                <v:path arrowok="t"/>
                              </v:shape>
                              <v:group style="position:absolute;left:2004;top:2326;width:8746;height:0" coordorigin="2004,2326" coordsize="8746,0">
                                <v:shape style="position:absolute;left:2004;top:2326;width:8746;height:0" coordorigin="2004,2326" coordsize="8746,0" path="m2004,2326l10750,2326e" filled="f" stroked="t" strokeweight="0.72pt" strokecolor="#DFE4EB">
                                  <v:path arrowok="t"/>
                                </v:shape>
                                <v:group style="position:absolute;left:2004;top:6377;width:0;height:58" coordorigin="2004,6377" coordsize="0,58">
                                  <v:shape style="position:absolute;left:2004;top:6377;width:0;height:58" coordorigin="2004,6377" coordsize="0,58" path="m2004,6377l2004,6434e" filled="f" stroked="t" strokeweight="0.72pt" strokecolor="#DFE4EB">
                                    <v:path arrowok="t"/>
                                  </v:shape>
                                  <v:group style="position:absolute;left:3098;top:6377;width:0;height:58" coordorigin="3098,6377" coordsize="0,58">
                                    <v:shape style="position:absolute;left:3098;top:6377;width:0;height:58" coordorigin="3098,6377" coordsize="0,58" path="m3098,6377l3098,6434e" filled="f" stroked="t" strokeweight="0.72pt" strokecolor="#DFE4EB">
                                      <v:path arrowok="t"/>
                                    </v:shape>
                                    <v:group style="position:absolute;left:4193;top:6377;width:0;height:58" coordorigin="4193,6377" coordsize="0,58">
                                      <v:shape style="position:absolute;left:4193;top:6377;width:0;height:58" coordorigin="4193,6377" coordsize="0,58" path="m4193,6377l4193,6434e" filled="f" stroked="t" strokeweight="0.72pt" strokecolor="#DFE4EB">
                                        <v:path arrowok="t"/>
                                      </v:shape>
                                      <v:group style="position:absolute;left:5287;top:6377;width:0;height:58" coordorigin="5287,6377" coordsize="0,58">
                                        <v:shape style="position:absolute;left:5287;top:6377;width:0;height:58" coordorigin="5287,6377" coordsize="0,58" path="m5287,6377l5287,6434e" filled="f" stroked="t" strokeweight="0.72pt" strokecolor="#DFE4EB">
                                          <v:path arrowok="t"/>
                                        </v:shape>
                                        <v:group style="position:absolute;left:6377;top:6377;width:0;height:58" coordorigin="6377,6377" coordsize="0,58">
                                          <v:shape style="position:absolute;left:6377;top:6377;width:0;height:58" coordorigin="6377,6377" coordsize="0,58" path="m6377,6377l6377,6434e" filled="f" stroked="t" strokeweight="0.72pt" strokecolor="#DFE4EB">
                                            <v:path arrowok="t"/>
                                          </v:shape>
                                          <v:group style="position:absolute;left:7471;top:6377;width:0;height:58" coordorigin="7471,6377" coordsize="0,58">
                                            <v:shape style="position:absolute;left:7471;top:6377;width:0;height:58" coordorigin="7471,6377" coordsize="0,58" path="m7471,6377l7471,6434e" filled="f" stroked="t" strokeweight="0.72pt" strokecolor="#DFE4EB">
                                              <v:path arrowok="t"/>
                                            </v:shape>
                                            <v:group style="position:absolute;left:8566;top:6377;width:0;height:58" coordorigin="8566,6377" coordsize="0,58">
                                              <v:shape style="position:absolute;left:8566;top:6377;width:0;height:58" coordorigin="8566,6377" coordsize="0,58" path="m8566,6377l8566,6434e" filled="f" stroked="t" strokeweight="0.72pt" strokecolor="#DFE4EB">
                                                <v:path arrowok="t"/>
                                              </v:shape>
                                              <v:group style="position:absolute;left:9660;top:6377;width:0;height:58" coordorigin="9660,6377" coordsize="0,58">
                                                <v:shape style="position:absolute;left:9660;top:6377;width:0;height:58" coordorigin="9660,6377" coordsize="0,58" path="m9660,6377l9660,6434e" filled="f" stroked="t" strokeweight="0.72pt" strokecolor="#DFE4EB">
                                                  <v:path arrowok="t"/>
                                                </v:shape>
                                                <v:group style="position:absolute;left:10750;top:6377;width:0;height:58" coordorigin="10750,6377" coordsize="0,58">
                                                  <v:shape style="position:absolute;left:10750;top:6377;width:0;height:58" coordorigin="10750,6377" coordsize="0,58" path="m10750,6377l10750,6434e" filled="f" stroked="t" strokeweight="0.72pt" strokecolor="#DFE4EB">
                                                    <v:path arrowok="t"/>
                                                  </v:shape>
                                                  <v:group style="position:absolute;left:1442;top:1946;width:9634;height:5165" coordorigin="1442,1946" coordsize="9634,5165">
                                                    <v:shape style="position:absolute;left:1442;top:1946;width:9634;height:5165" coordorigin="1442,1946" coordsize="9634,5165" path="m1442,7111l11076,7111,11076,1946,1442,1946,1442,7111xe" filled="f" stroked="t" strokeweight="0.72pt" strokecolor="#DFE4EB">
                                                      <v:path arrowok="t"/>
                                                    </v:shape>
                                                  </v:group>
                                                </v:group>
                                              </v:group>
                                            </v:group>
                                          </v:group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</v:group>
            </v:group>
            <w10:wrap type="none"/>
          </v:group>
        </w:pict>
      </w:r>
      <w:r>
        <w:rPr>
          <w:rFonts w:cs="Calibri" w:hAnsi="Calibri" w:eastAsia="Calibri" w:ascii="Calibri"/>
          <w:b/>
          <w:color w:val="44536A"/>
          <w:spacing w:val="-1"/>
          <w:w w:val="100"/>
          <w:sz w:val="20"/>
          <w:szCs w:val="20"/>
        </w:rPr>
        <w:t>1614</w:t>
      </w:r>
      <w:r>
        <w:rPr>
          <w:rFonts w:cs="Calibri" w:hAnsi="Calibri" w:eastAsia="Calibri" w:ascii="Calibri"/>
          <w:color w:val="000000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20"/>
        <w:sectPr>
          <w:type w:val="continuous"/>
          <w:pgSz w:w="12240" w:h="15840"/>
          <w:pgMar w:top="900" w:bottom="280" w:left="1340" w:right="900"/>
          <w:cols w:num="3" w:equalWidth="off">
            <w:col w:w="501" w:space="4935"/>
            <w:col w:w="404" w:space="811"/>
            <w:col w:w="3349"/>
          </w:cols>
        </w:sectPr>
      </w:pPr>
      <w:r>
        <w:br w:type="column"/>
      </w:r>
      <w:r>
        <w:rPr>
          <w:rFonts w:cs="Calibri" w:hAnsi="Calibri" w:eastAsia="Calibri" w:ascii="Calibri"/>
          <w:b/>
          <w:color w:val="44536A"/>
          <w:spacing w:val="-1"/>
          <w:w w:val="100"/>
          <w:sz w:val="20"/>
          <w:szCs w:val="20"/>
        </w:rPr>
        <w:t>2000</w:t>
      </w:r>
      <w:r>
        <w:rPr>
          <w:rFonts w:cs="Calibri" w:hAnsi="Calibri" w:eastAsia="Calibri" w:ascii="Calibri"/>
          <w:color w:val="000000"/>
          <w:spacing w:val="0"/>
          <w:w w:val="100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7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 w:lineRule="exact" w:line="200"/>
        <w:ind w:left="134"/>
      </w:pPr>
      <w:r>
        <w:rPr>
          <w:rFonts w:cs="Calibri" w:hAnsi="Calibri" w:eastAsia="Calibri" w:ascii="Calibri"/>
          <w:color w:val="44536A"/>
          <w:spacing w:val="-1"/>
          <w:w w:val="101"/>
          <w:sz w:val="18"/>
          <w:szCs w:val="18"/>
        </w:rPr>
        <w:t>1000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28"/>
          <w:szCs w:val="28"/>
        </w:rPr>
        <w:jc w:val="left"/>
        <w:spacing w:before="12" w:lineRule="exact" w:line="280"/>
        <w:sectPr>
          <w:type w:val="continuous"/>
          <w:pgSz w:w="12240" w:h="15840"/>
          <w:pgMar w:top="900" w:bottom="280" w:left="1340" w:right="900"/>
        </w:sectPr>
      </w:pPr>
      <w:r>
        <w:rPr>
          <w:sz w:val="28"/>
          <w:szCs w:val="28"/>
        </w:rPr>
      </w:r>
    </w:p>
    <w:p>
      <w:pPr>
        <w:rPr>
          <w:sz w:val="10"/>
          <w:szCs w:val="10"/>
        </w:rPr>
        <w:jc w:val="left"/>
        <w:spacing w:before="2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left="226"/>
      </w:pPr>
      <w:r>
        <w:rPr>
          <w:rFonts w:cs="Calibri" w:hAnsi="Calibri" w:eastAsia="Calibri" w:ascii="Calibri"/>
          <w:color w:val="44536A"/>
          <w:spacing w:val="-1"/>
          <w:w w:val="101"/>
          <w:sz w:val="18"/>
          <w:szCs w:val="18"/>
        </w:rPr>
        <w:t>500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rFonts w:cs="Calibri" w:hAnsi="Calibri" w:eastAsia="Calibri" w:ascii="Calibri"/>
          <w:sz w:val="20"/>
          <w:szCs w:val="20"/>
        </w:rPr>
        <w:jc w:val="right"/>
        <w:spacing w:before="8" w:lineRule="exact" w:line="240"/>
      </w:pPr>
      <w:r>
        <w:rPr>
          <w:rFonts w:cs="Calibri" w:hAnsi="Calibri" w:eastAsia="Calibri" w:ascii="Calibri"/>
          <w:b/>
          <w:color w:val="44536A"/>
          <w:spacing w:val="-1"/>
          <w:w w:val="100"/>
          <w:sz w:val="20"/>
          <w:szCs w:val="20"/>
        </w:rPr>
        <w:t>94</w:t>
      </w:r>
      <w:r>
        <w:rPr>
          <w:rFonts w:cs="Calibri" w:hAnsi="Calibri" w:eastAsia="Calibri" w:ascii="Calibri"/>
          <w:color w:val="000000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20"/>
        <w:ind w:right="-50"/>
      </w:pPr>
      <w:r>
        <w:br w:type="column"/>
      </w:r>
      <w:r>
        <w:rPr>
          <w:rFonts w:cs="Calibri" w:hAnsi="Calibri" w:eastAsia="Calibri" w:ascii="Calibri"/>
          <w:b/>
          <w:color w:val="44536A"/>
          <w:spacing w:val="-1"/>
          <w:w w:val="100"/>
          <w:sz w:val="20"/>
          <w:szCs w:val="20"/>
        </w:rPr>
        <w:t>672</w:t>
      </w:r>
      <w:r>
        <w:rPr>
          <w:rFonts w:cs="Calibri" w:hAnsi="Calibri" w:eastAsia="Calibri" w:ascii="Calibri"/>
          <w:color w:val="000000"/>
          <w:spacing w:val="0"/>
          <w:w w:val="100"/>
          <w:sz w:val="20"/>
          <w:szCs w:val="20"/>
        </w:rPr>
      </w:r>
    </w:p>
    <w:p>
      <w:pPr>
        <w:rPr>
          <w:sz w:val="15"/>
          <w:szCs w:val="15"/>
        </w:rPr>
        <w:jc w:val="left"/>
        <w:spacing w:before="2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ectPr>
          <w:type w:val="continuous"/>
          <w:pgSz w:w="12240" w:h="15840"/>
          <w:pgMar w:top="900" w:bottom="280" w:left="1340" w:right="900"/>
          <w:cols w:num="3" w:equalWidth="off">
            <w:col w:w="1383" w:space="2185"/>
            <w:col w:w="303" w:space="5166"/>
            <w:col w:w="963"/>
          </w:cols>
        </w:sectPr>
      </w:pPr>
      <w:r>
        <w:rPr>
          <w:rFonts w:cs="Calibri" w:hAnsi="Calibri" w:eastAsia="Calibri" w:ascii="Calibri"/>
          <w:b/>
          <w:color w:val="44536A"/>
          <w:spacing w:val="-2"/>
          <w:w w:val="101"/>
          <w:sz w:val="20"/>
          <w:szCs w:val="20"/>
        </w:rPr>
        <w:t>591</w:t>
      </w:r>
      <w:r>
        <w:rPr>
          <w:rFonts w:cs="Calibri" w:hAnsi="Calibri" w:eastAsia="Calibri" w:ascii="Calibri"/>
          <w:color w:val="000000"/>
          <w:spacing w:val="0"/>
          <w:w w:val="100"/>
          <w:sz w:val="20"/>
          <w:szCs w:val="20"/>
        </w:rPr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Calibri" w:hAnsi="Calibri" w:eastAsia="Calibri" w:ascii="Calibri"/>
          <w:sz w:val="20"/>
          <w:szCs w:val="20"/>
        </w:rPr>
        <w:tabs>
          <w:tab w:pos="9400" w:val="left"/>
        </w:tabs>
        <w:jc w:val="left"/>
        <w:spacing w:before="20" w:lineRule="exact" w:line="280"/>
        <w:ind w:left="408"/>
        <w:sectPr>
          <w:type w:val="continuous"/>
          <w:pgSz w:w="12240" w:h="15840"/>
          <w:pgMar w:top="900" w:bottom="280" w:left="1340" w:right="900"/>
        </w:sectPr>
      </w:pPr>
      <w:r>
        <w:rPr>
          <w:rFonts w:cs="Calibri" w:hAnsi="Calibri" w:eastAsia="Calibri" w:ascii="Calibri"/>
          <w:color w:val="44536A"/>
          <w:w w:val="101"/>
          <w:position w:val="-1"/>
          <w:sz w:val="18"/>
          <w:szCs w:val="18"/>
        </w:rPr>
        <w:t>0</w:t>
      </w:r>
      <w:r>
        <w:rPr>
          <w:rFonts w:cs="Calibri" w:hAnsi="Calibri" w:eastAsia="Calibri" w:ascii="Calibri"/>
          <w:color w:val="44536A"/>
          <w:w w:val="100"/>
          <w:position w:val="-1"/>
          <w:sz w:val="18"/>
          <w:szCs w:val="18"/>
        </w:rPr>
        <w:t>   </w:t>
      </w:r>
      <w:r>
        <w:rPr>
          <w:rFonts w:cs="Calibri" w:hAnsi="Calibri" w:eastAsia="Calibri" w:ascii="Calibri"/>
          <w:color w:val="44536A"/>
          <w:spacing w:val="1"/>
          <w:w w:val="100"/>
          <w:position w:val="-1"/>
          <w:sz w:val="18"/>
          <w:szCs w:val="18"/>
        </w:rPr>
        <w:t> </w:t>
      </w:r>
      <w:r>
        <w:rPr>
          <w:rFonts w:cs="Calibri" w:hAnsi="Calibri" w:eastAsia="Calibri" w:ascii="Calibri"/>
          <w:b/>
          <w:color w:val="44536A"/>
          <w:spacing w:val="1"/>
          <w:w w:val="100"/>
          <w:position w:val="5"/>
          <w:sz w:val="20"/>
          <w:szCs w:val="20"/>
        </w:rPr>
      </w:r>
      <w:r>
        <w:rPr>
          <w:rFonts w:cs="Calibri" w:hAnsi="Calibri" w:eastAsia="Calibri" w:ascii="Calibri"/>
          <w:b/>
          <w:color w:val="44536A"/>
          <w:spacing w:val="0"/>
          <w:w w:val="100"/>
          <w:position w:val="5"/>
          <w:sz w:val="20"/>
          <w:szCs w:val="20"/>
          <w:u w:val="single" w:color="DFE4EB"/>
        </w:rPr>
        <w:t>                                       </w:t>
      </w:r>
      <w:r>
        <w:rPr>
          <w:rFonts w:cs="Calibri" w:hAnsi="Calibri" w:eastAsia="Calibri" w:ascii="Calibri"/>
          <w:b/>
          <w:color w:val="44536A"/>
          <w:spacing w:val="4"/>
          <w:w w:val="100"/>
          <w:position w:val="5"/>
          <w:sz w:val="20"/>
          <w:szCs w:val="20"/>
          <w:u w:val="single" w:color="DFE4EB"/>
        </w:rPr>
        <w:t> </w:t>
      </w:r>
      <w:r>
        <w:rPr>
          <w:rFonts w:cs="Calibri" w:hAnsi="Calibri" w:eastAsia="Calibri" w:ascii="Calibri"/>
          <w:b/>
          <w:color w:val="44536A"/>
          <w:spacing w:val="4"/>
          <w:w w:val="100"/>
          <w:position w:val="5"/>
          <w:sz w:val="20"/>
          <w:szCs w:val="20"/>
          <w:u w:val="single" w:color="DFE4EB"/>
        </w:rPr>
      </w:r>
      <w:r>
        <w:rPr>
          <w:rFonts w:cs="Calibri" w:hAnsi="Calibri" w:eastAsia="Calibri" w:ascii="Calibri"/>
          <w:b/>
          <w:color w:val="44536A"/>
          <w:spacing w:val="-1"/>
          <w:w w:val="100"/>
          <w:position w:val="5"/>
          <w:sz w:val="20"/>
          <w:szCs w:val="20"/>
          <w:u w:val="single" w:color="DFE4EB"/>
        </w:rPr>
        <w:t>47</w:t>
      </w:r>
      <w:r>
        <w:rPr>
          <w:rFonts w:cs="Calibri" w:hAnsi="Calibri" w:eastAsia="Calibri" w:ascii="Calibri"/>
          <w:b/>
          <w:color w:val="44536A"/>
          <w:spacing w:val="-1"/>
          <w:w w:val="100"/>
          <w:position w:val="5"/>
          <w:sz w:val="20"/>
          <w:szCs w:val="20"/>
          <w:u w:val="single" w:color="DFE4EB"/>
        </w:rPr>
      </w:r>
      <w:r>
        <w:rPr>
          <w:rFonts w:cs="Calibri" w:hAnsi="Calibri" w:eastAsia="Calibri" w:ascii="Calibri"/>
          <w:b/>
          <w:color w:val="44536A"/>
          <w:spacing w:val="0"/>
          <w:w w:val="100"/>
          <w:position w:val="5"/>
          <w:sz w:val="20"/>
          <w:szCs w:val="20"/>
          <w:u w:val="single" w:color="DFE4EB"/>
        </w:rPr>
        <w:t> </w:t>
      </w:r>
      <w:r>
        <w:rPr>
          <w:rFonts w:cs="Calibri" w:hAnsi="Calibri" w:eastAsia="Calibri" w:ascii="Calibri"/>
          <w:b/>
          <w:color w:val="44536A"/>
          <w:spacing w:val="0"/>
          <w:w w:val="100"/>
          <w:position w:val="5"/>
          <w:sz w:val="20"/>
          <w:szCs w:val="20"/>
          <w:u w:val="single" w:color="DFE4EB"/>
        </w:rPr>
        <w:tab/>
      </w:r>
      <w:r>
        <w:rPr>
          <w:rFonts w:cs="Calibri" w:hAnsi="Calibri" w:eastAsia="Calibri" w:ascii="Calibri"/>
          <w:b/>
          <w:color w:val="44536A"/>
          <w:spacing w:val="0"/>
          <w:w w:val="100"/>
          <w:position w:val="5"/>
          <w:sz w:val="20"/>
          <w:szCs w:val="20"/>
          <w:u w:val="single" w:color="DFE4EB"/>
        </w:rPr>
      </w:r>
      <w:r>
        <w:rPr>
          <w:rFonts w:cs="Calibri" w:hAnsi="Calibri" w:eastAsia="Calibri" w:ascii="Calibri"/>
          <w:b/>
          <w:color w:val="44536A"/>
          <w:spacing w:val="0"/>
          <w:w w:val="100"/>
          <w:position w:val="5"/>
          <w:sz w:val="20"/>
          <w:szCs w:val="20"/>
        </w:rPr>
      </w:r>
      <w:r>
        <w:rPr>
          <w:rFonts w:cs="Calibri" w:hAnsi="Calibri" w:eastAsia="Calibri" w:ascii="Calibri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Sylfaen" w:hAnsi="Sylfaen" w:eastAsia="Sylfaen" w:ascii="Sylfaen"/>
          <w:sz w:val="18"/>
          <w:szCs w:val="18"/>
        </w:rPr>
        <w:jc w:val="left"/>
        <w:spacing w:before="17"/>
        <w:ind w:left="719"/>
      </w:pPr>
      <w:r>
        <w:rPr>
          <w:rFonts w:cs="Sylfaen" w:hAnsi="Sylfaen" w:eastAsia="Sylfaen" w:ascii="Sylfaen"/>
          <w:spacing w:val="-1"/>
          <w:w w:val="100"/>
          <w:sz w:val="18"/>
          <w:szCs w:val="18"/>
        </w:rPr>
        <w:t>თ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ე</w:t>
      </w:r>
      <w:r>
        <w:rPr>
          <w:rFonts w:cs="Sylfaen" w:hAnsi="Sylfaen" w:eastAsia="Sylfaen" w:ascii="Sylfaen"/>
          <w:spacing w:val="2"/>
          <w:w w:val="100"/>
          <w:sz w:val="18"/>
          <w:szCs w:val="18"/>
        </w:rPr>
        <w:t>ბ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ე</w:t>
      </w:r>
      <w:r>
        <w:rPr>
          <w:rFonts w:cs="Sylfaen" w:hAnsi="Sylfaen" w:eastAsia="Sylfaen" w:ascii="Sylfaen"/>
          <w:spacing w:val="-1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spacing w:val="1"/>
          <w:w w:val="100"/>
          <w:sz w:val="18"/>
          <w:szCs w:val="18"/>
        </w:rPr>
        <w:t>ვ</w:t>
      </w:r>
      <w:r>
        <w:rPr>
          <w:rFonts w:cs="Sylfaen" w:hAnsi="Sylfaen" w:eastAsia="Sylfaen" w:ascii="Sylfaen"/>
          <w:spacing w:val="-1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ლ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  </w:t>
      </w:r>
      <w:r>
        <w:rPr>
          <w:rFonts w:cs="Sylfaen" w:hAnsi="Sylfaen" w:eastAsia="Sylfaen" w:ascii="Sylfaen"/>
          <w:spacing w:val="22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1"/>
          <w:w w:val="100"/>
          <w:sz w:val="18"/>
          <w:szCs w:val="18"/>
        </w:rPr>
        <w:t>1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-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10</w:t>
      </w:r>
      <w:r>
        <w:rPr>
          <w:rFonts w:cs="Sylfaen" w:hAnsi="Sylfaen" w:eastAsia="Sylfaen" w:ascii="Sylfaen"/>
          <w:spacing w:val="1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1"/>
          <w:w w:val="100"/>
          <w:sz w:val="18"/>
          <w:szCs w:val="18"/>
        </w:rPr>
        <w:t>მ</w:t>
      </w:r>
      <w:r>
        <w:rPr>
          <w:rFonts w:cs="Sylfaen" w:hAnsi="Sylfaen" w:eastAsia="Sylfaen" w:ascii="Sylfaen"/>
          <w:spacing w:val="-1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spacing w:val="-1"/>
          <w:w w:val="100"/>
          <w:sz w:val="18"/>
          <w:szCs w:val="18"/>
        </w:rPr>
        <w:t>ტ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  </w:t>
      </w:r>
      <w:r>
        <w:rPr>
          <w:rFonts w:cs="Sylfaen" w:hAnsi="Sylfaen" w:eastAsia="Sylfaen" w:ascii="Sylfaen"/>
          <w:spacing w:val="3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11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-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20</w:t>
      </w:r>
      <w:r>
        <w:rPr>
          <w:rFonts w:cs="Sylfaen" w:hAnsi="Sylfaen" w:eastAsia="Sylfaen" w:ascii="Sylfaen"/>
          <w:spacing w:val="2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1"/>
          <w:w w:val="100"/>
          <w:sz w:val="18"/>
          <w:szCs w:val="18"/>
        </w:rPr>
        <w:t>მ</w:t>
      </w:r>
      <w:r>
        <w:rPr>
          <w:rFonts w:cs="Sylfaen" w:hAnsi="Sylfaen" w:eastAsia="Sylfaen" w:ascii="Sylfaen"/>
          <w:spacing w:val="-1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spacing w:val="-1"/>
          <w:w w:val="100"/>
          <w:sz w:val="18"/>
          <w:szCs w:val="18"/>
        </w:rPr>
        <w:t>ტ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5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21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-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31</w:t>
      </w:r>
      <w:r>
        <w:rPr>
          <w:rFonts w:cs="Sylfaen" w:hAnsi="Sylfaen" w:eastAsia="Sylfaen" w:ascii="Sylfaen"/>
          <w:spacing w:val="2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1"/>
          <w:w w:val="100"/>
          <w:sz w:val="18"/>
          <w:szCs w:val="18"/>
        </w:rPr>
        <w:t>მ</w:t>
      </w:r>
      <w:r>
        <w:rPr>
          <w:rFonts w:cs="Sylfaen" w:hAnsi="Sylfaen" w:eastAsia="Sylfaen" w:ascii="Sylfaen"/>
          <w:spacing w:val="-1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spacing w:val="-1"/>
          <w:w w:val="100"/>
          <w:sz w:val="18"/>
          <w:szCs w:val="18"/>
        </w:rPr>
        <w:t>ტ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spacing w:val="30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1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-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10</w:t>
      </w:r>
      <w:r>
        <w:rPr>
          <w:rFonts w:cs="Sylfaen" w:hAnsi="Sylfaen" w:eastAsia="Sylfaen" w:ascii="Sylfaen"/>
          <w:spacing w:val="1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-1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პ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ლ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       </w:t>
      </w:r>
      <w:r>
        <w:rPr>
          <w:rFonts w:cs="Sylfaen" w:hAnsi="Sylfaen" w:eastAsia="Sylfaen" w:ascii="Sylfaen"/>
          <w:spacing w:val="1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0"/>
          <w:w w:val="101"/>
          <w:sz w:val="18"/>
          <w:szCs w:val="18"/>
        </w:rPr>
        <w:t>11</w:t>
      </w:r>
      <w:r>
        <w:rPr>
          <w:rFonts w:cs="Sylfaen" w:hAnsi="Sylfaen" w:eastAsia="Sylfaen" w:ascii="Sylfaen"/>
          <w:spacing w:val="-2"/>
          <w:w w:val="101"/>
          <w:sz w:val="18"/>
          <w:szCs w:val="18"/>
        </w:rPr>
        <w:t>-</w:t>
      </w:r>
      <w:r>
        <w:rPr>
          <w:rFonts w:cs="Sylfaen" w:hAnsi="Sylfaen" w:eastAsia="Sylfaen" w:ascii="Sylfaen"/>
          <w:spacing w:val="0"/>
          <w:w w:val="101"/>
          <w:sz w:val="18"/>
          <w:szCs w:val="18"/>
        </w:rPr>
        <w:t>20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</w:r>
    </w:p>
    <w:p>
      <w:pPr>
        <w:rPr>
          <w:rFonts w:cs="Sylfaen" w:hAnsi="Sylfaen" w:eastAsia="Sylfaen" w:ascii="Sylfaen"/>
          <w:sz w:val="18"/>
          <w:szCs w:val="18"/>
        </w:rPr>
        <w:jc w:val="right"/>
        <w:spacing w:lineRule="exact" w:line="220"/>
      </w:pPr>
      <w:r>
        <w:rPr>
          <w:rFonts w:cs="Sylfaen" w:hAnsi="Sylfaen" w:eastAsia="Sylfaen" w:ascii="Sylfaen"/>
          <w:spacing w:val="-1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spacing w:val="-2"/>
          <w:w w:val="101"/>
          <w:sz w:val="18"/>
          <w:szCs w:val="18"/>
        </w:rPr>
        <w:t>პ</w:t>
      </w:r>
      <w:r>
        <w:rPr>
          <w:rFonts w:cs="Sylfaen" w:hAnsi="Sylfaen" w:eastAsia="Sylfaen" w:ascii="Sylfaen"/>
          <w:spacing w:val="-2"/>
          <w:w w:val="101"/>
          <w:sz w:val="18"/>
          <w:szCs w:val="18"/>
        </w:rPr>
        <w:t>რ</w:t>
      </w:r>
      <w:r>
        <w:rPr>
          <w:rFonts w:cs="Sylfaen" w:hAnsi="Sylfaen" w:eastAsia="Sylfaen" w:ascii="Sylfaen"/>
          <w:spacing w:val="-1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spacing w:val="-2"/>
          <w:w w:val="101"/>
          <w:sz w:val="18"/>
          <w:szCs w:val="18"/>
        </w:rPr>
        <w:t>ლ</w:t>
      </w:r>
      <w:r>
        <w:rPr>
          <w:rFonts w:cs="Sylfaen" w:hAnsi="Sylfaen" w:eastAsia="Sylfaen" w:ascii="Sylfaen"/>
          <w:spacing w:val="0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</w:r>
    </w:p>
    <w:p>
      <w:pPr>
        <w:rPr>
          <w:rFonts w:cs="Sylfaen" w:hAnsi="Sylfaen" w:eastAsia="Sylfaen" w:ascii="Sylfaen"/>
          <w:sz w:val="18"/>
          <w:szCs w:val="18"/>
        </w:rPr>
        <w:jc w:val="center"/>
        <w:spacing w:before="17"/>
        <w:ind w:left="77" w:right="78"/>
      </w:pPr>
      <w:r>
        <w:br w:type="column"/>
      </w:r>
      <w:r>
        <w:rPr>
          <w:rFonts w:cs="Sylfaen" w:hAnsi="Sylfaen" w:eastAsia="Sylfaen" w:ascii="Sylfaen"/>
          <w:spacing w:val="0"/>
          <w:w w:val="101"/>
          <w:sz w:val="18"/>
          <w:szCs w:val="18"/>
        </w:rPr>
        <w:t>21</w:t>
      </w:r>
      <w:r>
        <w:rPr>
          <w:rFonts w:cs="Sylfaen" w:hAnsi="Sylfaen" w:eastAsia="Sylfaen" w:ascii="Sylfaen"/>
          <w:spacing w:val="-2"/>
          <w:w w:val="101"/>
          <w:sz w:val="18"/>
          <w:szCs w:val="18"/>
        </w:rPr>
        <w:t>-</w:t>
      </w:r>
      <w:r>
        <w:rPr>
          <w:rFonts w:cs="Sylfaen" w:hAnsi="Sylfaen" w:eastAsia="Sylfaen" w:ascii="Sylfaen"/>
          <w:spacing w:val="0"/>
          <w:w w:val="101"/>
          <w:sz w:val="18"/>
          <w:szCs w:val="18"/>
        </w:rPr>
        <w:t>30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</w:r>
    </w:p>
    <w:p>
      <w:pPr>
        <w:rPr>
          <w:rFonts w:cs="Sylfaen" w:hAnsi="Sylfaen" w:eastAsia="Sylfaen" w:ascii="Sylfaen"/>
          <w:sz w:val="18"/>
          <w:szCs w:val="18"/>
        </w:rPr>
        <w:jc w:val="center"/>
        <w:spacing w:lineRule="exact" w:line="220"/>
        <w:ind w:left="-34" w:right="-34"/>
      </w:pPr>
      <w:r>
        <w:rPr>
          <w:rFonts w:cs="Sylfaen" w:hAnsi="Sylfaen" w:eastAsia="Sylfaen" w:ascii="Sylfaen"/>
          <w:spacing w:val="-1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spacing w:val="-2"/>
          <w:w w:val="101"/>
          <w:sz w:val="18"/>
          <w:szCs w:val="18"/>
        </w:rPr>
        <w:t>პ</w:t>
      </w:r>
      <w:r>
        <w:rPr>
          <w:rFonts w:cs="Sylfaen" w:hAnsi="Sylfaen" w:eastAsia="Sylfaen" w:ascii="Sylfaen"/>
          <w:spacing w:val="-2"/>
          <w:w w:val="101"/>
          <w:sz w:val="18"/>
          <w:szCs w:val="18"/>
        </w:rPr>
        <w:t>რ</w:t>
      </w:r>
      <w:r>
        <w:rPr>
          <w:rFonts w:cs="Sylfaen" w:hAnsi="Sylfaen" w:eastAsia="Sylfaen" w:ascii="Sylfaen"/>
          <w:spacing w:val="-1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spacing w:val="-2"/>
          <w:w w:val="101"/>
          <w:sz w:val="18"/>
          <w:szCs w:val="18"/>
        </w:rPr>
        <w:t>ლ</w:t>
      </w:r>
      <w:r>
        <w:rPr>
          <w:rFonts w:cs="Sylfaen" w:hAnsi="Sylfaen" w:eastAsia="Sylfaen" w:ascii="Sylfaen"/>
          <w:spacing w:val="0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</w:r>
    </w:p>
    <w:p>
      <w:pPr>
        <w:rPr>
          <w:rFonts w:cs="Sylfaen" w:hAnsi="Sylfaen" w:eastAsia="Sylfaen" w:ascii="Sylfaen"/>
          <w:sz w:val="18"/>
          <w:szCs w:val="18"/>
        </w:rPr>
        <w:jc w:val="left"/>
        <w:spacing w:before="17"/>
        <w:sectPr>
          <w:type w:val="continuous"/>
          <w:pgSz w:w="12240" w:h="15840"/>
          <w:pgMar w:top="900" w:bottom="280" w:left="1340" w:right="900"/>
          <w:cols w:num="3" w:equalWidth="off">
            <w:col w:w="7015" w:space="430"/>
            <w:col w:w="664" w:space="382"/>
            <w:col w:w="1509"/>
          </w:cols>
        </w:sectPr>
      </w:pPr>
      <w:r>
        <w:br w:type="column"/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1</w:t>
      </w:r>
      <w:r>
        <w:rPr>
          <w:rFonts w:cs="Sylfaen" w:hAnsi="Sylfaen" w:eastAsia="Sylfaen" w:ascii="Sylfaen"/>
          <w:spacing w:val="-2"/>
          <w:w w:val="100"/>
          <w:sz w:val="18"/>
          <w:szCs w:val="18"/>
        </w:rPr>
        <w:t>-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5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  <w:t> </w:t>
      </w:r>
      <w:r>
        <w:rPr>
          <w:rFonts w:cs="Sylfaen" w:hAnsi="Sylfaen" w:eastAsia="Sylfaen" w:ascii="Sylfaen"/>
          <w:spacing w:val="1"/>
          <w:w w:val="101"/>
          <w:sz w:val="18"/>
          <w:szCs w:val="18"/>
        </w:rPr>
        <w:t>მ</w:t>
      </w:r>
      <w:r>
        <w:rPr>
          <w:rFonts w:cs="Sylfaen" w:hAnsi="Sylfaen" w:eastAsia="Sylfaen" w:ascii="Sylfaen"/>
          <w:spacing w:val="-1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spacing w:val="-1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spacing w:val="1"/>
          <w:w w:val="101"/>
          <w:sz w:val="18"/>
          <w:szCs w:val="18"/>
        </w:rPr>
        <w:t>ს</w:t>
      </w:r>
      <w:r>
        <w:rPr>
          <w:rFonts w:cs="Sylfaen" w:hAnsi="Sylfaen" w:eastAsia="Sylfaen" w:ascii="Sylfaen"/>
          <w:spacing w:val="0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exact" w:line="280"/>
        <w:ind w:left="64" w:right="70"/>
      </w:pPr>
      <w:r>
        <w:rPr>
          <w:rFonts w:cs="Sylfaen" w:hAnsi="Sylfaen" w:eastAsia="Sylfaen" w:ascii="Sylfaen"/>
          <w:color w:val="006FC0"/>
          <w:position w:val="1"/>
          <w:sz w:val="22"/>
          <w:szCs w:val="22"/>
        </w:rPr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  <w:t>C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  <w:t>O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position w:val="1"/>
          <w:sz w:val="22"/>
          <w:szCs w:val="22"/>
          <w:u w:val="single" w:color="006FC0"/>
        </w:rPr>
        <w:t>V</w:t>
      </w:r>
      <w:r>
        <w:rPr>
          <w:rFonts w:cs="Sylfaen" w:hAnsi="Sylfaen" w:eastAsia="Sylfaen" w:ascii="Sylfaen"/>
          <w:color w:val="006FC0"/>
          <w:spacing w:val="1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1"/>
          <w:w w:val="100"/>
          <w:position w:val="1"/>
          <w:sz w:val="22"/>
          <w:szCs w:val="22"/>
          <w:u w:val="single" w:color="006FC0"/>
        </w:rPr>
        <w:t>I</w:t>
      </w:r>
      <w:r>
        <w:rPr>
          <w:rFonts w:cs="Sylfaen" w:hAnsi="Sylfaen" w:eastAsia="Sylfaen" w:ascii="Sylfaen"/>
          <w:color w:val="006FC0"/>
          <w:spacing w:val="-1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1"/>
          <w:w w:val="100"/>
          <w:position w:val="1"/>
          <w:sz w:val="22"/>
          <w:szCs w:val="22"/>
          <w:u w:val="single" w:color="006FC0"/>
        </w:rPr>
        <w:t>D</w:t>
      </w:r>
      <w:r>
        <w:rPr>
          <w:rFonts w:cs="Sylfaen" w:hAnsi="Sylfaen" w:eastAsia="Sylfaen" w:ascii="Sylfaen"/>
          <w:color w:val="006FC0"/>
          <w:spacing w:val="-1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position w:val="1"/>
          <w:sz w:val="22"/>
          <w:szCs w:val="22"/>
          <w:u w:val="single" w:color="006FC0"/>
        </w:rPr>
        <w:t>-</w:t>
      </w:r>
      <w:r>
        <w:rPr>
          <w:rFonts w:cs="Sylfaen" w:hAnsi="Sylfaen" w:eastAsia="Sylfaen" w:ascii="Sylfaen"/>
          <w:color w:val="006FC0"/>
          <w:spacing w:val="-7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position w:val="1"/>
          <w:sz w:val="22"/>
          <w:szCs w:val="22"/>
          <w:u w:val="single" w:color="006FC0"/>
        </w:rPr>
        <w:t>19</w:t>
      </w:r>
      <w:r>
        <w:rPr>
          <w:rFonts w:cs="Sylfaen" w:hAnsi="Sylfaen" w:eastAsia="Sylfaen" w:ascii="Sylfaen"/>
          <w:color w:val="006FC0"/>
          <w:spacing w:val="0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position w:val="1"/>
          <w:sz w:val="22"/>
          <w:szCs w:val="22"/>
          <w:u w:val="single" w:color="006FC0"/>
        </w:rPr>
        <w:t>-</w:t>
      </w:r>
      <w:r>
        <w:rPr>
          <w:rFonts w:cs="Sylfaen" w:hAnsi="Sylfaen" w:eastAsia="Sylfaen" w:ascii="Sylfaen"/>
          <w:color w:val="006FC0"/>
          <w:spacing w:val="-7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ით</w:t>
      </w:r>
      <w:r>
        <w:rPr>
          <w:rFonts w:cs="Sylfaen" w:hAnsi="Sylfaen" w:eastAsia="Sylfaen" w:ascii="Sylfaen"/>
          <w:color w:val="006FC0"/>
          <w:spacing w:val="0"/>
          <w:w w:val="100"/>
          <w:position w:val="1"/>
          <w:sz w:val="22"/>
          <w:szCs w:val="22"/>
          <w:u w:val="single" w:color="006FC0"/>
        </w:rPr>
        <w:t>   </w:t>
      </w:r>
      <w:r>
        <w:rPr>
          <w:rFonts w:cs="Sylfaen" w:hAnsi="Sylfaen" w:eastAsia="Sylfaen" w:ascii="Sylfaen"/>
          <w:color w:val="006FC0"/>
          <w:spacing w:val="23"/>
          <w:w w:val="100"/>
          <w:position w:val="1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5"/>
          <w:w w:val="100"/>
          <w:position w:val="1"/>
          <w:sz w:val="22"/>
          <w:szCs w:val="22"/>
          <w:u w:val="single" w:color="006FC0"/>
        </w:rPr>
        <w:t>გ</w:t>
      </w:r>
      <w:r>
        <w:rPr>
          <w:rFonts w:cs="Sylfaen" w:hAnsi="Sylfaen" w:eastAsia="Sylfaen" w:ascii="Sylfaen"/>
          <w:color w:val="006FC0"/>
          <w:spacing w:val="-5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position w:val="1"/>
          <w:sz w:val="22"/>
          <w:szCs w:val="22"/>
          <w:u w:val="single" w:color="006FC0"/>
        </w:rPr>
        <w:t>მ</w:t>
      </w:r>
      <w:r>
        <w:rPr>
          <w:rFonts w:cs="Sylfaen" w:hAnsi="Sylfaen" w:eastAsia="Sylfaen" w:ascii="Sylfaen"/>
          <w:color w:val="006FC0"/>
          <w:spacing w:val="1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position w:val="1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2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6"/>
          <w:w w:val="100"/>
          <w:position w:val="1"/>
          <w:sz w:val="22"/>
          <w:szCs w:val="22"/>
          <w:u w:val="single" w:color="006FC0"/>
        </w:rPr>
        <w:t>წ</w:t>
      </w:r>
      <w:r>
        <w:rPr>
          <w:rFonts w:cs="Sylfaen" w:hAnsi="Sylfaen" w:eastAsia="Sylfaen" w:ascii="Sylfaen"/>
          <w:color w:val="006FC0"/>
          <w:spacing w:val="-6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position w:val="1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1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position w:val="1"/>
          <w:sz w:val="22"/>
          <w:szCs w:val="22"/>
          <w:u w:val="single" w:color="006FC0"/>
        </w:rPr>
        <w:t>უ</w:t>
      </w:r>
      <w:r>
        <w:rPr>
          <w:rFonts w:cs="Sylfaen" w:hAnsi="Sylfaen" w:eastAsia="Sylfaen" w:ascii="Sylfaen"/>
          <w:color w:val="006FC0"/>
          <w:spacing w:val="-7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position w:val="1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5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position w:val="1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0"/>
          <w:w w:val="100"/>
          <w:position w:val="1"/>
          <w:sz w:val="22"/>
          <w:szCs w:val="22"/>
          <w:u w:val="single" w:color="006FC0"/>
        </w:rPr>
        <w:t>   </w:t>
      </w:r>
      <w:r>
        <w:rPr>
          <w:rFonts w:cs="Sylfaen" w:hAnsi="Sylfaen" w:eastAsia="Sylfaen" w:ascii="Sylfaen"/>
          <w:color w:val="006FC0"/>
          <w:spacing w:val="23"/>
          <w:w w:val="100"/>
          <w:position w:val="1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  <w:t>ს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1"/>
          <w:w w:val="100"/>
          <w:position w:val="1"/>
          <w:sz w:val="22"/>
          <w:szCs w:val="22"/>
          <w:u w:val="single" w:color="006FC0"/>
        </w:rPr>
        <w:t>კ</w:t>
      </w:r>
      <w:r>
        <w:rPr>
          <w:rFonts w:cs="Sylfaen" w:hAnsi="Sylfaen" w:eastAsia="Sylfaen" w:ascii="Sylfaen"/>
          <w:color w:val="006FC0"/>
          <w:spacing w:val="-1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  <w:t>დ</w:t>
      </w:r>
      <w:r>
        <w:rPr>
          <w:rFonts w:cs="Sylfaen" w:hAnsi="Sylfaen" w:eastAsia="Sylfaen" w:ascii="Sylfaen"/>
          <w:color w:val="006FC0"/>
          <w:spacing w:val="-4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position w:val="1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5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position w:val="1"/>
          <w:sz w:val="22"/>
          <w:szCs w:val="22"/>
          <w:u w:val="single" w:color="006FC0"/>
        </w:rPr>
        <w:t>ნ</w:t>
      </w:r>
      <w:r>
        <w:rPr>
          <w:rFonts w:cs="Sylfaen" w:hAnsi="Sylfaen" w:eastAsia="Sylfaen" w:ascii="Sylfaen"/>
          <w:color w:val="006FC0"/>
          <w:spacing w:val="1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position w:val="1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7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position w:val="1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2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position w:val="1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position w:val="1"/>
          <w:sz w:val="22"/>
          <w:szCs w:val="22"/>
          <w:u w:val="single" w:color="006FC0"/>
        </w:rPr>
        <w:t>:</w:t>
      </w:r>
      <w:r>
        <w:rPr>
          <w:rFonts w:cs="Sylfaen" w:hAnsi="Sylfaen" w:eastAsia="Sylfaen" w:ascii="Sylfaen"/>
          <w:color w:val="006FC0"/>
          <w:spacing w:val="0"/>
          <w:w w:val="100"/>
          <w:position w:val="1"/>
          <w:sz w:val="22"/>
          <w:szCs w:val="22"/>
        </w:rPr>
        <w:t>   </w:t>
      </w:r>
      <w:r>
        <w:rPr>
          <w:rFonts w:cs="Sylfaen" w:hAnsi="Sylfaen" w:eastAsia="Sylfaen" w:ascii="Sylfaen"/>
          <w:color w:val="006FC0"/>
          <w:spacing w:val="2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11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   </w:t>
      </w:r>
      <w:r>
        <w:rPr>
          <w:rFonts w:cs="Sylfaen" w:hAnsi="Sylfaen" w:eastAsia="Sylfaen" w:ascii="Sylfaen"/>
          <w:color w:val="000000"/>
          <w:spacing w:val="2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   </w:t>
      </w:r>
      <w:r>
        <w:rPr>
          <w:rFonts w:cs="Sylfaen" w:hAnsi="Sylfaen" w:eastAsia="Sylfaen" w:ascii="Sylfaen"/>
          <w:color w:val="000000"/>
          <w:spacing w:val="2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დგ</w:t>
      </w:r>
      <w:r>
        <w:rPr>
          <w:rFonts w:cs="Sylfaen" w:hAnsi="Sylfaen" w:eastAsia="Sylfaen" w:ascii="Sylfaen"/>
          <w:color w:val="000000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   </w:t>
      </w:r>
      <w:r>
        <w:rPr>
          <w:rFonts w:cs="Sylfaen" w:hAnsi="Sylfaen" w:eastAsia="Sylfaen" w:ascii="Sylfaen"/>
          <w:color w:val="000000"/>
          <w:spacing w:val="27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ქ</w:t>
      </w:r>
      <w:r>
        <w:rPr>
          <w:rFonts w:cs="Sylfaen" w:hAnsi="Sylfaen" w:eastAsia="Sylfaen" w:ascii="Sylfaen"/>
          <w:color w:val="000000"/>
          <w:spacing w:val="-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2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22" w:lineRule="auto" w:line="258"/>
        <w:ind w:left="79" w:right="84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11,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a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s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e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f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a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t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a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l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t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y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a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t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e)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7%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(9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3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1).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6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3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ჭ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5" w:lineRule="exact" w:line="260"/>
      </w:pPr>
      <w:r>
        <w:rPr>
          <w:sz w:val="26"/>
          <w:szCs w:val="26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ind w:left="83" w:right="87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22"/>
        <w:ind w:left="3353" w:right="3356"/>
      </w:pP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17"/>
          <w:szCs w:val="17"/>
        </w:rPr>
        <w:jc w:val="left"/>
        <w:spacing w:before="9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556"/>
        <w:sectPr>
          <w:type w:val="continuous"/>
          <w:pgSz w:w="12240" w:h="15840"/>
          <w:pgMar w:top="900" w:bottom="280" w:left="1340" w:right="900"/>
        </w:sectPr>
      </w:pPr>
      <w:r>
        <w:pict>
          <v:shape type="#_x0000_t75" style="width:444pt;height:253.68pt">
            <v:imagedata o:title="" r:id="rId123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47" w:lineRule="auto" w:line="258"/>
        <w:ind w:left="100" w:right="83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e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x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e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s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s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m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t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a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l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t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y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28"/>
          <w:szCs w:val="28"/>
        </w:rPr>
        <w:jc w:val="left"/>
        <w:spacing w:before="13" w:lineRule="exact" w:line="280"/>
      </w:pPr>
      <w:r>
        <w:rPr>
          <w:sz w:val="28"/>
          <w:szCs w:val="28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ind w:left="100" w:right="81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რც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(11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2020)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28"/>
          <w:szCs w:val="28"/>
        </w:rPr>
        <w:jc w:val="left"/>
        <w:spacing w:before="3" w:lineRule="exact" w:line="280"/>
      </w:pPr>
      <w:r>
        <w:rPr>
          <w:sz w:val="28"/>
          <w:szCs w:val="28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exact" w:line="280"/>
        <w:ind w:left="100" w:right="76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2020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12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474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019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(13</w:t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9"/>
        <w:ind w:left="100" w:right="88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011)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4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2019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3"/>
        <w:ind w:left="100" w:right="2307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(2018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12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3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35).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9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465"/>
        <w:sectPr>
          <w:pgMar w:header="0" w:footer="846" w:top="960" w:bottom="280" w:left="1340" w:right="880"/>
          <w:pgSz w:w="12240" w:h="15840"/>
        </w:sectPr>
      </w:pPr>
      <w:r>
        <w:pict>
          <v:shape type="#_x0000_t75" style="width:452.64pt;height:282pt">
            <v:imagedata o:title="" r:id="rId12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47"/>
        <w:ind w:left="74" w:right="293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22"/>
        <w:ind w:left="3570" w:right="3788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18"/>
          <w:szCs w:val="18"/>
        </w:rPr>
        <w:jc w:val="left"/>
        <w:spacing w:before="6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893"/>
      </w:pPr>
      <w:r>
        <w:pict>
          <v:shape type="#_x0000_t75" style="width:388.32pt;height:168.72pt">
            <v:imagedata o:title="" r:id="rId125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rPr>
          <w:sz w:val="18"/>
          <w:szCs w:val="18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auto" w:line="258"/>
        <w:ind w:left="228" w:right="454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ჭ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15"/>
          <w:szCs w:val="15"/>
        </w:rPr>
        <w:jc w:val="left"/>
        <w:spacing w:before="6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816"/>
      </w:pPr>
      <w:r>
        <w:pict>
          <v:shape type="#_x0000_t75" style="width:396pt;height:185.04pt">
            <v:imagedata o:title="" r:id="rId12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8"/>
          <w:szCs w:val="18"/>
        </w:rPr>
        <w:jc w:val="left"/>
        <w:spacing w:before="9" w:lineRule="exact" w:line="180"/>
      </w:pPr>
      <w:r>
        <w:rPr>
          <w:sz w:val="18"/>
          <w:szCs w:val="18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ind w:left="88" w:right="308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22"/>
        <w:ind w:left="2854" w:right="3078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(2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17"/>
          <w:szCs w:val="17"/>
        </w:rPr>
        <w:jc w:val="left"/>
        <w:spacing w:before="9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459"/>
        <w:sectPr>
          <w:pgMar w:header="0" w:footer="846" w:top="960" w:bottom="280" w:left="1560" w:right="900"/>
          <w:pgSz w:w="12240" w:h="15840"/>
        </w:sectPr>
      </w:pPr>
      <w:r>
        <w:pict>
          <v:shape type="#_x0000_t75" style="width:331.68pt;height:179.52pt">
            <v:imagedata o:title="" r:id="rId12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47" w:lineRule="auto" w:line="258"/>
        <w:ind w:left="343" w:right="363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4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ჰ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476"/>
      </w:pPr>
      <w:r>
        <w:pict>
          <v:shape type="#_x0000_t75" style="width:251.28pt;height:148.8pt">
            <v:imagedata o:title="" r:id="rId12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3" w:lineRule="exact" w:line="240"/>
      </w:pPr>
      <w:r>
        <w:rPr>
          <w:sz w:val="24"/>
          <w:szCs w:val="24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9"/>
        <w:ind w:left="100" w:right="78"/>
      </w:pPr>
      <w:r>
        <w:rPr>
          <w:rFonts w:cs="Sylfaen" w:hAnsi="Sylfaen" w:eastAsia="Sylfaen" w:ascii="Sylfaen"/>
          <w:color w:val="006FC0"/>
          <w:sz w:val="22"/>
          <w:szCs w:val="22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C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O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V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  <w:t>I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  <w:t>D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-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19</w:t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-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თ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ნ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დ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კ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შ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რ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უ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4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ს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  <w:t>კ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მ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უ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ნ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კ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ც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  <w:t>კ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მ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პ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ნ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:</w:t>
      </w:r>
      <w:r>
        <w:rPr>
          <w:rFonts w:cs="Sylfaen" w:hAnsi="Sylfaen" w:eastAsia="Sylfaen" w:ascii="Sylfaen"/>
          <w:color w:val="006FC0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1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ჭ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color w:val="000000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;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7"/>
          <w:w w:val="100"/>
          <w:sz w:val="22"/>
          <w:szCs w:val="22"/>
        </w:rPr>
        <w:t>ჟ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D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C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W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H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O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ზე</w:t>
      </w:r>
      <w:r>
        <w:rPr>
          <w:rFonts w:cs="Sylfaen" w:hAnsi="Sylfaen" w:eastAsia="Sylfaen" w:ascii="Sylfaen"/>
          <w:color w:val="000000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თლ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რგ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-6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თლ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color w:val="000000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color w:val="000000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რგ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color w:val="000000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color w:val="000000"/>
          <w:spacing w:val="4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ლზ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რგ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რგ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.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60"/>
        <w:ind w:left="100" w:right="83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5"/>
          <w:szCs w:val="15"/>
        </w:rPr>
        <w:jc w:val="left"/>
        <w:spacing w:before="6" w:lineRule="exact" w:line="140"/>
      </w:pPr>
      <w:r>
        <w:rPr>
          <w:sz w:val="15"/>
          <w:szCs w:val="15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ind w:left="100" w:right="93"/>
      </w:pPr>
      <w:r>
        <w:rPr>
          <w:rFonts w:cs="Sylfaen" w:hAnsi="Sylfaen" w:eastAsia="Sylfaen" w:ascii="Sylfaen"/>
          <w:color w:val="006FC0"/>
          <w:sz w:val="22"/>
          <w:szCs w:val="22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დ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დ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თ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9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  <w:t>კ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ნ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ტ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რ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ს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9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და</w:t>
      </w:r>
      <w:r>
        <w:rPr>
          <w:rFonts w:cs="Sylfaen" w:hAnsi="Sylfaen" w:eastAsia="Sylfaen" w:ascii="Sylfaen"/>
          <w:color w:val="006FC0"/>
          <w:spacing w:val="-11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ს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ზ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გ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დ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რ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14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ჯ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ნ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მ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რ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თ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ს</w:t>
      </w:r>
      <w:r>
        <w:rPr>
          <w:rFonts w:cs="Sylfaen" w:hAnsi="Sylfaen" w:eastAsia="Sylfaen" w:ascii="Sylfaen"/>
          <w:color w:val="006FC0"/>
          <w:spacing w:val="-15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რ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ნ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უ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10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ც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ნ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ტ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რ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ს</w:t>
      </w:r>
      <w:r>
        <w:rPr>
          <w:rFonts w:cs="Sylfaen" w:hAnsi="Sylfaen" w:eastAsia="Sylfaen" w:ascii="Sylfaen"/>
          <w:color w:val="006FC0"/>
          <w:spacing w:val="-10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ც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  <w:t>ხ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ლი</w:t>
      </w:r>
      <w:r>
        <w:rPr>
          <w:rFonts w:cs="Sylfaen" w:hAnsi="Sylfaen" w:eastAsia="Sylfaen" w:ascii="Sylfaen"/>
          <w:color w:val="006FC0"/>
          <w:spacing w:val="-15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  <w:t>ხ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ზ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</w:rPr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22" w:lineRule="auto" w:line="259"/>
        <w:ind w:left="100" w:right="75"/>
      </w:pPr>
      <w:r>
        <w:rPr>
          <w:rFonts w:cs="Sylfaen" w:hAnsi="Sylfaen" w:eastAsia="Sylfaen" w:ascii="Sylfaen"/>
          <w:color w:val="006FC0"/>
          <w:sz w:val="22"/>
          <w:szCs w:val="22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1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1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6</w:t>
      </w:r>
      <w:r>
        <w:rPr>
          <w:rFonts w:cs="Sylfaen" w:hAnsi="Sylfaen" w:eastAsia="Sylfaen" w:ascii="Sylfaen"/>
          <w:color w:val="006FC0"/>
          <w:spacing w:val="26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0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0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1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:</w:t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</w:rPr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თა</w:t>
      </w:r>
      <w:r>
        <w:rPr>
          <w:rFonts w:cs="Sylfaen" w:hAnsi="Sylfaen" w:eastAsia="Sylfaen" w:ascii="Sylfaen"/>
          <w:color w:val="000000"/>
          <w:spacing w:val="3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3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3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3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color w:val="000000"/>
          <w:spacing w:val="2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O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D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ლა</w:t>
      </w:r>
      <w:r>
        <w:rPr>
          <w:rFonts w:cs="Sylfaen" w:hAnsi="Sylfaen" w:eastAsia="Sylfaen" w:ascii="Sylfaen"/>
          <w:color w:val="000000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2020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23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დო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ზე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color w:val="000000"/>
          <w:spacing w:val="-4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43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color w:val="000000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color w:val="000000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color w:val="000000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color w:val="000000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  <w:t>:</w:t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ind w:left="46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-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  </w:t>
      </w:r>
      <w:r>
        <w:rPr>
          <w:rFonts w:cs="Calibri" w:hAnsi="Calibri" w:eastAsia="Calibri" w:ascii="Calibri"/>
          <w:spacing w:val="4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3;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-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  </w:t>
      </w:r>
      <w:r>
        <w:rPr>
          <w:rFonts w:cs="Calibri" w:hAnsi="Calibri" w:eastAsia="Calibri" w:ascii="Calibri"/>
          <w:spacing w:val="4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11;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-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  </w:t>
      </w:r>
      <w:r>
        <w:rPr>
          <w:rFonts w:cs="Calibri" w:hAnsi="Calibri" w:eastAsia="Calibri" w:ascii="Calibri"/>
          <w:spacing w:val="4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4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;</w:t>
      </w:r>
    </w:p>
    <w:p>
      <w:pPr>
        <w:rPr>
          <w:rFonts w:cs="Sylfaen" w:hAnsi="Sylfaen" w:eastAsia="Sylfaen" w:ascii="Sylfaen"/>
          <w:sz w:val="22"/>
          <w:szCs w:val="22"/>
        </w:rPr>
        <w:tabs>
          <w:tab w:pos="820" w:val="left"/>
        </w:tabs>
        <w:jc w:val="left"/>
        <w:spacing w:before="22" w:lineRule="auto" w:line="262"/>
        <w:ind w:left="821" w:right="145" w:hanging="361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-</w:t>
        <w:tab/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ჰ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6;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460"/>
        <w:sectPr>
          <w:pgMar w:header="0" w:footer="846" w:top="960" w:bottom="280" w:left="1340" w:right="880"/>
          <w:pgSz w:w="12240" w:h="15840"/>
        </w:sectPr>
      </w:pPr>
      <w:r>
        <w:rPr>
          <w:rFonts w:cs="Calibri" w:hAnsi="Calibri" w:eastAsia="Calibri" w:ascii="Calibri"/>
          <w:spacing w:val="0"/>
          <w:w w:val="100"/>
          <w:position w:val="1"/>
          <w:sz w:val="22"/>
          <w:szCs w:val="22"/>
        </w:rPr>
        <w:t>-</w:t>
      </w:r>
      <w:r>
        <w:rPr>
          <w:rFonts w:cs="Calibri" w:hAnsi="Calibri" w:eastAsia="Calibri" w:ascii="Calibri"/>
          <w:spacing w:val="0"/>
          <w:w w:val="100"/>
          <w:position w:val="1"/>
          <w:sz w:val="22"/>
          <w:szCs w:val="22"/>
        </w:rPr>
        <w:t>    </w:t>
      </w:r>
      <w:r>
        <w:rPr>
          <w:rFonts w:cs="Calibri" w:hAnsi="Calibri" w:eastAsia="Calibri" w:ascii="Calibri"/>
          <w:spacing w:val="4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ტი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ფო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4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)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–</w:t>
      </w:r>
      <w:r>
        <w:rPr>
          <w:rFonts w:cs="Sylfaen" w:hAnsi="Sylfaen" w:eastAsia="Sylfaen" w:ascii="Sylfaen"/>
          <w:spacing w:val="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9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47"/>
        <w:ind w:left="100" w:right="5677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:</w:t>
      </w:r>
    </w:p>
    <w:p>
      <w:pPr>
        <w:rPr>
          <w:sz w:val="18"/>
          <w:szCs w:val="18"/>
        </w:rPr>
        <w:jc w:val="left"/>
        <w:spacing w:before="1" w:lineRule="exact" w:line="180"/>
      </w:pPr>
      <w:r>
        <w:rPr>
          <w:sz w:val="18"/>
          <w:szCs w:val="18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ind w:left="46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-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  </w:t>
      </w:r>
      <w:r>
        <w:rPr>
          <w:rFonts w:cs="Calibri" w:hAnsi="Calibri" w:eastAsia="Calibri" w:ascii="Calibri"/>
          <w:spacing w:val="4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: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09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: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00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3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: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3"/>
        <w:ind w:left="46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-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  </w:t>
      </w:r>
      <w:r>
        <w:rPr>
          <w:rFonts w:cs="Calibri" w:hAnsi="Calibri" w:eastAsia="Calibri" w:ascii="Calibri"/>
          <w:spacing w:val="4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: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: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00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: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</w:r>
    </w:p>
    <w:p>
      <w:pPr>
        <w:rPr>
          <w:sz w:val="28"/>
          <w:szCs w:val="28"/>
        </w:rPr>
        <w:jc w:val="left"/>
        <w:spacing w:before="12" w:lineRule="exact" w:line="280"/>
      </w:pPr>
      <w:r>
        <w:rPr>
          <w:sz w:val="28"/>
          <w:szCs w:val="28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ind w:left="100" w:right="57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ზე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16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00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„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ავ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4" w:lineRule="exact" w:line="260"/>
      </w:pPr>
      <w:r>
        <w:rPr>
          <w:sz w:val="26"/>
          <w:szCs w:val="26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ind w:left="100" w:right="74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2020</w:t>
      </w:r>
      <w:r>
        <w:rPr>
          <w:rFonts w:cs="Sylfaen" w:hAnsi="Sylfaen" w:eastAsia="Sylfaen" w:ascii="Sylfaen"/>
          <w:spacing w:val="5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23</w:t>
      </w:r>
      <w:r>
        <w:rPr>
          <w:rFonts w:cs="Sylfaen" w:hAnsi="Sylfaen" w:eastAsia="Sylfaen" w:ascii="Sylfaen"/>
          <w:spacing w:val="4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spacing w:val="4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დე</w:t>
      </w:r>
      <w:r>
        <w:rPr>
          <w:rFonts w:cs="Sylfaen" w:hAnsi="Sylfaen" w:eastAsia="Sylfaen" w:ascii="Sylfaen"/>
          <w:spacing w:val="4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4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ზზე</w:t>
      </w:r>
      <w:r>
        <w:rPr>
          <w:rFonts w:cs="Sylfaen" w:hAnsi="Sylfaen" w:eastAsia="Sylfaen" w:ascii="Sylfaen"/>
          <w:spacing w:val="4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4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4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22"/>
        <w:ind w:left="100" w:right="9206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39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88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8"/>
          <w:szCs w:val="18"/>
        </w:rPr>
        <w:jc w:val="left"/>
        <w:spacing w:before="1" w:lineRule="exact" w:line="180"/>
      </w:pPr>
      <w:r>
        <w:rPr>
          <w:sz w:val="18"/>
          <w:szCs w:val="18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ind w:left="100" w:right="8721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:</w:t>
      </w:r>
    </w:p>
    <w:p>
      <w:pPr>
        <w:rPr>
          <w:sz w:val="18"/>
          <w:szCs w:val="18"/>
        </w:rPr>
        <w:jc w:val="left"/>
        <w:spacing w:before="5" w:lineRule="exact" w:line="180"/>
      </w:pPr>
      <w:r>
        <w:rPr>
          <w:sz w:val="18"/>
          <w:szCs w:val="18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ind w:left="46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-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  </w:t>
      </w:r>
      <w:r>
        <w:rPr>
          <w:rFonts w:cs="Calibri" w:hAnsi="Calibri" w:eastAsia="Calibri" w:ascii="Calibri"/>
          <w:spacing w:val="4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: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32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061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(8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-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  </w:t>
      </w:r>
      <w:r>
        <w:rPr>
          <w:rFonts w:cs="Calibri" w:hAnsi="Calibri" w:eastAsia="Calibri" w:ascii="Calibri"/>
          <w:spacing w:val="4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: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7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824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7" w:lineRule="exact" w:line="240"/>
      </w:pPr>
      <w:r>
        <w:rPr>
          <w:sz w:val="24"/>
          <w:szCs w:val="24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exact" w:line="280"/>
        <w:ind w:left="2316" w:right="2322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3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</w:p>
    <w:p>
      <w:pPr>
        <w:rPr>
          <w:sz w:val="30"/>
          <w:szCs w:val="30"/>
        </w:rPr>
        <w:jc w:val="left"/>
        <w:spacing w:lineRule="exact" w:line="300"/>
      </w:pPr>
      <w:r>
        <w:rPr>
          <w:sz w:val="30"/>
          <w:szCs w:val="3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0"/>
        <w:sectPr>
          <w:pgMar w:header="0" w:footer="846" w:top="960" w:bottom="280" w:left="1340" w:right="900"/>
          <w:pgSz w:w="12240" w:h="15840"/>
        </w:sectPr>
      </w:pPr>
      <w:r>
        <w:pict>
          <v:shape type="#_x0000_t75" style="width:489.6pt;height:275.52pt">
            <v:imagedata o:title="" r:id="rId129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Sylfaen" w:hAnsi="Sylfaen" w:eastAsia="Sylfaen" w:ascii="Sylfaen"/>
          <w:sz w:val="24"/>
          <w:szCs w:val="24"/>
        </w:rPr>
        <w:jc w:val="left"/>
        <w:spacing w:before="15" w:lineRule="atLeast" w:line="340"/>
        <w:ind w:left="1195" w:right="349" w:hanging="802"/>
      </w:pPr>
      <w:r>
        <w:rPr>
          <w:rFonts w:cs="Sylfaen" w:hAnsi="Sylfaen" w:eastAsia="Sylfaen" w:ascii="Sylfaen"/>
          <w:spacing w:val="1"/>
          <w:w w:val="100"/>
          <w:sz w:val="24"/>
          <w:szCs w:val="24"/>
        </w:rPr>
        <w:t>I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I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I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.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2</w:t>
      </w:r>
      <w:r>
        <w:rPr>
          <w:rFonts w:cs="Sylfaen" w:hAnsi="Sylfaen" w:eastAsia="Sylfaen" w:ascii="Sylfaen"/>
          <w:spacing w:val="-5"/>
          <w:w w:val="100"/>
          <w:sz w:val="24"/>
          <w:szCs w:val="24"/>
        </w:rPr>
        <w:t>0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20</w:t>
      </w:r>
      <w:r>
        <w:rPr>
          <w:rFonts w:cs="Sylfaen" w:hAnsi="Sylfaen" w:eastAsia="Sylfaen" w:ascii="Sylfaen"/>
          <w:spacing w:val="-2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წ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ლ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ს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26</w:t>
      </w:r>
      <w:r>
        <w:rPr>
          <w:rFonts w:cs="Sylfaen" w:hAnsi="Sylfaen" w:eastAsia="Sylfaen" w:ascii="Sylfaen"/>
          <w:spacing w:val="-7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თ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ბ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რ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ვ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ლ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დ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ნ</w:t>
      </w:r>
      <w:r>
        <w:rPr>
          <w:rFonts w:cs="Sylfaen" w:hAnsi="Sylfaen" w:eastAsia="Sylfaen" w:ascii="Sylfaen"/>
          <w:spacing w:val="-5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ს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ქ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რ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თ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ვ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ლ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ო</w:t>
      </w:r>
      <w:r>
        <w:rPr>
          <w:rFonts w:cs="Sylfaen" w:hAnsi="Sylfaen" w:eastAsia="Sylfaen" w:ascii="Sylfaen"/>
          <w:spacing w:val="-2"/>
          <w:w w:val="100"/>
          <w:sz w:val="24"/>
          <w:szCs w:val="24"/>
        </w:rPr>
        <w:t>შ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4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ღ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რ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ც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ხ</w:t>
      </w:r>
      <w:r>
        <w:rPr>
          <w:rFonts w:cs="Sylfaen" w:hAnsi="Sylfaen" w:eastAsia="Sylfaen" w:ascii="Sylfaen"/>
          <w:spacing w:val="-7"/>
          <w:w w:val="100"/>
          <w:sz w:val="24"/>
          <w:szCs w:val="24"/>
        </w:rPr>
        <w:t>უ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ლ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ხ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ლ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5"/>
          <w:w w:val="100"/>
          <w:sz w:val="24"/>
          <w:szCs w:val="24"/>
        </w:rPr>
        <w:t>კ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ო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რ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ო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ნ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2"/>
          <w:w w:val="100"/>
          <w:sz w:val="24"/>
          <w:szCs w:val="24"/>
        </w:rPr>
        <w:t>ვ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რ</w:t>
      </w:r>
      <w:r>
        <w:rPr>
          <w:rFonts w:cs="Sylfaen" w:hAnsi="Sylfaen" w:eastAsia="Sylfaen" w:ascii="Sylfaen"/>
          <w:spacing w:val="-2"/>
          <w:w w:val="100"/>
          <w:sz w:val="24"/>
          <w:szCs w:val="24"/>
        </w:rPr>
        <w:t>უ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ს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თ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დ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ნ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ფ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5"/>
          <w:w w:val="100"/>
          <w:sz w:val="24"/>
          <w:szCs w:val="24"/>
        </w:rPr>
        <w:t>ც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რ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ბ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ის</w:t>
      </w:r>
      <w:r>
        <w:rPr>
          <w:rFonts w:cs="Sylfaen" w:hAnsi="Sylfaen" w:eastAsia="Sylfaen" w:ascii="Sylfaen"/>
          <w:spacing w:val="-5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5</w:t>
      </w:r>
      <w:r>
        <w:rPr>
          <w:rFonts w:cs="Sylfaen" w:hAnsi="Sylfaen" w:eastAsia="Sylfaen" w:ascii="Sylfaen"/>
          <w:spacing w:val="-5"/>
          <w:w w:val="100"/>
          <w:sz w:val="24"/>
          <w:szCs w:val="24"/>
        </w:rPr>
        <w:t>0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0</w:t>
      </w:r>
      <w:r>
        <w:rPr>
          <w:rFonts w:cs="Sylfaen" w:hAnsi="Sylfaen" w:eastAsia="Sylfaen" w:ascii="Sylfaen"/>
          <w:spacing w:val="3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7"/>
          <w:w w:val="100"/>
          <w:sz w:val="24"/>
          <w:szCs w:val="24"/>
        </w:rPr>
        <w:t>შ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მ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თ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ხ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ვ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2"/>
          <w:w w:val="100"/>
          <w:sz w:val="24"/>
          <w:szCs w:val="24"/>
        </w:rPr>
        <w:t>ვ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ს</w:t>
      </w:r>
      <w:r>
        <w:rPr>
          <w:rFonts w:cs="Sylfaen" w:hAnsi="Sylfaen" w:eastAsia="Sylfaen" w:ascii="Sylfaen"/>
          <w:spacing w:val="-5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პ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დ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მ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ო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ლ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ო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გ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7"/>
          <w:w w:val="100"/>
          <w:sz w:val="24"/>
          <w:szCs w:val="24"/>
        </w:rPr>
        <w:t>უ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რ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მ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ხ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ს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თ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ბ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ლ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ბ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</w:p>
    <w:p>
      <w:pPr>
        <w:rPr>
          <w:sz w:val="16"/>
          <w:szCs w:val="16"/>
        </w:rPr>
        <w:jc w:val="left"/>
        <w:spacing w:before="9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  <w:sectPr>
          <w:pgMar w:header="0" w:footer="846" w:top="1260" w:bottom="280" w:left="1340" w:right="900"/>
          <w:pgSz w:w="12240" w:h="15840"/>
        </w:sectPr>
      </w:pPr>
      <w:r>
        <w:rPr>
          <w:sz w:val="20"/>
          <w:szCs w:val="20"/>
        </w:rPr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100" w:right="-53"/>
      </w:pPr>
      <w:r>
        <w:rPr>
          <w:rFonts w:cs="Sylfaen" w:hAnsi="Sylfaen" w:eastAsia="Sylfaen" w:ascii="Sylfaen"/>
          <w:color w:val="006FC0"/>
          <w:sz w:val="22"/>
          <w:szCs w:val="22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მ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თ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დ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და</w:t>
      </w:r>
      <w:r>
        <w:rPr>
          <w:rFonts w:cs="Sylfaen" w:hAnsi="Sylfaen" w:eastAsia="Sylfaen" w:ascii="Sylfaen"/>
          <w:color w:val="006FC0"/>
          <w:spacing w:val="4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ც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დ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</w:rPr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</w:r>
    </w:p>
    <w:p>
      <w:pPr>
        <w:rPr>
          <w:rFonts w:cs="Sylfaen" w:hAnsi="Sylfaen" w:eastAsia="Sylfaen" w:ascii="Sylfaen"/>
          <w:sz w:val="25"/>
          <w:szCs w:val="25"/>
        </w:rPr>
        <w:jc w:val="left"/>
        <w:spacing w:lineRule="exact" w:line="320"/>
        <w:sectPr>
          <w:type w:val="continuous"/>
          <w:pgSz w:w="12240" w:h="15840"/>
          <w:pgMar w:top="900" w:bottom="280" w:left="1340" w:right="900"/>
          <w:cols w:num="2" w:equalWidth="off">
            <w:col w:w="2586" w:space="1015"/>
            <w:col w:w="6399"/>
          </w:cols>
        </w:sectPr>
      </w:pPr>
      <w:r>
        <w:br w:type="column"/>
      </w:r>
      <w:r>
        <w:rPr>
          <w:rFonts w:cs="Sylfaen" w:hAnsi="Sylfaen" w:eastAsia="Sylfaen" w:ascii="Sylfaen"/>
          <w:spacing w:val="-1"/>
          <w:w w:val="95"/>
          <w:position w:val="1"/>
          <w:sz w:val="25"/>
          <w:szCs w:val="25"/>
        </w:rPr>
        <w:t>ა</w:t>
      </w:r>
      <w:r>
        <w:rPr>
          <w:rFonts w:cs="Sylfaen" w:hAnsi="Sylfaen" w:eastAsia="Sylfaen" w:ascii="Sylfaen"/>
          <w:spacing w:val="-1"/>
          <w:w w:val="95"/>
          <w:position w:val="1"/>
          <w:sz w:val="25"/>
          <w:szCs w:val="25"/>
        </w:rPr>
        <w:t>ღ</w:t>
      </w:r>
      <w:r>
        <w:rPr>
          <w:rFonts w:cs="Sylfaen" w:hAnsi="Sylfaen" w:eastAsia="Sylfaen" w:ascii="Sylfaen"/>
          <w:spacing w:val="-6"/>
          <w:w w:val="95"/>
          <w:position w:val="1"/>
          <w:sz w:val="25"/>
          <w:szCs w:val="25"/>
        </w:rPr>
        <w:t>წ</w:t>
      </w:r>
      <w:r>
        <w:rPr>
          <w:rFonts w:cs="Sylfaen" w:hAnsi="Sylfaen" w:eastAsia="Sylfaen" w:ascii="Sylfaen"/>
          <w:spacing w:val="-3"/>
          <w:w w:val="95"/>
          <w:position w:val="1"/>
          <w:sz w:val="25"/>
          <w:szCs w:val="25"/>
        </w:rPr>
        <w:t>ე</w:t>
      </w:r>
      <w:r>
        <w:rPr>
          <w:rFonts w:cs="Sylfaen" w:hAnsi="Sylfaen" w:eastAsia="Sylfaen" w:ascii="Sylfaen"/>
          <w:spacing w:val="1"/>
          <w:w w:val="95"/>
          <w:position w:val="1"/>
          <w:sz w:val="25"/>
          <w:szCs w:val="25"/>
        </w:rPr>
        <w:t>რ</w:t>
      </w:r>
      <w:r>
        <w:rPr>
          <w:rFonts w:cs="Sylfaen" w:hAnsi="Sylfaen" w:eastAsia="Sylfaen" w:ascii="Sylfaen"/>
          <w:spacing w:val="-4"/>
          <w:w w:val="95"/>
          <w:position w:val="1"/>
          <w:sz w:val="25"/>
          <w:szCs w:val="25"/>
        </w:rPr>
        <w:t>ი</w:t>
      </w:r>
      <w:r>
        <w:rPr>
          <w:rFonts w:cs="Sylfaen" w:hAnsi="Sylfaen" w:eastAsia="Sylfaen" w:ascii="Sylfaen"/>
          <w:spacing w:val="-4"/>
          <w:w w:val="95"/>
          <w:position w:val="1"/>
          <w:sz w:val="25"/>
          <w:szCs w:val="25"/>
        </w:rPr>
        <w:t>ლ</w:t>
      </w:r>
      <w:r>
        <w:rPr>
          <w:rFonts w:cs="Sylfaen" w:hAnsi="Sylfaen" w:eastAsia="Sylfaen" w:ascii="Sylfaen"/>
          <w:spacing w:val="-1"/>
          <w:w w:val="95"/>
          <w:position w:val="1"/>
          <w:sz w:val="25"/>
          <w:szCs w:val="25"/>
        </w:rPr>
        <w:t>ო</w:t>
      </w:r>
      <w:r>
        <w:rPr>
          <w:rFonts w:cs="Sylfaen" w:hAnsi="Sylfaen" w:eastAsia="Sylfaen" w:ascii="Sylfaen"/>
          <w:spacing w:val="-3"/>
          <w:w w:val="95"/>
          <w:position w:val="1"/>
          <w:sz w:val="25"/>
          <w:szCs w:val="25"/>
        </w:rPr>
        <w:t>ბ</w:t>
      </w:r>
      <w:r>
        <w:rPr>
          <w:rFonts w:cs="Sylfaen" w:hAnsi="Sylfaen" w:eastAsia="Sylfaen" w:ascii="Sylfaen"/>
          <w:spacing w:val="-4"/>
          <w:w w:val="95"/>
          <w:position w:val="1"/>
          <w:sz w:val="25"/>
          <w:szCs w:val="25"/>
        </w:rPr>
        <w:t>ი</w:t>
      </w:r>
      <w:r>
        <w:rPr>
          <w:rFonts w:cs="Sylfaen" w:hAnsi="Sylfaen" w:eastAsia="Sylfaen" w:ascii="Sylfaen"/>
          <w:spacing w:val="-1"/>
          <w:w w:val="95"/>
          <w:position w:val="1"/>
          <w:sz w:val="25"/>
          <w:szCs w:val="25"/>
        </w:rPr>
        <w:t>თ</w:t>
      </w:r>
      <w:r>
        <w:rPr>
          <w:rFonts w:cs="Sylfaen" w:hAnsi="Sylfaen" w:eastAsia="Sylfaen" w:ascii="Sylfaen"/>
          <w:spacing w:val="0"/>
          <w:w w:val="95"/>
          <w:position w:val="1"/>
          <w:sz w:val="25"/>
          <w:szCs w:val="25"/>
        </w:rPr>
        <w:t>ი</w:t>
      </w:r>
      <w:r>
        <w:rPr>
          <w:rFonts w:cs="Sylfaen" w:hAnsi="Sylfaen" w:eastAsia="Sylfaen" w:ascii="Sylfaen"/>
          <w:spacing w:val="2"/>
          <w:w w:val="95"/>
          <w:position w:val="1"/>
          <w:sz w:val="25"/>
          <w:szCs w:val="25"/>
        </w:rPr>
        <w:t> </w:t>
      </w:r>
      <w:r>
        <w:rPr>
          <w:rFonts w:cs="Sylfaen" w:hAnsi="Sylfaen" w:eastAsia="Sylfaen" w:ascii="Sylfaen"/>
          <w:spacing w:val="-6"/>
          <w:w w:val="100"/>
          <w:position w:val="1"/>
          <w:sz w:val="25"/>
          <w:szCs w:val="25"/>
        </w:rPr>
        <w:t>ა</w:t>
      </w:r>
      <w:r>
        <w:rPr>
          <w:rFonts w:cs="Sylfaen" w:hAnsi="Sylfaen" w:eastAsia="Sylfaen" w:ascii="Sylfaen"/>
          <w:spacing w:val="1"/>
          <w:w w:val="100"/>
          <w:position w:val="1"/>
          <w:sz w:val="25"/>
          <w:szCs w:val="25"/>
        </w:rPr>
        <w:t>ნ</w:t>
      </w:r>
      <w:r>
        <w:rPr>
          <w:rFonts w:cs="Sylfaen" w:hAnsi="Sylfaen" w:eastAsia="Sylfaen" w:ascii="Sylfaen"/>
          <w:spacing w:val="-6"/>
          <w:w w:val="100"/>
          <w:position w:val="1"/>
          <w:sz w:val="25"/>
          <w:szCs w:val="25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5"/>
          <w:szCs w:val="25"/>
        </w:rPr>
        <w:t>ლ</w:t>
      </w:r>
      <w:r>
        <w:rPr>
          <w:rFonts w:cs="Sylfaen" w:hAnsi="Sylfaen" w:eastAsia="Sylfaen" w:ascii="Sylfaen"/>
          <w:spacing w:val="-4"/>
          <w:w w:val="100"/>
          <w:position w:val="1"/>
          <w:sz w:val="25"/>
          <w:szCs w:val="25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5"/>
          <w:szCs w:val="25"/>
        </w:rPr>
        <w:t>ზი</w:t>
      </w:r>
      <w:r>
        <w:rPr>
          <w:rFonts w:cs="Sylfaen" w:hAnsi="Sylfaen" w:eastAsia="Sylfaen" w:ascii="Sylfaen"/>
          <w:spacing w:val="0"/>
          <w:w w:val="100"/>
          <w:position w:val="0"/>
          <w:sz w:val="25"/>
          <w:szCs w:val="25"/>
        </w:rPr>
      </w:r>
    </w:p>
    <w:p>
      <w:pPr>
        <w:rPr>
          <w:sz w:val="14"/>
          <w:szCs w:val="14"/>
        </w:rPr>
        <w:jc w:val="left"/>
        <w:spacing w:before="3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exact" w:line="280"/>
        <w:ind w:left="100" w:right="71"/>
      </w:pP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,</w:t>
      </w:r>
      <w:r>
        <w:rPr>
          <w:rFonts w:cs="Sylfaen" w:hAnsi="Sylfaen" w:eastAsia="Sylfaen" w:ascii="Sylfaen"/>
          <w:spacing w:val="39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ღ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თი</w:t>
      </w:r>
      <w:r>
        <w:rPr>
          <w:rFonts w:cs="Sylfaen" w:hAnsi="Sylfaen" w:eastAsia="Sylfaen" w:ascii="Sylfaen"/>
          <w:spacing w:val="4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34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რგლ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39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38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39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2020</w:t>
      </w:r>
      <w:r>
        <w:rPr>
          <w:rFonts w:cs="Sylfaen" w:hAnsi="Sylfaen" w:eastAsia="Sylfaen" w:ascii="Sylfaen"/>
          <w:spacing w:val="36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წ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4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6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22" w:lineRule="auto" w:line="258"/>
        <w:ind w:left="100" w:right="63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19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00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:</w:t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;</w:t>
      </w:r>
    </w:p>
    <w:p>
      <w:pPr>
        <w:rPr>
          <w:rFonts w:cs="Sylfaen" w:hAnsi="Sylfaen" w:eastAsia="Sylfaen" w:ascii="Sylfaen"/>
          <w:sz w:val="13"/>
          <w:szCs w:val="13"/>
        </w:rPr>
        <w:jc w:val="left"/>
        <w:spacing w:before="22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5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5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6"/>
          <w:sz w:val="13"/>
          <w:szCs w:val="13"/>
        </w:rPr>
        <w:t>7</w:t>
      </w:r>
      <w:r>
        <w:rPr>
          <w:rFonts w:cs="Sylfaen" w:hAnsi="Sylfaen" w:eastAsia="Sylfaen" w:ascii="Sylfaen"/>
          <w:spacing w:val="0"/>
          <w:w w:val="100"/>
          <w:position w:val="0"/>
          <w:sz w:val="13"/>
          <w:szCs w:val="13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821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;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3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;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;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60"/>
        <w:ind w:left="100" w:right="57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რც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00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exact" w:line="280"/>
        <w:ind w:left="100" w:right="7808"/>
      </w:pPr>
      <w:r>
        <w:rPr>
          <w:rFonts w:cs="Sylfaen" w:hAnsi="Sylfaen" w:eastAsia="Sylfaen" w:ascii="Sylfaen"/>
          <w:color w:val="006FC0"/>
          <w:sz w:val="22"/>
          <w:szCs w:val="22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მ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ნ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ც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მ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თ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წ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ყ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რ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</w:rPr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</w:r>
    </w:p>
    <w:p>
      <w:pPr>
        <w:rPr>
          <w:sz w:val="14"/>
          <w:szCs w:val="14"/>
        </w:rPr>
        <w:jc w:val="left"/>
        <w:spacing w:before="3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100"/>
      </w:pP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C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19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-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3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36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3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3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ძ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38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ყ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34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დგ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 w:lineRule="auto" w:line="259"/>
        <w:ind w:left="100" w:right="57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4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3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4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3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3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ჭ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4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4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3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4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3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4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3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5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5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HR)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5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5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4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2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2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2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  </w:t>
      </w:r>
      <w:r>
        <w:rPr>
          <w:rFonts w:cs="Sylfaen" w:hAnsi="Sylfaen" w:eastAsia="Sylfaen" w:ascii="Sylfaen"/>
          <w:spacing w:val="4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2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2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#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27N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</w:t>
      </w:r>
      <w:r>
        <w:rPr>
          <w:rFonts w:cs="Sylfaen" w:hAnsi="Sylfaen" w:eastAsia="Sylfaen" w:ascii="Sylfaen"/>
          <w:spacing w:val="1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</w:t>
      </w:r>
      <w:r>
        <w:rPr>
          <w:rFonts w:cs="Sylfaen" w:hAnsi="Sylfaen" w:eastAsia="Sylfaen" w:ascii="Sylfaen"/>
          <w:spacing w:val="1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</w:t>
      </w:r>
      <w:r>
        <w:rPr>
          <w:rFonts w:cs="Sylfaen" w:hAnsi="Sylfaen" w:eastAsia="Sylfaen" w:ascii="Sylfaen"/>
          <w:spacing w:val="1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</w:t>
      </w:r>
      <w:r>
        <w:rPr>
          <w:rFonts w:cs="Sylfaen" w:hAnsi="Sylfaen" w:eastAsia="Sylfaen" w:ascii="Sylfaen"/>
          <w:spacing w:val="1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 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 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 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 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 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 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ჭ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4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4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4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4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4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4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3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3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3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4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3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3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100"/>
      </w:pPr>
      <w:r>
        <w:pict>
          <v:group style="position:absolute;margin-left:72.024pt;margin-top:35.3905pt;width:144.05pt;height:0pt;mso-position-horizontal-relative:page;mso-position-vertical-relative:paragraph;z-index:-3534" coordorigin="1440,708" coordsize="2881,0">
            <v:shape style="position:absolute;left:1440;top:708;width:2881;height:0" coordorigin="1440,708" coordsize="2881,0" path="m1440,708l4321,708e" filled="f" stroked="t" strokeweight="0.81997pt" strokecolor="#000000">
              <v:path arrowok="t"/>
            </v:shape>
            <w10:wrap type="none"/>
          </v:group>
        </w:pic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0"/>
          <w:szCs w:val="10"/>
        </w:rPr>
        <w:jc w:val="left"/>
        <w:spacing w:before="4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Microsoft Sans Serif" w:hAnsi="Microsoft Sans Serif" w:eastAsia="Microsoft Sans Serif" w:ascii="Microsoft Sans Serif"/>
          <w:sz w:val="20"/>
          <w:szCs w:val="20"/>
        </w:rPr>
        <w:jc w:val="left"/>
        <w:spacing w:before="32" w:lineRule="auto" w:line="275"/>
        <w:ind w:left="100" w:right="70"/>
        <w:sectPr>
          <w:type w:val="continuous"/>
          <w:pgSz w:w="12240" w:h="15840"/>
          <w:pgMar w:top="900" w:bottom="280" w:left="1340" w:right="900"/>
        </w:sectPr>
      </w:pPr>
      <w:r>
        <w:rPr>
          <w:rFonts w:cs="Calibri" w:hAnsi="Calibri" w:eastAsia="Calibri" w:ascii="Calibri"/>
          <w:spacing w:val="0"/>
          <w:w w:val="100"/>
          <w:position w:val="8"/>
          <w:sz w:val="14"/>
          <w:szCs w:val="14"/>
        </w:rPr>
        <w:t>7</w:t>
      </w:r>
      <w:r>
        <w:rPr>
          <w:rFonts w:cs="Calibri" w:hAnsi="Calibri" w:eastAsia="Calibri" w:ascii="Calibri"/>
          <w:spacing w:val="0"/>
          <w:w w:val="100"/>
          <w:position w:val="8"/>
          <w:sz w:val="14"/>
          <w:szCs w:val="14"/>
        </w:rPr>
        <w:t> </w:t>
      </w:r>
      <w:r>
        <w:rPr>
          <w:rFonts w:cs="Calibri" w:hAnsi="Calibri" w:eastAsia="Calibri" w:ascii="Calibri"/>
          <w:spacing w:val="19"/>
          <w:w w:val="100"/>
          <w:position w:val="8"/>
          <w:sz w:val="14"/>
          <w:szCs w:val="14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თ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3"/>
          <w:w w:val="89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-3"/>
          <w:w w:val="89"/>
          <w:position w:val="0"/>
          <w:sz w:val="20"/>
          <w:szCs w:val="20"/>
        </w:rPr>
        <w:t>ხ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43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აა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ვ</w:t>
      </w:r>
      <w:r>
        <w:rPr>
          <w:rFonts w:cs="Microsoft Sans Serif" w:hAnsi="Microsoft Sans Serif" w:eastAsia="Microsoft Sans Serif" w:ascii="Microsoft Sans Serif"/>
          <w:spacing w:val="-4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22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ც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ვ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-4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38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გ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-5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სა</w:t>
      </w:r>
      <w:r>
        <w:rPr>
          <w:rFonts w:cs="Microsoft Sans Serif" w:hAnsi="Microsoft Sans Serif" w:eastAsia="Microsoft Sans Serif" w:ascii="Microsoft Sans Serif"/>
          <w:spacing w:val="-4"/>
          <w:w w:val="89"/>
          <w:position w:val="0"/>
          <w:sz w:val="20"/>
          <w:szCs w:val="20"/>
        </w:rPr>
        <w:t>ზ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ღ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ვ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8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პ</w:t>
      </w:r>
      <w:r>
        <w:rPr>
          <w:rFonts w:cs="Microsoft Sans Serif" w:hAnsi="Microsoft Sans Serif" w:eastAsia="Microsoft Sans Serif" w:ascii="Microsoft Sans Serif"/>
          <w:spacing w:val="-5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-3"/>
          <w:w w:val="89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-3"/>
          <w:w w:val="89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გ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-4"/>
          <w:w w:val="89"/>
          <w:position w:val="0"/>
          <w:sz w:val="20"/>
          <w:szCs w:val="20"/>
        </w:rPr>
        <w:t>უ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8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1"/>
          <w:w w:val="86"/>
          <w:position w:val="0"/>
          <w:sz w:val="20"/>
          <w:szCs w:val="20"/>
        </w:rPr>
        <w:t>გ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2"/>
          <w:w w:val="95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-2"/>
          <w:w w:val="123"/>
          <w:position w:val="0"/>
          <w:sz w:val="20"/>
          <w:szCs w:val="20"/>
        </w:rPr>
        <w:t>კ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ვ</w:t>
      </w:r>
      <w:r>
        <w:rPr>
          <w:rFonts w:cs="Microsoft Sans Serif" w:hAnsi="Microsoft Sans Serif" w:eastAsia="Microsoft Sans Serif" w:ascii="Microsoft Sans Serif"/>
          <w:spacing w:val="1"/>
          <w:w w:val="92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ვ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-4"/>
          <w:w w:val="91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ას</w:t>
      </w:r>
      <w:r>
        <w:rPr>
          <w:rFonts w:cs="Microsoft Sans Serif" w:hAnsi="Microsoft Sans Serif" w:eastAsia="Microsoft Sans Serif" w:ascii="Microsoft Sans Serif"/>
          <w:spacing w:val="26"/>
          <w:w w:val="10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შ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-2"/>
          <w:w w:val="123"/>
          <w:position w:val="0"/>
          <w:sz w:val="20"/>
          <w:szCs w:val="20"/>
        </w:rPr>
        <w:t>კ</w:t>
      </w:r>
      <w:r>
        <w:rPr>
          <w:rFonts w:cs="Microsoft Sans Serif" w:hAnsi="Microsoft Sans Serif" w:eastAsia="Microsoft Sans Serif" w:ascii="Microsoft Sans Serif"/>
          <w:spacing w:val="1"/>
          <w:w w:val="95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-7"/>
          <w:w w:val="9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94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1"/>
          <w:w w:val="92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19"/>
          <w:w w:val="10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3"/>
          <w:w w:val="89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ზ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20"/>
          <w:szCs w:val="20"/>
        </w:rPr>
        <w:t>საფუ</w:t>
      </w:r>
      <w:r>
        <w:rPr>
          <w:rFonts w:cs="Microsoft Sans Serif" w:hAnsi="Microsoft Sans Serif" w:eastAsia="Microsoft Sans Serif" w:ascii="Microsoft Sans Serif"/>
          <w:spacing w:val="2"/>
          <w:w w:val="100"/>
          <w:position w:val="0"/>
          <w:sz w:val="20"/>
          <w:szCs w:val="20"/>
        </w:rPr>
        <w:t>ძ</w:t>
      </w:r>
      <w:r>
        <w:rPr>
          <w:rFonts w:cs="Microsoft Sans Serif" w:hAnsi="Microsoft Sans Serif" w:eastAsia="Microsoft Sans Serif" w:ascii="Microsoft Sans Serif"/>
          <w:spacing w:val="-1"/>
          <w:w w:val="100"/>
          <w:position w:val="0"/>
          <w:sz w:val="20"/>
          <w:szCs w:val="20"/>
        </w:rPr>
        <w:t>ვ</w:t>
      </w:r>
      <w:r>
        <w:rPr>
          <w:rFonts w:cs="Microsoft Sans Serif" w:hAnsi="Microsoft Sans Serif" w:eastAsia="Microsoft Sans Serif" w:ascii="Microsoft Sans Serif"/>
          <w:spacing w:val="-7"/>
          <w:w w:val="10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1"/>
          <w:w w:val="100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20"/>
          <w:szCs w:val="20"/>
        </w:rPr>
        <w:t>ზე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47" w:lineRule="exact" w:line="280"/>
        <w:ind w:left="100"/>
      </w:pPr>
      <w:r>
        <w:rPr>
          <w:rFonts w:cs="Sylfaen" w:hAnsi="Sylfaen" w:eastAsia="Sylfaen" w:ascii="Sylfaen"/>
          <w:color w:val="006FC0"/>
          <w:sz w:val="22"/>
          <w:szCs w:val="22"/>
        </w:rPr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  <w:t>კ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ს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შ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დ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გ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</w:rPr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</w:r>
    </w:p>
    <w:p>
      <w:pPr>
        <w:rPr>
          <w:sz w:val="14"/>
          <w:szCs w:val="14"/>
        </w:rPr>
        <w:jc w:val="left"/>
        <w:spacing w:before="3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exact" w:line="280"/>
        <w:ind w:left="100" w:right="93"/>
      </w:pPr>
      <w:r>
        <w:rPr>
          <w:rFonts w:cs="Sylfaen" w:hAnsi="Sylfaen" w:eastAsia="Sylfaen" w:ascii="Sylfaen"/>
          <w:position w:val="1"/>
          <w:sz w:val="22"/>
          <w:szCs w:val="22"/>
        </w:rPr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ქ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  <w:t>ო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რ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3"/>
          <w:w w:val="100"/>
          <w:position w:val="1"/>
          <w:sz w:val="22"/>
          <w:szCs w:val="22"/>
          <w:u w:val="single" w:color="000000"/>
        </w:rPr>
        <w:t>ვ</w:t>
      </w:r>
      <w:r>
        <w:rPr>
          <w:rFonts w:cs="Sylfaen" w:hAnsi="Sylfaen" w:eastAsia="Sylfaen" w:ascii="Sylfaen"/>
          <w:spacing w:val="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,</w:t>
      </w:r>
      <w:r>
        <w:rPr>
          <w:rFonts w:cs="Sylfaen" w:hAnsi="Sylfaen" w:eastAsia="Sylfaen" w:ascii="Sylfaen"/>
          <w:spacing w:val="14"/>
          <w:w w:val="100"/>
          <w:position w:val="1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  <w:u w:val="single" w:color="000000"/>
        </w:rPr>
        <w:t>კ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  <w:t>ო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რ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ვ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14"/>
          <w:w w:val="100"/>
          <w:position w:val="1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  <w:t>და</w:t>
      </w:r>
      <w:r>
        <w:rPr>
          <w:rFonts w:cs="Sylfaen" w:hAnsi="Sylfaen" w:eastAsia="Sylfaen" w:ascii="Sylfaen"/>
          <w:spacing w:val="13"/>
          <w:w w:val="100"/>
          <w:position w:val="1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  <w:u w:val="single" w:color="000000"/>
        </w:rPr>
        <w:t>ტ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რ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  <w:u w:val="single" w:color="000000"/>
        </w:rPr>
        <w:t>ტ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  <w:t>ო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რ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  <w:t>უ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  <w:u w:val="single" w:color="000000"/>
        </w:rPr>
        <w:t>ლ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15"/>
          <w:w w:val="100"/>
          <w:position w:val="1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  <w:u w:val="single" w:color="000000"/>
        </w:rPr>
        <w:t>გ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ნ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  <w:u w:val="single" w:color="000000"/>
        </w:rPr>
        <w:t>წ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  <w:u w:val="single" w:color="000000"/>
        </w:rPr>
        <w:t>ლ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14"/>
          <w:w w:val="100"/>
          <w:position w:val="1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მ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  <w:u w:val="single" w:color="000000"/>
        </w:rPr>
        <w:t>ხ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თ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  <w:u w:val="single" w:color="000000"/>
        </w:rPr>
        <w:t>ლ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: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19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რგლ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22" w:lineRule="auto" w:line="260"/>
        <w:ind w:left="100" w:right="76"/>
      </w:pPr>
      <w:r>
        <w:pict>
          <v:shape type="#_x0000_t75" style="position:absolute;margin-left:110.16pt;margin-top:48.1552pt;width:413.28pt;height:87.84pt;mso-position-horizontal-relative:page;mso-position-vertical-relative:paragraph;z-index:-3533">
            <v:imagedata o:title="" r:id="rId130"/>
          </v:shape>
        </w:pic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500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243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(48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6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7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(5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4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-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90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spacing w:val="-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42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0"/>
          <w:szCs w:val="10"/>
        </w:rPr>
        <w:jc w:val="left"/>
        <w:spacing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exact" w:line="280"/>
        <w:ind w:left="285" w:right="303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=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0)</w:t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1213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52" w:hRule="exact"/>
        </w:trPr>
        <w:tc>
          <w:tcPr>
            <w:tcW w:w="2521" w:type="dxa"/>
            <w:tcBorders>
              <w:top w:val="single" w:sz="14" w:space="0" w:color="BCD5ED"/>
              <w:left w:val="single" w:sz="5" w:space="0" w:color="000000"/>
              <w:bottom w:val="single" w:sz="12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15"/>
              <w:ind w:left="191"/>
            </w:pP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-7"/>
                <w:w w:val="100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ჯ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გ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ფ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ი</w:t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681"/>
            </w:pP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7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-7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122" w:right="1124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06" w:hRule="exact"/>
        </w:trPr>
        <w:tc>
          <w:tcPr>
            <w:tcW w:w="2521" w:type="dxa"/>
            <w:tcBorders>
              <w:top w:val="single" w:sz="12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009" w:right="1014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0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-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14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2"/>
              <w:ind w:left="1105" w:right="1110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43</w:t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2"/>
              <w:ind w:left="1067" w:right="1073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9%</w:t>
            </w:r>
          </w:p>
        </w:tc>
      </w:tr>
      <w:tr>
        <w:trPr>
          <w:trHeight w:val="298" w:hRule="exact"/>
        </w:trPr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952" w:right="961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15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-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19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105" w:right="1110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27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067" w:right="1073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5%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02" w:hRule="exact"/>
        </w:trPr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952" w:right="961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20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-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29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105" w:right="1110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70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014" w:right="1016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14%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298" w:hRule="exact"/>
        </w:trPr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952" w:right="961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30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-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69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048" w:right="1057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318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014" w:right="1016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64%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02" w:hRule="exact"/>
        </w:trPr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048" w:right="1057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70+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105" w:right="1110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42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067" w:right="1073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8%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03" w:hRule="exact"/>
        </w:trPr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7" w:space="0" w:color="BCD5ED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976" w:right="981"/>
            </w:pP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7"/>
                <w:w w:val="100"/>
                <w:position w:val="1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052" w:right="1057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5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0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0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961" w:right="968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0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0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07" w:hRule="exact"/>
        </w:trPr>
        <w:tc>
          <w:tcPr>
            <w:tcW w:w="2521" w:type="dxa"/>
            <w:tcBorders>
              <w:top w:val="single" w:sz="7" w:space="0" w:color="BCD5ED"/>
              <w:left w:val="single" w:sz="5" w:space="0" w:color="000000"/>
              <w:bottom w:val="single" w:sz="7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5" w:lineRule="exact" w:line="280"/>
              <w:ind w:left="947" w:right="954"/>
            </w:pP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ქ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12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681"/>
            </w:pP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7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-7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12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124" w:right="112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12" w:hRule="exact"/>
        </w:trPr>
        <w:tc>
          <w:tcPr>
            <w:tcW w:w="2521" w:type="dxa"/>
            <w:tcBorders>
              <w:top w:val="single" w:sz="7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10" w:lineRule="exact" w:line="280"/>
              <w:ind w:left="990" w:right="997"/>
            </w:pP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ცი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12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3" w:lineRule="exact" w:line="280"/>
              <w:ind w:left="1048" w:right="1057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243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12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3" w:lineRule="exact" w:line="280"/>
              <w:ind w:left="928" w:right="934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48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6%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02" w:hRule="exact"/>
        </w:trPr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952" w:right="954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ქ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ლი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048" w:right="1057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257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928" w:right="934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51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4%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</w:tbl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831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=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00)</w:t>
      </w:r>
    </w:p>
    <w:p>
      <w:pPr>
        <w:rPr>
          <w:sz w:val="15"/>
          <w:szCs w:val="15"/>
        </w:rPr>
        <w:jc w:val="left"/>
        <w:spacing w:before="3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  <w:sectPr>
          <w:pgMar w:header="0" w:footer="846" w:top="960" w:bottom="280" w:left="1340" w:right="880"/>
          <w:pgSz w:w="12240" w:h="15840"/>
        </w:sectPr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right"/>
        <w:spacing w:before="20"/>
      </w:pP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70+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right"/>
        <w:ind w:right="25"/>
      </w:pPr>
      <w:r>
        <w:pict>
          <v:group style="position:absolute;margin-left:162pt;margin-top:-14.3085pt;width:309.12pt;height:183.24pt;mso-position-horizontal-relative:page;mso-position-vertical-relative:paragraph;z-index:-3532" coordorigin="3240,-286" coordsize="6182,3665">
            <v:shape type="#_x0000_t75" style="position:absolute;left:6508;top:115;width:743;height:1387">
              <v:imagedata o:title="" r:id="rId131"/>
            </v:shape>
            <v:group style="position:absolute;left:6508;top:115;width:743;height:1387" coordorigin="6508,115" coordsize="743,1387">
              <v:shape style="position:absolute;left:6508;top:115;width:743;height:1387" coordorigin="6508,115" coordsize="743,1387" path="m6508,115l6587,117,6665,124,6743,135,6819,150,6895,170,6969,194,7042,222,7114,254,7184,291,7251,331,6508,1502,6508,115xe" filled="f" stroked="t" strokeweight="0.72pt" strokecolor="#5896D0">
                <v:path arrowok="t"/>
              </v:shape>
              <v:shape type="#_x0000_t75" style="position:absolute;left:6508;top:331;width:1068;height:1171">
                <v:imagedata o:title="" r:id="rId132"/>
              </v:shape>
              <v:group style="position:absolute;left:6508;top:331;width:1068;height:1171" coordorigin="6508,331" coordsize="1068,1171">
                <v:shape style="position:absolute;left:6508;top:331;width:1068;height:1171" coordorigin="6508,331" coordsize="1068,1171" path="m7251,331l7288,355,7323,380,7358,406,7392,433,7425,462,7457,491,7489,521,7519,552,7548,585,7577,618,6508,1502,7251,331xe" filled="f" stroked="t" strokeweight="0.72pt" strokecolor="#E8792F">
                  <v:path arrowok="t"/>
                </v:shape>
                <v:shape type="#_x0000_t75" style="position:absolute;left:6508;top:618;width:1386;height:1144">
                  <v:imagedata o:title="" r:id="rId133"/>
                </v:shape>
                <v:group style="position:absolute;left:6508;top:618;width:1386;height:1144" coordorigin="6508,618" coordsize="1386,1144">
                  <v:shape style="position:absolute;left:6508;top:618;width:1386;height:1144" coordorigin="6508,618" coordsize="1386,1144" path="m7577,618l7615,666,7651,716,7685,768,7716,820,7744,874,7771,929,7795,984,7816,1041,7835,1099,7851,1157,7865,1216,7876,1275,7885,1335,7891,1396,7894,1456,7895,1517,7893,1578,7888,1639,7880,1700,7870,1761,6508,1502,7577,618xe" filled="f" stroked="t" strokeweight="0.72pt" strokecolor="#A0A0A0">
                    <v:path arrowok="t"/>
                  </v:shape>
                  <v:shape type="#_x0000_t75" style="position:absolute;left:5122;top:287;width:2748;height:2601">
                    <v:imagedata o:title="" r:id="rId134"/>
                  </v:shape>
                  <v:group style="position:absolute;left:5122;top:287;width:2748;height:2601" coordorigin="5122,287" coordsize="2748,2601">
                    <v:shape style="position:absolute;left:5122;top:287;width:2748;height:2601" coordorigin="5122,287" coordsize="2748,2601" path="m7870,1761l7844,1872,7810,1979,7768,2081,7719,2179,7662,2271,7599,2358,7529,2440,7454,2516,7373,2585,7288,2648,7197,2705,7103,2754,7005,2796,6903,2831,6799,2858,6692,2876,6583,2887,6473,2888,6361,2880,6248,2864,6138,2838,6031,2804,5929,2762,5831,2712,5739,2656,5651,2592,5570,2523,5494,2447,5424,2367,5361,2281,5305,2191,5255,2096,5213,1998,5179,1897,5152,1792,5133,1686,5123,1577,5122,1466,5129,1354,5146,1242,5159,1181,5175,1122,5193,1063,5213,1006,5236,949,5262,894,5290,840,5320,788,5352,736,5386,687,5423,638,5462,592,5502,547,5545,504,5590,463,5636,423,5685,386,5735,351,5787,318,5840,287,6508,1502,7870,1761xe" filled="f" stroked="t" strokeweight="0.72pt" strokecolor="#F8BB00">
                      <v:path arrowok="t"/>
                    </v:shape>
                    <v:shape type="#_x0000_t75" style="position:absolute;left:5840;top:115;width:668;height:1387">
                      <v:imagedata o:title="" r:id="rId135"/>
                    </v:shape>
                    <v:group style="position:absolute;left:5840;top:115;width:668;height:1387" coordorigin="5840,115" coordsize="668,1387">
                      <v:shape style="position:absolute;left:5840;top:115;width:668;height:1387" coordorigin="5840,115" coordsize="668,1387" path="m5840,287l5902,254,5966,226,6031,200,6096,178,6163,159,6231,143,6300,131,6369,122,6438,117,6508,115,6508,1502,5840,287xe" filled="f" stroked="t" strokeweight="0.72pt" strokecolor="#426EC0">
                        <v:path arrowok="t"/>
                      </v:shape>
                      <v:shape type="#_x0000_t75" style="position:absolute;left:5993;top:3055;width:110;height:110">
                        <v:imagedata o:title="" r:id="rId136"/>
                      </v:shape>
                      <v:group style="position:absolute;left:5993;top:3055;width:110;height:110" coordorigin="5993,3055" coordsize="110,110">
                        <v:shape style="position:absolute;left:5993;top:3055;width:110;height:110" coordorigin="5993,3055" coordsize="110,110" path="m5993,3165l6103,3165,6103,3055,5993,3055,5993,3165xe" filled="f" stroked="t" strokeweight="0.72pt" strokecolor="#5896D0">
                          <v:path arrowok="t"/>
                        </v:shape>
                        <v:shape type="#_x0000_t75" style="position:absolute;left:6641;top:3055;width:110;height:110">
                          <v:imagedata o:title="" r:id="rId137"/>
                        </v:shape>
                        <v:group style="position:absolute;left:6641;top:3055;width:110;height:110" coordorigin="6641,3055" coordsize="110,110">
                          <v:shape style="position:absolute;left:6641;top:3055;width:110;height:110" coordorigin="6641,3055" coordsize="110,110" path="m6641,3165l6751,3165,6751,3055,6641,3055,6641,3165xe" filled="f" stroked="t" strokeweight="0.72pt" strokecolor="#E8792F">
                            <v:path arrowok="t"/>
                          </v:shape>
                          <v:shape type="#_x0000_t75" style="position:absolute;left:7394;top:3055;width:110;height:110">
                            <v:imagedata o:title="" r:id="rId138"/>
                          </v:shape>
                          <v:group style="position:absolute;left:7394;top:3055;width:110;height:110" coordorigin="7394,3055" coordsize="110,110">
                            <v:shape style="position:absolute;left:7394;top:3055;width:110;height:110" coordorigin="7394,3055" coordsize="110,110" path="m7394,3165l7505,3165,7505,3055,7394,3055,7394,3165xe" filled="f" stroked="t" strokeweight="0.72pt" strokecolor="#A0A0A0">
                              <v:path arrowok="t"/>
                            </v:shape>
                            <v:shape type="#_x0000_t75" style="position:absolute;left:8143;top:3055;width:110;height:110">
                              <v:imagedata o:title="" r:id="rId139"/>
                            </v:shape>
                            <v:group style="position:absolute;left:8143;top:3055;width:110;height:110" coordorigin="8143,3055" coordsize="110,110">
                              <v:shape style="position:absolute;left:8143;top:3055;width:110;height:110" coordorigin="8143,3055" coordsize="110,110" path="m8143,3165l8254,3165,8254,3055,8143,3055,8143,3165xe" filled="f" stroked="t" strokeweight="0.72pt" strokecolor="#F8BB00">
                                <v:path arrowok="t"/>
                              </v:shape>
                              <v:shape type="#_x0000_t75" style="position:absolute;left:8897;top:3055;width:110;height:110">
                                <v:imagedata o:title="" r:id="rId140"/>
                              </v:shape>
                              <v:group style="position:absolute;left:8897;top:3055;width:110;height:110" coordorigin="8897,3055" coordsize="110,110">
                                <v:shape style="position:absolute;left:8897;top:3055;width:110;height:110" coordorigin="8897,3055" coordsize="110,110" path="m8897,3165l9007,3165,9007,3055,8897,3055,8897,3165xe" filled="f" stroked="t" strokeweight="0.72pt" strokecolor="#426EC0">
                                  <v:path arrowok="t"/>
                                </v:shape>
                                <v:group style="position:absolute;left:3247;top:-281;width:6168;height:3653" coordorigin="3247,-281" coordsize="6168,3653">
                                  <v:shape style="position:absolute;left:3247;top:-281;width:6168;height:3653" coordorigin="3247,-281" coordsize="6168,3653" path="m3247,-279l3247,3371,9415,3371,9415,-279e" filled="f" stroked="t" strokeweight="0.72pt" strokecolor="#D9D9D9">
                                    <v:path arrowok="t"/>
                                  </v:shape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</v:group>
            </v:group>
            <w10:wrap type="none"/>
          </v:group>
        </w:pic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8%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20" w:lineRule="exact" w:line="200"/>
      </w:pPr>
      <w:r>
        <w:br w:type="column"/>
      </w:r>
      <w:r>
        <w:rPr>
          <w:rFonts w:cs="Calibri" w:hAnsi="Calibri" w:eastAsia="Calibri" w:ascii="Calibri"/>
          <w:b/>
          <w:spacing w:val="-1"/>
          <w:w w:val="100"/>
          <w:position w:val="-2"/>
          <w:sz w:val="20"/>
          <w:szCs w:val="20"/>
        </w:rPr>
        <w:t>0</w:t>
      </w:r>
      <w:r>
        <w:rPr>
          <w:rFonts w:cs="Calibri" w:hAnsi="Calibri" w:eastAsia="Calibri" w:ascii="Calibri"/>
          <w:b/>
          <w:spacing w:val="1"/>
          <w:w w:val="100"/>
          <w:position w:val="-2"/>
          <w:sz w:val="20"/>
          <w:szCs w:val="20"/>
        </w:rPr>
        <w:t>-</w:t>
      </w:r>
      <w:r>
        <w:rPr>
          <w:rFonts w:cs="Calibri" w:hAnsi="Calibri" w:eastAsia="Calibri" w:ascii="Calibri"/>
          <w:b/>
          <w:spacing w:val="-1"/>
          <w:w w:val="100"/>
          <w:position w:val="-2"/>
          <w:sz w:val="20"/>
          <w:szCs w:val="20"/>
        </w:rPr>
        <w:t>14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lineRule="exact" w:line="240"/>
        <w:ind w:left="58"/>
      </w:pPr>
      <w:r>
        <w:rPr>
          <w:rFonts w:cs="Calibri" w:hAnsi="Calibri" w:eastAsia="Calibri" w:ascii="Calibri"/>
          <w:b/>
          <w:spacing w:val="-1"/>
          <w:w w:val="100"/>
          <w:position w:val="-2"/>
          <w:sz w:val="20"/>
          <w:szCs w:val="20"/>
        </w:rPr>
        <w:t>9</w:t>
      </w:r>
      <w:r>
        <w:rPr>
          <w:rFonts w:cs="Calibri" w:hAnsi="Calibri" w:eastAsia="Calibri" w:ascii="Calibri"/>
          <w:b/>
          <w:spacing w:val="0"/>
          <w:w w:val="100"/>
          <w:position w:val="-2"/>
          <w:sz w:val="20"/>
          <w:szCs w:val="20"/>
        </w:rPr>
        <w:t>%</w:t>
      </w:r>
      <w:r>
        <w:rPr>
          <w:rFonts w:cs="Calibri" w:hAnsi="Calibri" w:eastAsia="Calibri" w:ascii="Calibri"/>
          <w:b/>
          <w:spacing w:val="0"/>
          <w:w w:val="100"/>
          <w:position w:val="-2"/>
          <w:sz w:val="20"/>
          <w:szCs w:val="20"/>
        </w:rPr>
        <w:t>     </w:t>
      </w:r>
      <w:r>
        <w:rPr>
          <w:rFonts w:cs="Calibri" w:hAnsi="Calibri" w:eastAsia="Calibri" w:ascii="Calibri"/>
          <w:b/>
          <w:spacing w:val="11"/>
          <w:w w:val="100"/>
          <w:position w:val="-2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-2"/>
          <w:w w:val="101"/>
          <w:position w:val="7"/>
          <w:sz w:val="20"/>
          <w:szCs w:val="20"/>
        </w:rPr>
        <w:t>15</w:t>
      </w:r>
      <w:r>
        <w:rPr>
          <w:rFonts w:cs="Calibri" w:hAnsi="Calibri" w:eastAsia="Calibri" w:ascii="Calibri"/>
          <w:b/>
          <w:spacing w:val="1"/>
          <w:w w:val="101"/>
          <w:position w:val="7"/>
          <w:sz w:val="20"/>
          <w:szCs w:val="20"/>
        </w:rPr>
        <w:t>-</w:t>
      </w:r>
      <w:r>
        <w:rPr>
          <w:rFonts w:cs="Calibri" w:hAnsi="Calibri" w:eastAsia="Calibri" w:ascii="Calibri"/>
          <w:b/>
          <w:spacing w:val="-2"/>
          <w:w w:val="101"/>
          <w:position w:val="7"/>
          <w:sz w:val="20"/>
          <w:szCs w:val="20"/>
        </w:rPr>
        <w:t>19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lineRule="exact" w:line="180"/>
        <w:ind w:left="698"/>
      </w:pPr>
      <w:r>
        <w:rPr>
          <w:rFonts w:cs="Calibri" w:hAnsi="Calibri" w:eastAsia="Calibri" w:ascii="Calibri"/>
          <w:b/>
          <w:spacing w:val="-1"/>
          <w:w w:val="100"/>
          <w:position w:val="2"/>
          <w:sz w:val="20"/>
          <w:szCs w:val="20"/>
        </w:rPr>
        <w:t>5%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8" w:lineRule="exact" w:line="220"/>
      </w:pPr>
      <w:r>
        <w:rPr>
          <w:sz w:val="22"/>
          <w:szCs w:val="22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ind w:left="1036"/>
      </w:pP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20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-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29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lineRule="exact" w:line="240"/>
        <w:ind w:left="1093"/>
        <w:sectPr>
          <w:type w:val="continuous"/>
          <w:pgSz w:w="12240" w:h="15840"/>
          <w:pgMar w:top="900" w:bottom="280" w:left="1340" w:right="880"/>
          <w:cols w:num="2" w:equalWidth="off">
            <w:col w:w="4789" w:space="821"/>
            <w:col w:w="4410"/>
          </w:cols>
        </w:sectPr>
      </w:pP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14%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type w:val="continuous"/>
          <w:pgSz w:w="12240" w:h="15840"/>
          <w:pgMar w:top="900" w:bottom="280" w:left="1340" w:right="880"/>
        </w:sectPr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right"/>
        <w:spacing w:before="20"/>
      </w:pP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30</w:t>
      </w:r>
      <w:r>
        <w:rPr>
          <w:rFonts w:cs="Calibri" w:hAnsi="Calibri" w:eastAsia="Calibri" w:ascii="Calibri"/>
          <w:b/>
          <w:spacing w:val="1"/>
          <w:w w:val="100"/>
          <w:sz w:val="20"/>
          <w:szCs w:val="20"/>
        </w:rPr>
        <w:t>-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69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right"/>
        <w:ind w:right="61"/>
      </w:pPr>
      <w:r>
        <w:rPr>
          <w:rFonts w:cs="Calibri" w:hAnsi="Calibri" w:eastAsia="Calibri" w:ascii="Calibri"/>
          <w:b/>
          <w:spacing w:val="-2"/>
          <w:w w:val="101"/>
          <w:sz w:val="20"/>
          <w:szCs w:val="20"/>
        </w:rPr>
        <w:t>64%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sz w:val="28"/>
          <w:szCs w:val="28"/>
        </w:rPr>
        <w:jc w:val="left"/>
        <w:spacing w:before="18" w:lineRule="exact" w:line="280"/>
      </w:pPr>
      <w:r>
        <w:br w:type="column"/>
      </w:r>
      <w:r>
        <w:rPr>
          <w:sz w:val="28"/>
          <w:szCs w:val="28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ectPr>
          <w:type w:val="continuous"/>
          <w:pgSz w:w="12240" w:h="15840"/>
          <w:pgMar w:top="900" w:bottom="280" w:left="1340" w:right="880"/>
          <w:cols w:num="2" w:equalWidth="off">
            <w:col w:w="4245" w:space="568"/>
            <w:col w:w="5207"/>
          </w:cols>
        </w:sectPr>
      </w:pPr>
      <w:r>
        <w:rPr>
          <w:rFonts w:cs="Calibri" w:hAnsi="Calibri" w:eastAsia="Calibri" w:ascii="Calibri"/>
          <w:spacing w:val="-2"/>
          <w:w w:val="100"/>
          <w:sz w:val="20"/>
          <w:szCs w:val="20"/>
        </w:rPr>
        <w:t>0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-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1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4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    </w:t>
      </w:r>
      <w:r>
        <w:rPr>
          <w:rFonts w:cs="Calibri" w:hAnsi="Calibri" w:eastAsia="Calibri" w:ascii="Calibri"/>
          <w:spacing w:val="1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1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5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-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1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9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    </w:t>
      </w:r>
      <w:r>
        <w:rPr>
          <w:rFonts w:cs="Calibri" w:hAnsi="Calibri" w:eastAsia="Calibri" w:ascii="Calibri"/>
          <w:spacing w:val="18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2</w:t>
      </w:r>
      <w:r>
        <w:rPr>
          <w:rFonts w:cs="Calibri" w:hAnsi="Calibri" w:eastAsia="Calibri" w:ascii="Calibri"/>
          <w:spacing w:val="-2"/>
          <w:w w:val="100"/>
          <w:sz w:val="20"/>
          <w:szCs w:val="20"/>
        </w:rPr>
        <w:t>0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-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2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9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    </w:t>
      </w:r>
      <w:r>
        <w:rPr>
          <w:rFonts w:cs="Calibri" w:hAnsi="Calibri" w:eastAsia="Calibri" w:ascii="Calibri"/>
          <w:spacing w:val="17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3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0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-</w:t>
      </w:r>
      <w:r>
        <w:rPr>
          <w:rFonts w:cs="Calibri" w:hAnsi="Calibri" w:eastAsia="Calibri" w:ascii="Calibri"/>
          <w:spacing w:val="-1"/>
          <w:w w:val="100"/>
          <w:sz w:val="20"/>
          <w:szCs w:val="20"/>
        </w:rPr>
        <w:t>6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9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  <w:t>     </w:t>
      </w:r>
      <w:r>
        <w:rPr>
          <w:rFonts w:cs="Calibri" w:hAnsi="Calibri" w:eastAsia="Calibri" w:ascii="Calibri"/>
          <w:spacing w:val="16"/>
          <w:w w:val="100"/>
          <w:sz w:val="20"/>
          <w:szCs w:val="20"/>
        </w:rPr>
        <w:t> </w:t>
      </w:r>
      <w:r>
        <w:rPr>
          <w:rFonts w:cs="Calibri" w:hAnsi="Calibri" w:eastAsia="Calibri" w:ascii="Calibri"/>
          <w:spacing w:val="-2"/>
          <w:w w:val="101"/>
          <w:sz w:val="20"/>
          <w:szCs w:val="20"/>
        </w:rPr>
        <w:t>70+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47" w:lineRule="exact" w:line="280"/>
        <w:ind w:left="821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=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00)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8" w:lineRule="exact" w:line="280"/>
        <w:sectPr>
          <w:pgMar w:header="0" w:footer="846" w:top="960" w:bottom="280" w:left="1340" w:right="900"/>
          <w:pgSz w:w="12240" w:h="15840"/>
        </w:sectPr>
      </w:pPr>
      <w:r>
        <w:rPr>
          <w:sz w:val="28"/>
          <w:szCs w:val="28"/>
        </w:rPr>
      </w:r>
    </w:p>
    <w:p>
      <w:pPr>
        <w:rPr>
          <w:sz w:val="10"/>
          <w:szCs w:val="10"/>
        </w:rPr>
        <w:jc w:val="left"/>
        <w:spacing w:before="2" w:lineRule="exact" w:line="100"/>
      </w:pPr>
      <w:r>
        <w:rPr>
          <w:sz w:val="10"/>
          <w:szCs w:val="10"/>
        </w:rPr>
      </w:r>
    </w:p>
    <w:p>
      <w:pPr>
        <w:rPr>
          <w:rFonts w:cs="Sylfaen" w:hAnsi="Sylfaen" w:eastAsia="Sylfaen" w:ascii="Sylfaen"/>
          <w:sz w:val="18"/>
          <w:szCs w:val="18"/>
        </w:rPr>
        <w:jc w:val="right"/>
      </w:pPr>
      <w:r>
        <w:rPr>
          <w:rFonts w:cs="Sylfaen" w:hAnsi="Sylfaen" w:eastAsia="Sylfaen" w:ascii="Sylfaen"/>
          <w:spacing w:val="3"/>
          <w:w w:val="101"/>
          <w:sz w:val="18"/>
          <w:szCs w:val="18"/>
        </w:rPr>
        <w:t>ქ</w:t>
      </w:r>
      <w:r>
        <w:rPr>
          <w:rFonts w:cs="Sylfaen" w:hAnsi="Sylfaen" w:eastAsia="Sylfaen" w:ascii="Sylfaen"/>
          <w:spacing w:val="4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spacing w:val="-2"/>
          <w:w w:val="101"/>
          <w:sz w:val="18"/>
          <w:szCs w:val="18"/>
        </w:rPr>
        <w:t>ლ</w:t>
      </w:r>
      <w:r>
        <w:rPr>
          <w:rFonts w:cs="Sylfaen" w:hAnsi="Sylfaen" w:eastAsia="Sylfaen" w:ascii="Sylfaen"/>
          <w:spacing w:val="0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</w:r>
    </w:p>
    <w:p>
      <w:pPr>
        <w:rPr>
          <w:rFonts w:cs="Sylfaen" w:hAnsi="Sylfaen" w:eastAsia="Sylfaen" w:ascii="Sylfaen"/>
          <w:sz w:val="18"/>
          <w:szCs w:val="18"/>
        </w:rPr>
        <w:jc w:val="right"/>
        <w:spacing w:lineRule="exact" w:line="220"/>
        <w:ind w:right="53"/>
      </w:pPr>
      <w:r>
        <w:rPr>
          <w:rFonts w:cs="Sylfaen" w:hAnsi="Sylfaen" w:eastAsia="Sylfaen" w:ascii="Sylfaen"/>
          <w:spacing w:val="4"/>
          <w:w w:val="101"/>
          <w:sz w:val="18"/>
          <w:szCs w:val="18"/>
        </w:rPr>
        <w:t>5</w:t>
      </w:r>
      <w:r>
        <w:rPr>
          <w:rFonts w:cs="Sylfaen" w:hAnsi="Sylfaen" w:eastAsia="Sylfaen" w:ascii="Sylfaen"/>
          <w:spacing w:val="0"/>
          <w:w w:val="101"/>
          <w:sz w:val="18"/>
          <w:szCs w:val="18"/>
        </w:rPr>
        <w:t>1%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</w:r>
    </w:p>
    <w:p>
      <w:pPr>
        <w:rPr>
          <w:rFonts w:cs="Sylfaen" w:hAnsi="Sylfaen" w:eastAsia="Sylfaen" w:ascii="Sylfaen"/>
          <w:sz w:val="18"/>
          <w:szCs w:val="18"/>
        </w:rPr>
        <w:jc w:val="left"/>
        <w:spacing w:before="11"/>
      </w:pPr>
      <w:r>
        <w:br w:type="column"/>
      </w:r>
      <w:r>
        <w:rPr>
          <w:rFonts w:cs="Sylfaen" w:hAnsi="Sylfaen" w:eastAsia="Sylfaen" w:ascii="Sylfaen"/>
          <w:spacing w:val="7"/>
          <w:w w:val="101"/>
          <w:sz w:val="18"/>
          <w:szCs w:val="18"/>
        </w:rPr>
        <w:t>კ</w:t>
      </w:r>
      <w:r>
        <w:rPr>
          <w:rFonts w:cs="Sylfaen" w:hAnsi="Sylfaen" w:eastAsia="Sylfaen" w:ascii="Sylfaen"/>
          <w:spacing w:val="-1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spacing w:val="-1"/>
          <w:w w:val="101"/>
          <w:sz w:val="18"/>
          <w:szCs w:val="18"/>
        </w:rPr>
        <w:t>ც</w:t>
      </w:r>
      <w:r>
        <w:rPr>
          <w:rFonts w:cs="Sylfaen" w:hAnsi="Sylfaen" w:eastAsia="Sylfaen" w:ascii="Sylfaen"/>
          <w:spacing w:val="0"/>
          <w:w w:val="101"/>
          <w:sz w:val="18"/>
          <w:szCs w:val="18"/>
        </w:rPr>
        <w:t>ი</w:t>
      </w:r>
      <w:r>
        <w:rPr>
          <w:rFonts w:cs="Sylfaen" w:hAnsi="Sylfaen" w:eastAsia="Sylfaen" w:ascii="Sylfaen"/>
          <w:spacing w:val="0"/>
          <w:w w:val="100"/>
          <w:sz w:val="18"/>
          <w:szCs w:val="18"/>
        </w:rPr>
      </w:r>
    </w:p>
    <w:p>
      <w:pPr>
        <w:rPr>
          <w:rFonts w:cs="Sylfaen" w:hAnsi="Sylfaen" w:eastAsia="Sylfaen" w:ascii="Sylfaen"/>
          <w:sz w:val="18"/>
          <w:szCs w:val="18"/>
        </w:rPr>
        <w:jc w:val="left"/>
        <w:spacing w:lineRule="exact" w:line="220"/>
        <w:ind w:left="19"/>
        <w:sectPr>
          <w:type w:val="continuous"/>
          <w:pgSz w:w="12240" w:h="15840"/>
          <w:pgMar w:top="900" w:bottom="280" w:left="1340" w:right="900"/>
          <w:cols w:num="2" w:equalWidth="off">
            <w:col w:w="4179" w:space="1665"/>
            <w:col w:w="4156"/>
          </w:cols>
        </w:sectPr>
      </w:pPr>
      <w:r>
        <w:pict>
          <v:group style="position:absolute;margin-left:160.56pt;margin-top:81.36pt;width:312pt;height:184.32pt;mso-position-horizontal-relative:page;mso-position-vertical-relative:page;z-index:-3531" coordorigin="3211,1627" coordsize="6240,3686">
            <v:shape type="#_x0000_t75" style="position:absolute;left:6330;top:2083;width:1387;height:2768">
              <v:imagedata o:title="" r:id="rId141"/>
            </v:shape>
            <v:group style="position:absolute;left:6330;top:2083;width:1387;height:2768" coordorigin="6330,2083" coordsize="1387,2768">
              <v:shape style="position:absolute;left:6330;top:2083;width:1387;height:2768" coordorigin="6330,2083" coordsize="1387,2768" path="m6330,2083l6444,2087,6555,2101,6663,2123,6768,2153,6870,2192,6967,2238,7060,2291,7149,2350,7232,2417,7310,2489,7383,2567,7449,2650,7509,2739,7562,2832,7608,2930,7646,3031,7676,3136,7698,3244,7712,3356,7717,3469,7713,3576,7701,3681,7681,3783,7654,3883,7620,3979,7579,4073,7531,4162,7478,4248,7418,4329,7353,4406,7282,4477,7206,4544,7126,4605,7041,4660,6951,4709,6858,4752,6761,4787,6661,4816,6558,4837,6452,4850,6391,4160,6447,4153,6502,4141,6555,4125,6606,4105,6655,4082,6701,4055,6746,4024,6787,3991,6826,3954,6861,3915,6894,3872,6923,3828,6949,3781,6971,3733,6990,3682,7005,3630,7015,3576,7021,3521,7023,3465,7021,3408,7014,3355,7003,3304,6989,3254,6971,3205,6950,3159,6925,3114,6898,3071,6867,3031,6834,2993,6798,2958,6760,2925,6719,2896,6676,2869,6632,2845,6585,2824,6537,2807,6487,2794,6436,2784,6383,2778,6330,2776,6330,2083xe" filled="f" stroked="t" strokeweight="0.72pt" strokecolor="#5896D0">
                <v:path arrowok="t"/>
              </v:shape>
              <v:shape type="#_x0000_t75" style="position:absolute;left:4943;top:2083;width:1508;height:2773">
                <v:imagedata o:title="" r:id="rId142"/>
              </v:shape>
              <v:group style="position:absolute;left:4943;top:2083;width:1508;height:2773" coordorigin="4943,2083" coordsize="1508,2773">
                <v:shape style="position:absolute;left:4943;top:2083;width:1508;height:2773" coordorigin="4943,2083" coordsize="1508,2773" path="m6452,4850l6338,4856,6226,4852,6116,4840,6009,4819,5905,4789,5803,4752,5706,4708,5613,4656,5524,4597,5440,4532,5361,4461,5287,4383,5220,4300,5159,4212,5105,4119,5058,4021,5018,3920,4987,3814,4963,3704,4949,3591,4943,3478,4947,3366,4960,3256,4981,3148,5010,3044,5047,2943,5092,2845,5143,2752,5202,2663,5267,2579,5339,2500,5416,2427,5499,2359,5587,2298,5680,2244,5778,2197,5880,2158,5986,2126,6095,2103,6208,2088,6268,2084,6330,2083,6330,2776,6273,2778,6218,2785,6163,2796,6111,2811,6060,2830,6011,2853,5965,2880,5921,2910,5879,2943,5840,2979,5804,3018,5771,3060,5741,3104,5714,3151,5691,3199,5672,3250,5657,3303,5646,3357,5639,3413,5637,3469,5639,3526,5646,3582,5657,3636,5672,3688,5691,3739,5714,3788,5741,3835,5771,3879,5804,3921,5840,3960,5879,3996,5921,4029,5965,4059,6011,4085,6060,4108,6111,4127,6163,4142,6218,4154,6273,4160,6330,4163,6350,4162,6370,4161,6390,4160,6391,4160,6452,4850xe" filled="f" stroked="t" strokeweight="0.72pt" strokecolor="#E8792F">
                  <v:path arrowok="t"/>
                </v:shape>
                <v:group style="position:absolute;left:3218;top:1634;width:6226;height:3672" coordorigin="3218,1634" coordsize="6226,3672">
                  <v:shape style="position:absolute;left:3218;top:1634;width:6226;height:3672" coordorigin="3218,1634" coordsize="6226,3672" path="m3218,5306l9444,5306,9444,1634,3218,1634,3218,5306xe" filled="f" stroked="t" strokeweight="0.72pt" strokecolor="#D9D9D9">
                    <v:path arrowok="t"/>
                  </v:shape>
                </v:group>
              </v:group>
            </v:group>
            <w10:wrap type="none"/>
          </v:group>
        </w:pict>
      </w:r>
      <w:r>
        <w:rPr>
          <w:rFonts w:cs="Sylfaen" w:hAnsi="Sylfaen" w:eastAsia="Sylfaen" w:ascii="Sylfaen"/>
          <w:spacing w:val="5"/>
          <w:w w:val="101"/>
          <w:position w:val="1"/>
          <w:sz w:val="18"/>
          <w:szCs w:val="18"/>
        </w:rPr>
        <w:t>4</w:t>
      </w:r>
      <w:r>
        <w:rPr>
          <w:rFonts w:cs="Sylfaen" w:hAnsi="Sylfaen" w:eastAsia="Sylfaen" w:ascii="Sylfaen"/>
          <w:spacing w:val="0"/>
          <w:w w:val="101"/>
          <w:position w:val="1"/>
          <w:sz w:val="18"/>
          <w:szCs w:val="18"/>
        </w:rPr>
        <w:t>9%</w:t>
      </w:r>
      <w:r>
        <w:rPr>
          <w:rFonts w:cs="Sylfaen" w:hAnsi="Sylfaen" w:eastAsia="Sylfaen" w:ascii="Sylfaen"/>
          <w:spacing w:val="0"/>
          <w:w w:val="100"/>
          <w:position w:val="0"/>
          <w:sz w:val="18"/>
          <w:szCs w:val="18"/>
        </w:rPr>
      </w:r>
    </w:p>
    <w:p>
      <w:pPr>
        <w:rPr>
          <w:sz w:val="11"/>
          <w:szCs w:val="11"/>
        </w:rPr>
        <w:jc w:val="left"/>
        <w:spacing w:before="5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exact" w:line="280"/>
        <w:ind w:left="100" w:right="1225"/>
      </w:pP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ღ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4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8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1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%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-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ფ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და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ქ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ზ</w:t>
      </w:r>
      <w:r>
        <w:rPr>
          <w:rFonts w:cs="Sylfaen" w:hAnsi="Sylfaen" w:eastAsia="Sylfaen" w:ascii="Sylfaen"/>
          <w:spacing w:val="3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8"/>
        <w:ind w:left="100" w:right="58"/>
      </w:pPr>
      <w:r>
        <w:rPr>
          <w:rFonts w:cs="Sylfaen" w:hAnsi="Sylfaen" w:eastAsia="Sylfaen" w:ascii="Sylfaen"/>
          <w:sz w:val="22"/>
          <w:szCs w:val="22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6"/>
          <w:w w:val="100"/>
          <w:sz w:val="22"/>
          <w:szCs w:val="22"/>
          <w:u w:val="single" w:color="000000"/>
        </w:rPr>
        <w:t>პ</w:t>
      </w:r>
      <w:r>
        <w:rPr>
          <w:rFonts w:cs="Sylfaen" w:hAnsi="Sylfaen" w:eastAsia="Sylfaen" w:ascii="Sylfaen"/>
          <w:spacing w:val="-6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1"/>
          <w:w w:val="100"/>
          <w:sz w:val="22"/>
          <w:szCs w:val="22"/>
          <w:u w:val="single" w:color="000000"/>
        </w:rPr>
        <w:t>ტ</w:t>
      </w:r>
      <w:r>
        <w:rPr>
          <w:rFonts w:cs="Sylfaen" w:hAnsi="Sylfaen" w:eastAsia="Sylfaen" w:ascii="Sylfaen"/>
          <w:spacing w:val="-1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  <w:t>ო</w:t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და</w:t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2"/>
          <w:w w:val="100"/>
          <w:sz w:val="22"/>
          <w:szCs w:val="22"/>
          <w:u w:val="single" w:color="000000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5"/>
          <w:w w:val="100"/>
          <w:sz w:val="22"/>
          <w:szCs w:val="22"/>
          <w:u w:val="single" w:color="000000"/>
        </w:rPr>
        <w:t>ლ</w:t>
      </w:r>
      <w:r>
        <w:rPr>
          <w:rFonts w:cs="Sylfaen" w:hAnsi="Sylfaen" w:eastAsia="Sylfaen" w:ascii="Sylfaen"/>
          <w:spacing w:val="-5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გ</w:t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  <w:t>ო</w:t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  <w:t>ო</w:t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2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6"/>
          <w:w w:val="100"/>
          <w:sz w:val="22"/>
          <w:szCs w:val="22"/>
          <w:u w:val="single" w:color="000000"/>
        </w:rPr>
        <w:t>კ</w:t>
      </w:r>
      <w:r>
        <w:rPr>
          <w:rFonts w:cs="Sylfaen" w:hAnsi="Sylfaen" w:eastAsia="Sylfaen" w:ascii="Sylfaen"/>
          <w:spacing w:val="-6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2"/>
          <w:w w:val="100"/>
          <w:sz w:val="22"/>
          <w:szCs w:val="22"/>
          <w:u w:val="single" w:color="000000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  <w:t>შ</w:t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  <w:t>უ</w:t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5"/>
          <w:w w:val="100"/>
          <w:sz w:val="22"/>
          <w:szCs w:val="22"/>
          <w:u w:val="single" w:color="000000"/>
        </w:rPr>
        <w:t>ლ</w:t>
      </w:r>
      <w:r>
        <w:rPr>
          <w:rFonts w:cs="Sylfaen" w:hAnsi="Sylfaen" w:eastAsia="Sylfaen" w:ascii="Sylfaen"/>
          <w:spacing w:val="-5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2"/>
          <w:w w:val="100"/>
          <w:sz w:val="22"/>
          <w:szCs w:val="22"/>
          <w:u w:val="single" w:color="000000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5"/>
          <w:w w:val="100"/>
          <w:sz w:val="22"/>
          <w:szCs w:val="22"/>
          <w:u w:val="single" w:color="000000"/>
        </w:rPr>
        <w:t>ლ</w:t>
      </w:r>
      <w:r>
        <w:rPr>
          <w:rFonts w:cs="Sylfaen" w:hAnsi="Sylfaen" w:eastAsia="Sylfaen" w:ascii="Sylfaen"/>
          <w:spacing w:val="-5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3"/>
          <w:w w:val="100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: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ჰ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1"/>
          <w:szCs w:val="11"/>
        </w:rPr>
        <w:jc w:val="left"/>
        <w:spacing w:before="7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auto" w:line="258"/>
        <w:ind w:left="3332" w:right="822" w:hanging="2473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ჰ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5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=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5" w:lineRule="exact" w:line="260"/>
      </w:pPr>
      <w:r>
        <w:rPr>
          <w:sz w:val="26"/>
          <w:szCs w:val="26"/>
        </w:rPr>
      </w:r>
    </w:p>
    <w:p>
      <w:pPr>
        <w:rPr>
          <w:rFonts w:cs="Sylfaen" w:hAnsi="Sylfaen" w:eastAsia="Sylfaen" w:ascii="Sylfaen"/>
          <w:sz w:val="27"/>
          <w:szCs w:val="27"/>
        </w:rPr>
        <w:jc w:val="center"/>
        <w:spacing w:lineRule="exact" w:line="340"/>
        <w:ind w:left="1589" w:right="1602"/>
      </w:pPr>
      <w:r>
        <w:rPr>
          <w:rFonts w:cs="Calibri" w:hAnsi="Calibri" w:eastAsia="Calibri" w:ascii="Calibri"/>
          <w:color w:val="585858"/>
          <w:spacing w:val="-4"/>
          <w:w w:val="100"/>
          <w:position w:val="1"/>
          <w:sz w:val="27"/>
          <w:szCs w:val="27"/>
        </w:rPr>
        <w:t>C</w:t>
      </w:r>
      <w:r>
        <w:rPr>
          <w:rFonts w:cs="Calibri" w:hAnsi="Calibri" w:eastAsia="Calibri" w:ascii="Calibri"/>
          <w:color w:val="585858"/>
          <w:spacing w:val="-5"/>
          <w:w w:val="100"/>
          <w:position w:val="1"/>
          <w:sz w:val="27"/>
          <w:szCs w:val="27"/>
        </w:rPr>
        <w:t>O</w:t>
      </w:r>
      <w:r>
        <w:rPr>
          <w:rFonts w:cs="Calibri" w:hAnsi="Calibri" w:eastAsia="Calibri" w:ascii="Calibri"/>
          <w:color w:val="585858"/>
          <w:spacing w:val="0"/>
          <w:w w:val="100"/>
          <w:position w:val="1"/>
          <w:sz w:val="27"/>
          <w:szCs w:val="27"/>
        </w:rPr>
        <w:t>VI</w:t>
      </w:r>
      <w:r>
        <w:rPr>
          <w:rFonts w:cs="Calibri" w:hAnsi="Calibri" w:eastAsia="Calibri" w:ascii="Calibri"/>
          <w:color w:val="585858"/>
          <w:spacing w:val="-3"/>
          <w:w w:val="100"/>
          <w:position w:val="1"/>
          <w:sz w:val="27"/>
          <w:szCs w:val="27"/>
        </w:rPr>
        <w:t>D</w:t>
      </w:r>
      <w:r>
        <w:rPr>
          <w:rFonts w:cs="Calibri" w:hAnsi="Calibri" w:eastAsia="Calibri" w:ascii="Calibri"/>
          <w:color w:val="585858"/>
          <w:spacing w:val="-1"/>
          <w:w w:val="100"/>
          <w:position w:val="1"/>
          <w:sz w:val="27"/>
          <w:szCs w:val="27"/>
        </w:rPr>
        <w:t>-</w:t>
      </w:r>
      <w:r>
        <w:rPr>
          <w:rFonts w:cs="Calibri" w:hAnsi="Calibri" w:eastAsia="Calibri" w:ascii="Calibri"/>
          <w:color w:val="585858"/>
          <w:spacing w:val="-2"/>
          <w:w w:val="100"/>
          <w:position w:val="1"/>
          <w:sz w:val="27"/>
          <w:szCs w:val="27"/>
        </w:rPr>
        <w:t>1</w:t>
      </w:r>
      <w:r>
        <w:rPr>
          <w:rFonts w:cs="Calibri" w:hAnsi="Calibri" w:eastAsia="Calibri" w:ascii="Calibri"/>
          <w:color w:val="585858"/>
          <w:spacing w:val="0"/>
          <w:w w:val="100"/>
          <w:position w:val="1"/>
          <w:sz w:val="27"/>
          <w:szCs w:val="27"/>
        </w:rPr>
        <w:t>9</w:t>
      </w:r>
      <w:r>
        <w:rPr>
          <w:rFonts w:cs="Calibri" w:hAnsi="Calibri" w:eastAsia="Calibri" w:ascii="Calibri"/>
          <w:color w:val="585858"/>
          <w:spacing w:val="3"/>
          <w:w w:val="100"/>
          <w:position w:val="1"/>
          <w:sz w:val="27"/>
          <w:szCs w:val="27"/>
        </w:rPr>
        <w:t> </w:t>
      </w:r>
      <w:r>
        <w:rPr>
          <w:rFonts w:cs="Sylfaen" w:hAnsi="Sylfaen" w:eastAsia="Sylfaen" w:ascii="Sylfaen"/>
          <w:color w:val="585858"/>
          <w:spacing w:val="-2"/>
          <w:w w:val="100"/>
          <w:position w:val="1"/>
          <w:sz w:val="27"/>
          <w:szCs w:val="27"/>
        </w:rPr>
        <w:t>დ</w:t>
      </w:r>
      <w:r>
        <w:rPr>
          <w:rFonts w:cs="Sylfaen" w:hAnsi="Sylfaen" w:eastAsia="Sylfaen" w:ascii="Sylfaen"/>
          <w:color w:val="585858"/>
          <w:spacing w:val="0"/>
          <w:w w:val="100"/>
          <w:position w:val="1"/>
          <w:sz w:val="27"/>
          <w:szCs w:val="27"/>
        </w:rPr>
        <w:t>ა</w:t>
      </w:r>
      <w:r>
        <w:rPr>
          <w:rFonts w:cs="Sylfaen" w:hAnsi="Sylfaen" w:eastAsia="Sylfaen" w:ascii="Sylfaen"/>
          <w:color w:val="585858"/>
          <w:spacing w:val="-1"/>
          <w:w w:val="100"/>
          <w:position w:val="1"/>
          <w:sz w:val="27"/>
          <w:szCs w:val="27"/>
        </w:rPr>
        <w:t>დ</w:t>
      </w:r>
      <w:r>
        <w:rPr>
          <w:rFonts w:cs="Sylfaen" w:hAnsi="Sylfaen" w:eastAsia="Sylfaen" w:ascii="Sylfaen"/>
          <w:color w:val="585858"/>
          <w:spacing w:val="0"/>
          <w:w w:val="100"/>
          <w:position w:val="1"/>
          <w:sz w:val="27"/>
          <w:szCs w:val="27"/>
        </w:rPr>
        <w:t>ა</w:t>
      </w:r>
      <w:r>
        <w:rPr>
          <w:rFonts w:cs="Sylfaen" w:hAnsi="Sylfaen" w:eastAsia="Sylfaen" w:ascii="Sylfaen"/>
          <w:color w:val="585858"/>
          <w:spacing w:val="2"/>
          <w:w w:val="100"/>
          <w:position w:val="1"/>
          <w:sz w:val="27"/>
          <w:szCs w:val="27"/>
        </w:rPr>
        <w:t>ს</w:t>
      </w:r>
      <w:r>
        <w:rPr>
          <w:rFonts w:cs="Sylfaen" w:hAnsi="Sylfaen" w:eastAsia="Sylfaen" w:ascii="Sylfaen"/>
          <w:color w:val="585858"/>
          <w:spacing w:val="1"/>
          <w:w w:val="100"/>
          <w:position w:val="1"/>
          <w:sz w:val="27"/>
          <w:szCs w:val="27"/>
        </w:rPr>
        <w:t>ტ</w:t>
      </w:r>
      <w:r>
        <w:rPr>
          <w:rFonts w:cs="Sylfaen" w:hAnsi="Sylfaen" w:eastAsia="Sylfaen" w:ascii="Sylfaen"/>
          <w:color w:val="585858"/>
          <w:spacing w:val="0"/>
          <w:w w:val="100"/>
          <w:position w:val="1"/>
          <w:sz w:val="27"/>
          <w:szCs w:val="27"/>
        </w:rPr>
        <w:t>ურ</w:t>
      </w:r>
      <w:r>
        <w:rPr>
          <w:rFonts w:cs="Sylfaen" w:hAnsi="Sylfaen" w:eastAsia="Sylfaen" w:ascii="Sylfaen"/>
          <w:color w:val="585858"/>
          <w:spacing w:val="3"/>
          <w:w w:val="100"/>
          <w:position w:val="1"/>
          <w:sz w:val="27"/>
          <w:szCs w:val="27"/>
        </w:rPr>
        <w:t>ე</w:t>
      </w:r>
      <w:r>
        <w:rPr>
          <w:rFonts w:cs="Sylfaen" w:hAnsi="Sylfaen" w:eastAsia="Sylfaen" w:ascii="Sylfaen"/>
          <w:color w:val="585858"/>
          <w:spacing w:val="0"/>
          <w:w w:val="100"/>
          <w:position w:val="1"/>
          <w:sz w:val="27"/>
          <w:szCs w:val="27"/>
        </w:rPr>
        <w:t>ბ</w:t>
      </w:r>
      <w:r>
        <w:rPr>
          <w:rFonts w:cs="Sylfaen" w:hAnsi="Sylfaen" w:eastAsia="Sylfaen" w:ascii="Sylfaen"/>
          <w:color w:val="585858"/>
          <w:spacing w:val="1"/>
          <w:w w:val="100"/>
          <w:position w:val="1"/>
          <w:sz w:val="27"/>
          <w:szCs w:val="27"/>
        </w:rPr>
        <w:t>უ</w:t>
      </w:r>
      <w:r>
        <w:rPr>
          <w:rFonts w:cs="Sylfaen" w:hAnsi="Sylfaen" w:eastAsia="Sylfaen" w:ascii="Sylfaen"/>
          <w:color w:val="585858"/>
          <w:spacing w:val="2"/>
          <w:w w:val="100"/>
          <w:position w:val="1"/>
          <w:sz w:val="27"/>
          <w:szCs w:val="27"/>
        </w:rPr>
        <w:t>ლ</w:t>
      </w:r>
      <w:r>
        <w:rPr>
          <w:rFonts w:cs="Sylfaen" w:hAnsi="Sylfaen" w:eastAsia="Sylfaen" w:ascii="Sylfaen"/>
          <w:color w:val="585858"/>
          <w:spacing w:val="0"/>
          <w:w w:val="100"/>
          <w:position w:val="1"/>
          <w:sz w:val="27"/>
          <w:szCs w:val="27"/>
        </w:rPr>
        <w:t>ი</w:t>
      </w:r>
      <w:r>
        <w:rPr>
          <w:rFonts w:cs="Sylfaen" w:hAnsi="Sylfaen" w:eastAsia="Sylfaen" w:ascii="Sylfaen"/>
          <w:color w:val="585858"/>
          <w:spacing w:val="-25"/>
          <w:w w:val="100"/>
          <w:position w:val="1"/>
          <w:sz w:val="27"/>
          <w:szCs w:val="27"/>
        </w:rPr>
        <w:t> </w:t>
      </w:r>
      <w:r>
        <w:rPr>
          <w:rFonts w:cs="Sylfaen" w:hAnsi="Sylfaen" w:eastAsia="Sylfaen" w:ascii="Sylfaen"/>
          <w:color w:val="585858"/>
          <w:spacing w:val="1"/>
          <w:w w:val="100"/>
          <w:position w:val="1"/>
          <w:sz w:val="27"/>
          <w:szCs w:val="27"/>
        </w:rPr>
        <w:t>შ</w:t>
      </w:r>
      <w:r>
        <w:rPr>
          <w:rFonts w:cs="Sylfaen" w:hAnsi="Sylfaen" w:eastAsia="Sylfaen" w:ascii="Sylfaen"/>
          <w:color w:val="585858"/>
          <w:spacing w:val="2"/>
          <w:w w:val="100"/>
          <w:position w:val="1"/>
          <w:sz w:val="27"/>
          <w:szCs w:val="27"/>
        </w:rPr>
        <w:t>ე</w:t>
      </w:r>
      <w:r>
        <w:rPr>
          <w:rFonts w:cs="Sylfaen" w:hAnsi="Sylfaen" w:eastAsia="Sylfaen" w:ascii="Sylfaen"/>
          <w:color w:val="585858"/>
          <w:spacing w:val="1"/>
          <w:w w:val="100"/>
          <w:position w:val="1"/>
          <w:sz w:val="27"/>
          <w:szCs w:val="27"/>
        </w:rPr>
        <w:t>მ</w:t>
      </w:r>
      <w:r>
        <w:rPr>
          <w:rFonts w:cs="Sylfaen" w:hAnsi="Sylfaen" w:eastAsia="Sylfaen" w:ascii="Sylfaen"/>
          <w:color w:val="585858"/>
          <w:spacing w:val="-1"/>
          <w:w w:val="100"/>
          <w:position w:val="1"/>
          <w:sz w:val="27"/>
          <w:szCs w:val="27"/>
        </w:rPr>
        <w:t>თ</w:t>
      </w:r>
      <w:r>
        <w:rPr>
          <w:rFonts w:cs="Sylfaen" w:hAnsi="Sylfaen" w:eastAsia="Sylfaen" w:ascii="Sylfaen"/>
          <w:color w:val="585858"/>
          <w:spacing w:val="0"/>
          <w:w w:val="100"/>
          <w:position w:val="1"/>
          <w:sz w:val="27"/>
          <w:szCs w:val="27"/>
        </w:rPr>
        <w:t>ხ</w:t>
      </w:r>
      <w:r>
        <w:rPr>
          <w:rFonts w:cs="Sylfaen" w:hAnsi="Sylfaen" w:eastAsia="Sylfaen" w:ascii="Sylfaen"/>
          <w:color w:val="585858"/>
          <w:spacing w:val="2"/>
          <w:w w:val="100"/>
          <w:position w:val="1"/>
          <w:sz w:val="27"/>
          <w:szCs w:val="27"/>
        </w:rPr>
        <w:t>ვ</w:t>
      </w:r>
      <w:r>
        <w:rPr>
          <w:rFonts w:cs="Sylfaen" w:hAnsi="Sylfaen" w:eastAsia="Sylfaen" w:ascii="Sylfaen"/>
          <w:color w:val="585858"/>
          <w:spacing w:val="2"/>
          <w:w w:val="100"/>
          <w:position w:val="1"/>
          <w:sz w:val="27"/>
          <w:szCs w:val="27"/>
        </w:rPr>
        <w:t>ე</w:t>
      </w:r>
      <w:r>
        <w:rPr>
          <w:rFonts w:cs="Sylfaen" w:hAnsi="Sylfaen" w:eastAsia="Sylfaen" w:ascii="Sylfaen"/>
          <w:color w:val="585858"/>
          <w:spacing w:val="2"/>
          <w:w w:val="100"/>
          <w:position w:val="1"/>
          <w:sz w:val="27"/>
          <w:szCs w:val="27"/>
        </w:rPr>
        <w:t>ვ</w:t>
      </w:r>
      <w:r>
        <w:rPr>
          <w:rFonts w:cs="Sylfaen" w:hAnsi="Sylfaen" w:eastAsia="Sylfaen" w:ascii="Sylfaen"/>
          <w:color w:val="585858"/>
          <w:spacing w:val="2"/>
          <w:w w:val="100"/>
          <w:position w:val="1"/>
          <w:sz w:val="27"/>
          <w:szCs w:val="27"/>
        </w:rPr>
        <w:t>ე</w:t>
      </w:r>
      <w:r>
        <w:rPr>
          <w:rFonts w:cs="Sylfaen" w:hAnsi="Sylfaen" w:eastAsia="Sylfaen" w:ascii="Sylfaen"/>
          <w:color w:val="585858"/>
          <w:spacing w:val="0"/>
          <w:w w:val="100"/>
          <w:position w:val="1"/>
          <w:sz w:val="27"/>
          <w:szCs w:val="27"/>
        </w:rPr>
        <w:t>ბის</w:t>
      </w:r>
      <w:r>
        <w:rPr>
          <w:rFonts w:cs="Sylfaen" w:hAnsi="Sylfaen" w:eastAsia="Sylfaen" w:ascii="Sylfaen"/>
          <w:color w:val="585858"/>
          <w:spacing w:val="-26"/>
          <w:w w:val="100"/>
          <w:position w:val="1"/>
          <w:sz w:val="27"/>
          <w:szCs w:val="27"/>
        </w:rPr>
        <w:t> </w:t>
      </w:r>
      <w:r>
        <w:rPr>
          <w:rFonts w:cs="Sylfaen" w:hAnsi="Sylfaen" w:eastAsia="Sylfaen" w:ascii="Sylfaen"/>
          <w:color w:val="585858"/>
          <w:spacing w:val="0"/>
          <w:w w:val="99"/>
          <w:position w:val="1"/>
          <w:sz w:val="27"/>
          <w:szCs w:val="27"/>
        </w:rPr>
        <w:t>კ</w:t>
      </w:r>
      <w:r>
        <w:rPr>
          <w:rFonts w:cs="Sylfaen" w:hAnsi="Sylfaen" w:eastAsia="Sylfaen" w:ascii="Sylfaen"/>
          <w:color w:val="585858"/>
          <w:spacing w:val="2"/>
          <w:w w:val="99"/>
          <w:position w:val="1"/>
          <w:sz w:val="27"/>
          <w:szCs w:val="27"/>
        </w:rPr>
        <w:t>ლ</w:t>
      </w:r>
      <w:r>
        <w:rPr>
          <w:rFonts w:cs="Sylfaen" w:hAnsi="Sylfaen" w:eastAsia="Sylfaen" w:ascii="Sylfaen"/>
          <w:color w:val="585858"/>
          <w:spacing w:val="-1"/>
          <w:w w:val="99"/>
          <w:position w:val="1"/>
          <w:sz w:val="27"/>
          <w:szCs w:val="27"/>
        </w:rPr>
        <w:t>ი</w:t>
      </w:r>
      <w:r>
        <w:rPr>
          <w:rFonts w:cs="Sylfaen" w:hAnsi="Sylfaen" w:eastAsia="Sylfaen" w:ascii="Sylfaen"/>
          <w:color w:val="585858"/>
          <w:spacing w:val="1"/>
          <w:w w:val="99"/>
          <w:position w:val="1"/>
          <w:sz w:val="27"/>
          <w:szCs w:val="27"/>
        </w:rPr>
        <w:t>ნ</w:t>
      </w:r>
      <w:r>
        <w:rPr>
          <w:rFonts w:cs="Sylfaen" w:hAnsi="Sylfaen" w:eastAsia="Sylfaen" w:ascii="Sylfaen"/>
          <w:color w:val="585858"/>
          <w:spacing w:val="-1"/>
          <w:w w:val="99"/>
          <w:position w:val="1"/>
          <w:sz w:val="27"/>
          <w:szCs w:val="27"/>
        </w:rPr>
        <w:t>ი</w:t>
      </w:r>
      <w:r>
        <w:rPr>
          <w:rFonts w:cs="Sylfaen" w:hAnsi="Sylfaen" w:eastAsia="Sylfaen" w:ascii="Sylfaen"/>
          <w:color w:val="585858"/>
          <w:spacing w:val="0"/>
          <w:w w:val="99"/>
          <w:position w:val="1"/>
          <w:sz w:val="27"/>
          <w:szCs w:val="27"/>
        </w:rPr>
        <w:t>კ</w:t>
      </w:r>
      <w:r>
        <w:rPr>
          <w:rFonts w:cs="Sylfaen" w:hAnsi="Sylfaen" w:eastAsia="Sylfaen" w:ascii="Sylfaen"/>
          <w:color w:val="585858"/>
          <w:spacing w:val="1"/>
          <w:w w:val="99"/>
          <w:position w:val="1"/>
          <w:sz w:val="27"/>
          <w:szCs w:val="27"/>
        </w:rPr>
        <w:t>უ</w:t>
      </w:r>
      <w:r>
        <w:rPr>
          <w:rFonts w:cs="Sylfaen" w:hAnsi="Sylfaen" w:eastAsia="Sylfaen" w:ascii="Sylfaen"/>
          <w:color w:val="585858"/>
          <w:spacing w:val="0"/>
          <w:w w:val="99"/>
          <w:position w:val="1"/>
          <w:sz w:val="27"/>
          <w:szCs w:val="27"/>
        </w:rPr>
        <w:t>რი</w:t>
      </w:r>
      <w:r>
        <w:rPr>
          <w:rFonts w:cs="Sylfaen" w:hAnsi="Sylfaen" w:eastAsia="Sylfaen" w:ascii="Sylfaen"/>
          <w:color w:val="000000"/>
          <w:spacing w:val="0"/>
          <w:w w:val="100"/>
          <w:position w:val="0"/>
          <w:sz w:val="27"/>
          <w:szCs w:val="27"/>
        </w:rPr>
      </w:r>
    </w:p>
    <w:p>
      <w:pPr>
        <w:rPr>
          <w:rFonts w:cs="Calibri" w:hAnsi="Calibri" w:eastAsia="Calibri" w:ascii="Calibri"/>
          <w:sz w:val="27"/>
          <w:szCs w:val="27"/>
        </w:rPr>
        <w:jc w:val="center"/>
        <w:ind w:left="1526" w:right="1534"/>
      </w:pPr>
      <w:r>
        <w:pict>
          <v:group style="position:absolute;margin-left:71.76pt;margin-top:423.36pt;width:490.08pt;height:290.16pt;mso-position-horizontal-relative:page;mso-position-vertical-relative:page;z-index:-3530" coordorigin="1435,8467" coordsize="9802,5803">
            <v:group style="position:absolute;left:4946;top:9938;width:0;height:1625" coordorigin="4946,9938" coordsize="0,1625">
              <v:shape style="position:absolute;left:4946;top:9938;width:0;height:1625" coordorigin="4946,9938" coordsize="0,1625" path="m4946,9938l4946,11563e" filled="f" stroked="t" strokeweight="0.72pt" strokecolor="#D9D9D9">
                <v:path arrowok="t"/>
              </v:shape>
              <v:group style="position:absolute;left:4946;top:11654;width:0;height:163" coordorigin="4946,11654" coordsize="0,163">
                <v:shape style="position:absolute;left:4946;top:11654;width:0;height:163" coordorigin="4946,11654" coordsize="0,163" path="m4946,11654l4946,11818e" filled="f" stroked="t" strokeweight="0.72pt" strokecolor="#D9D9D9">
                  <v:path arrowok="t"/>
                </v:shape>
                <v:group style="position:absolute;left:4946;top:11909;width:0;height:168" coordorigin="4946,11909" coordsize="0,168">
                  <v:shape style="position:absolute;left:4946;top:11909;width:0;height:168" coordorigin="4946,11909" coordsize="0,168" path="m4946,11909l4946,12077e" filled="f" stroked="t" strokeweight="0.72pt" strokecolor="#D9D9D9">
                    <v:path arrowok="t"/>
                  </v:shape>
                  <v:group style="position:absolute;left:4946;top:12168;width:0;height:163" coordorigin="4946,12168" coordsize="0,163">
                    <v:shape style="position:absolute;left:4946;top:12168;width:0;height:163" coordorigin="4946,12168" coordsize="0,163" path="m4946,12168l4946,12331e" filled="f" stroked="t" strokeweight="0.72pt" strokecolor="#D9D9D9">
                      <v:path arrowok="t"/>
                    </v:shape>
                    <v:group style="position:absolute;left:4946;top:12422;width:0;height:163" coordorigin="4946,12422" coordsize="0,163">
                      <v:shape style="position:absolute;left:4946;top:12422;width:0;height:163" coordorigin="4946,12422" coordsize="0,163" path="m4946,12422l4946,12586e" filled="f" stroked="t" strokeweight="0.72pt" strokecolor="#D9D9D9">
                        <v:path arrowok="t"/>
                      </v:shape>
                      <v:group style="position:absolute;left:4946;top:12677;width:0;height:168" coordorigin="4946,12677" coordsize="0,168">
                        <v:shape style="position:absolute;left:4946;top:12677;width:0;height:168" coordorigin="4946,12677" coordsize="0,168" path="m4946,12677l4946,12845e" filled="f" stroked="t" strokeweight="0.72pt" strokecolor="#D9D9D9">
                          <v:path arrowok="t"/>
                        </v:shape>
                        <v:group style="position:absolute;left:4946;top:12936;width:0;height:163" coordorigin="4946,12936" coordsize="0,163">
                          <v:shape style="position:absolute;left:4946;top:12936;width:0;height:163" coordorigin="4946,12936" coordsize="0,163" path="m4946,12936l4946,13099e" filled="f" stroked="t" strokeweight="0.72pt" strokecolor="#D9D9D9">
                            <v:path arrowok="t"/>
                          </v:shape>
                          <v:group style="position:absolute;left:4946;top:13190;width:0;height:168" coordorigin="4946,13190" coordsize="0,168">
                            <v:shape style="position:absolute;left:4946;top:13190;width:0;height:168" coordorigin="4946,13190" coordsize="0,168" path="m4946,13190l4946,13358e" filled="f" stroked="t" strokeweight="0.72pt" strokecolor="#D9D9D9">
                              <v:path arrowok="t"/>
                            </v:shape>
                            <v:group style="position:absolute;left:4946;top:13450;width:0;height:163" coordorigin="4946,13450" coordsize="0,163">
                              <v:shape style="position:absolute;left:4946;top:13450;width:0;height:163" coordorigin="4946,13450" coordsize="0,163" path="m4946,13450l4946,13613e" filled="f" stroked="t" strokeweight="0.72pt" strokecolor="#D9D9D9">
                                <v:path arrowok="t"/>
                              </v:shape>
                              <v:group style="position:absolute;left:4946;top:13704;width:0;height:168" coordorigin="4946,13704" coordsize="0,168">
                                <v:shape style="position:absolute;left:4946;top:13704;width:0;height:168" coordorigin="4946,13704" coordsize="0,168" path="m4946,13704l4946,13872e" filled="f" stroked="t" strokeweight="0.72pt" strokecolor="#D9D9D9">
                                  <v:path arrowok="t"/>
                                </v:shape>
                                <v:group style="position:absolute;left:4190;top:13872;width:1258;height:91" coordorigin="4190,13872" coordsize="1258,91">
                                  <v:shape style="position:absolute;left:4190;top:13872;width:1258;height:91" coordorigin="4190,13872" coordsize="1258,91" path="m4190,13872l4190,13963,5448,13963,5448,13872,4190,13872xe" filled="t" fillcolor="#5B9BD4" stroked="f">
                                    <v:path arrowok="t"/>
                                    <v:fill/>
                                  </v:shape>
                                  <v:group style="position:absolute;left:5705;top:13450;width:0;height:163" coordorigin="5705,13450" coordsize="0,163">
                                    <v:shape style="position:absolute;left:5705;top:13450;width:0;height:163" coordorigin="5705,13450" coordsize="0,163" path="m5705,13450l5705,13613e" filled="f" stroked="t" strokeweight="0.72pt" strokecolor="#D9D9D9">
                                      <v:path arrowok="t"/>
                                    </v:shape>
                                    <v:group style="position:absolute;left:5705;top:13704;width:0;height:338" coordorigin="5705,13704" coordsize="0,338">
                                      <v:shape style="position:absolute;left:5705;top:13704;width:0;height:338" coordorigin="5705,13704" coordsize="0,338" path="m5705,13704l5705,14042e" filled="f" stroked="t" strokeweight="0.72pt" strokecolor="#D9D9D9">
                                        <v:path arrowok="t"/>
                                      </v:shape>
                                      <v:group style="position:absolute;left:6463;top:13450;width:0;height:163" coordorigin="6463,13450" coordsize="0,163">
                                        <v:shape style="position:absolute;left:6463;top:13450;width:0;height:163" coordorigin="6463,13450" coordsize="0,163" path="m6463,13450l6463,13613e" filled="f" stroked="t" strokeweight="0.72pt" strokecolor="#D9D9D9">
                                          <v:path arrowok="t"/>
                                        </v:shape>
                                        <v:group style="position:absolute;left:6463;top:13704;width:0;height:338" coordorigin="6463,13704" coordsize="0,338">
                                          <v:shape style="position:absolute;left:6463;top:13704;width:0;height:338" coordorigin="6463,13704" coordsize="0,338" path="m6463,13704l6463,14042e" filled="f" stroked="t" strokeweight="0.72pt" strokecolor="#D9D9D9">
                                            <v:path arrowok="t"/>
                                          </v:shape>
                                          <v:group style="position:absolute;left:7222;top:13450;width:0;height:163" coordorigin="7222,13450" coordsize="0,163">
                                            <v:shape style="position:absolute;left:7222;top:13450;width:0;height:163" coordorigin="7222,13450" coordsize="0,163" path="m7222,13450l7222,13613e" filled="f" stroked="t" strokeweight="0.72pt" strokecolor="#D9D9D9">
                                              <v:path arrowok="t"/>
                                            </v:shape>
                                            <v:group style="position:absolute;left:7222;top:13704;width:0;height:338" coordorigin="7222,13704" coordsize="0,338">
                                              <v:shape style="position:absolute;left:7222;top:13704;width:0;height:338" coordorigin="7222,13704" coordsize="0,338" path="m7222,13704l7222,14042e" filled="f" stroked="t" strokeweight="0.72pt" strokecolor="#D9D9D9">
                                                <v:path arrowok="t"/>
                                              </v:shape>
                                              <v:group style="position:absolute;left:7980;top:9938;width:0;height:3674" coordorigin="7980,9938" coordsize="0,3674">
                                                <v:shape style="position:absolute;left:7980;top:9938;width:0;height:3674" coordorigin="7980,9938" coordsize="0,3674" path="m7980,9938l7980,13613e" filled="f" stroked="t" strokeweight="0.72pt" strokecolor="#D9D9D9">
                                                  <v:path arrowok="t"/>
                                                </v:shape>
                                                <v:group style="position:absolute;left:8738;top:9938;width:0;height:3674" coordorigin="8738,9938" coordsize="0,3674">
                                                  <v:shape style="position:absolute;left:8738;top:9938;width:0;height:3674" coordorigin="8738,9938" coordsize="0,3674" path="m8738,9938l8738,13613e" filled="f" stroked="t" strokeweight="0.72pt" strokecolor="#D9D9D9">
                                                    <v:path arrowok="t"/>
                                                  </v:shape>
                                                  <v:group style="position:absolute;left:9497;top:9938;width:0;height:3674" coordorigin="9497,9938" coordsize="0,3674">
                                                    <v:shape style="position:absolute;left:9497;top:9938;width:0;height:3674" coordorigin="9497,9938" coordsize="0,3674" path="m9497,9938l9497,13613e" filled="f" stroked="t" strokeweight="0.72pt" strokecolor="#D9D9D9">
                                                      <v:path arrowok="t"/>
                                                    </v:shape>
                                                    <v:group style="position:absolute;left:9497;top:13704;width:0;height:338" coordorigin="9497,13704" coordsize="0,338">
                                                      <v:shape style="position:absolute;left:9497;top:13704;width:0;height:338" coordorigin="9497,13704" coordsize="0,338" path="m9497,13704l9497,14042e" filled="f" stroked="t" strokeweight="0.72pt" strokecolor="#D9D9D9">
                                                        <v:path arrowok="t"/>
                                                      </v:shape>
                                                      <v:group style="position:absolute;left:10255;top:9938;width:0;height:3674" coordorigin="10255,9938" coordsize="0,3674">
                                                        <v:shape style="position:absolute;left:10255;top:9938;width:0;height:3674" coordorigin="10255,9938" coordsize="0,3674" path="m10255,9938l10255,13613e" filled="f" stroked="t" strokeweight="0.72pt" strokecolor="#D9D9D9">
                                                          <v:path arrowok="t"/>
                                                        </v:shape>
                                                        <v:group style="position:absolute;left:10255;top:13704;width:0;height:338" coordorigin="10255,13704" coordsize="0,338">
                                                          <v:shape style="position:absolute;left:10255;top:13704;width:0;height:338" coordorigin="10255,13704" coordsize="0,338" path="m10255,13704l10255,14042e" filled="f" stroked="t" strokeweight="0.72pt" strokecolor="#D9D9D9">
                                                            <v:path arrowok="t"/>
                                                          </v:shape>
                                                          <v:group style="position:absolute;left:4190;top:13613;width:6245;height:91" coordorigin="4190,13613" coordsize="6245,91">
                                                            <v:shape style="position:absolute;left:4190;top:13613;width:6245;height:91" coordorigin="4190,13613" coordsize="6245,91" path="m4190,13613l4190,13704,10435,13704,10435,13613,4190,13613xe" filled="t" fillcolor="#5B9BD4" stroked="f">
                                                              <v:path arrowok="t"/>
                                                              <v:fill/>
                                                            </v:shape>
                                                            <v:group style="position:absolute;left:5705;top:13190;width:0;height:168" coordorigin="5705,13190" coordsize="0,168">
                                                              <v:shape style="position:absolute;left:5705;top:13190;width:0;height:168" coordorigin="5705,13190" coordsize="0,168" path="m5705,13190l5705,13358e" filled="f" stroked="t" strokeweight="0.72pt" strokecolor="#D9D9D9">
                                                                <v:path arrowok="t"/>
                                                              </v:shape>
                                                              <v:group style="position:absolute;left:6463;top:13190;width:0;height:168" coordorigin="6463,13190" coordsize="0,168">
                                                                <v:shape style="position:absolute;left:6463;top:13190;width:0;height:168" coordorigin="6463,13190" coordsize="0,168" path="m6463,13190l6463,13358e" filled="f" stroked="t" strokeweight="0.72pt" strokecolor="#D9D9D9">
                                                                  <v:path arrowok="t"/>
                                                                </v:shape>
                                                                <v:group style="position:absolute;left:7222;top:9938;width:0;height:3420" coordorigin="7222,9938" coordsize="0,3420">
                                                                  <v:shape style="position:absolute;left:7222;top:9938;width:0;height:3420" coordorigin="7222,9938" coordsize="0,3420" path="m7222,9938l7222,13358e" filled="f" stroked="t" strokeweight="0.72pt" strokecolor="#D9D9D9">
                                                                    <v:path arrowok="t"/>
                                                                  </v:shape>
                                                                  <v:group style="position:absolute;left:4190;top:13358;width:3758;height:91" coordorigin="4190,13358" coordsize="3758,91">
                                                                    <v:shape style="position:absolute;left:4190;top:13358;width:3758;height:91" coordorigin="4190,13358" coordsize="3758,91" path="m4190,13358l4190,13450,7949,13450,7949,13358,4190,13358xe" filled="t" fillcolor="#5B9BD4" stroked="f">
                                                                      <v:path arrowok="t"/>
                                                                      <v:fill/>
                                                                    </v:shape>
                                                                    <v:group style="position:absolute;left:5705;top:12936;width:0;height:163" coordorigin="5705,12936" coordsize="0,163">
                                                                      <v:shape style="position:absolute;left:5705;top:12936;width:0;height:163" coordorigin="5705,12936" coordsize="0,163" path="m5705,12936l5705,13099e" filled="f" stroked="t" strokeweight="0.72pt" strokecolor="#D9D9D9">
                                                                        <v:path arrowok="t"/>
                                                                      </v:shape>
                                                                      <v:group style="position:absolute;left:6463;top:9938;width:0;height:3161" coordorigin="6463,9938" coordsize="0,3161">
                                                                        <v:shape style="position:absolute;left:6463;top:9938;width:0;height:3161" coordorigin="6463,9938" coordsize="0,3161" path="m6463,9938l6463,13099e" filled="f" stroked="t" strokeweight="0.72pt" strokecolor="#D9D9D9">
                                                                          <v:path arrowok="t"/>
                                                                        </v:shape>
                                                                        <v:group style="position:absolute;left:4190;top:13099;width:2904;height:91" coordorigin="4190,13099" coordsize="2904,91">
                                                                          <v:shape style="position:absolute;left:4190;top:13099;width:2904;height:91" coordorigin="4190,13099" coordsize="2904,91" path="m4190,13099l4190,13190,7094,13190,7094,13099,4190,13099xe" filled="t" fillcolor="#5B9BD4" stroked="f">
                                                                            <v:path arrowok="t"/>
                                                                            <v:fill/>
                                                                          </v:shape>
                                                                          <v:group style="position:absolute;left:5705;top:12677;width:0;height:168" coordorigin="5705,12677" coordsize="0,168">
                                                                            <v:shape style="position:absolute;left:5705;top:12677;width:0;height:168" coordorigin="5705,12677" coordsize="0,168" path="m5705,12677l5705,12845e" filled="f" stroked="t" strokeweight="0.72pt" strokecolor="#D9D9D9">
                                                                              <v:path arrowok="t"/>
                                                                            </v:shape>
                                                                            <v:group style="position:absolute;left:4190;top:12845;width:1963;height:91" coordorigin="4190,12845" coordsize="1963,91">
                                                                              <v:shape style="position:absolute;left:4190;top:12845;width:1963;height:91" coordorigin="4190,12845" coordsize="1963,91" path="m4190,12845l4190,12936,6154,12936,6154,12845,4190,12845xe" filled="t" fillcolor="#5B9BD4" stroked="f">
                                                                                <v:path arrowok="t"/>
                                                                                <v:fill/>
                                                                              </v:shape>
                                                                              <v:group style="position:absolute;left:5705;top:9938;width:0;height:2647" coordorigin="5705,9938" coordsize="0,2647">
                                                                                <v:shape style="position:absolute;left:5705;top:9938;width:0;height:2647" coordorigin="5705,9938" coordsize="0,2647" path="m5705,9938l5705,12586e" filled="f" stroked="t" strokeweight="0.72pt" strokecolor="#D9D9D9">
                                                                                  <v:path arrowok="t"/>
                                                                                </v:shape>
                                                                                <v:group style="position:absolute;left:4190;top:12586;width:1704;height:91" coordorigin="4190,12586" coordsize="1704,91">
                                                                                  <v:shape style="position:absolute;left:4190;top:12586;width:1704;height:91" coordorigin="4190,12586" coordsize="1704,91" path="m4190,12586l4190,12677,5894,12677,5894,12586,4190,12586xe" filled="t" fillcolor="#5B9BD4" stroked="f">
                                                                                    <v:path arrowok="t"/>
                                                                                    <v:fill/>
                                                                                  </v:shape>
                                                                                  <v:group style="position:absolute;left:4190;top:12331;width:1200;height:91" coordorigin="4190,12331" coordsize="1200,91">
                                                                                    <v:shape style="position:absolute;left:4190;top:12331;width:1200;height:91" coordorigin="4190,12331" coordsize="1200,91" path="m4190,12331l4190,12422,5390,12422,5390,12331,4190,12331xe" filled="t" fillcolor="#5B9BD4" stroked="f">
                                                                                      <v:path arrowok="t"/>
                                                                                      <v:fill/>
                                                                                    </v:shape>
                                                                                    <v:group style="position:absolute;left:4190;top:12077;width:1123;height:91" coordorigin="4190,12077" coordsize="1123,91">
                                                                                      <v:shape style="position:absolute;left:4190;top:12077;width:1123;height:91" coordorigin="4190,12077" coordsize="1123,91" path="m4190,12077l4190,12168,5314,12168,5314,12077,4190,12077xe" filled="t" fillcolor="#5B9BD4" stroked="f">
                                                                                        <v:path arrowok="t"/>
                                                                                        <v:fill/>
                                                                                      </v:shape>
                                                                                      <v:group style="position:absolute;left:4190;top:11818;width:1056;height:91" coordorigin="4190,11818" coordsize="1056,91">
                                                                                        <v:shape style="position:absolute;left:4190;top:11818;width:1056;height:91" coordorigin="4190,11818" coordsize="1056,91" path="m4190,11818l4190,11909,5246,11909,5246,11818,4190,11818xe" filled="t" fillcolor="#5B9BD4" stroked="f">
                                                                                          <v:path arrowok="t"/>
                                                                                          <v:fill/>
                                                                                        </v:shape>
                                                                                        <v:group style="position:absolute;left:4190;top:11563;width:926;height:91" coordorigin="4190,11563" coordsize="926,91">
                                                                                          <v:shape style="position:absolute;left:4190;top:11563;width:926;height:91" coordorigin="4190,11563" coordsize="926,91" path="m4190,11563l4190,11654,5117,11654,5117,11563,4190,11563xe" filled="t" fillcolor="#5B9BD4" stroked="f">
                                                                                            <v:path arrowok="t"/>
                                                                                            <v:fill/>
                                                                                          </v:shape>
                                                                                          <v:group style="position:absolute;left:4190;top:11304;width:758;height:91" coordorigin="4190,11304" coordsize="758,91">
                                                                                            <v:shape style="position:absolute;left:4190;top:11304;width:758;height:91" coordorigin="4190,11304" coordsize="758,91" path="m4190,11304l4190,11395,4949,11395,4949,11304,4190,11304xe" filled="t" fillcolor="#5B9BD4" stroked="f">
                                                                                              <v:path arrowok="t"/>
                                                                                              <v:fill/>
                                                                                            </v:shape>
                                                                                            <v:group style="position:absolute;left:4190;top:11050;width:691;height:91" coordorigin="4190,11050" coordsize="691,91">
                                                                                              <v:shape style="position:absolute;left:4190;top:11050;width:691;height:91" coordorigin="4190,11050" coordsize="691,91" path="m4190,11050l4190,11141,4882,11141,4882,11050,4190,11050xe" filled="t" fillcolor="#5B9BD4" stroked="f">
                                                                                                <v:path arrowok="t"/>
                                                                                                <v:fill/>
                                                                                              </v:shape>
                                                                                              <v:group style="position:absolute;left:4190;top:10790;width:538;height:91" coordorigin="4190,10790" coordsize="538,91">
                                                                                                <v:shape style="position:absolute;left:4190;top:10790;width:538;height:91" coordorigin="4190,10790" coordsize="538,91" path="m4190,10790l4190,10882,4728,10882,4728,10790,4190,10790xe" filled="t" fillcolor="#5B9BD4" stroked="f">
                                                                                                  <v:path arrowok="t"/>
                                                                                                  <v:fill/>
                                                                                                </v:shape>
                                                                                                <v:group style="position:absolute;left:4190;top:10536;width:523;height:91" coordorigin="4190,10536" coordsize="523,91">
                                                                                                  <v:shape style="position:absolute;left:4190;top:10536;width:523;height:91" coordorigin="4190,10536" coordsize="523,91" path="m4190,10536l4190,10627,4714,10627,4714,10536,4190,10536xe" filled="t" fillcolor="#5B9BD4" stroked="f">
                                                                                                    <v:path arrowok="t"/>
                                                                                                    <v:fill/>
                                                                                                  </v:shape>
                                                                                                  <v:group style="position:absolute;left:4190;top:10277;width:485;height:91" coordorigin="4190,10277" coordsize="485,91">
                                                                                                    <v:shape style="position:absolute;left:4190;top:10277;width:485;height:91" coordorigin="4190,10277" coordsize="485,91" path="m4190,10277l4190,10368,4675,10368,4675,10277,4190,10277xe" filled="t" fillcolor="#5B9BD4" stroked="f">
                                                                                                      <v:path arrowok="t"/>
                                                                                                      <v:fill/>
                                                                                                    </v:shape>
                                                                                                    <v:group style="position:absolute;left:4190;top:10022;width:197;height:91" coordorigin="4190,10022" coordsize="197,91">
                                                                                                      <v:shape style="position:absolute;left:4190;top:10022;width:197;height:91" coordorigin="4190,10022" coordsize="197,91" path="m4190,10022l4190,10114,4387,10114,4387,10022,4190,10022xe" filled="t" fillcolor="#5B9BD4" stroked="f">
                                                                                                        <v:path arrowok="t"/>
                                                                                                        <v:fill/>
                                                                                                      </v:shape>
                                                                                                      <v:group style="position:absolute;left:4193;top:9938;width:0;height:4104" coordorigin="4193,9938" coordsize="0,4104">
                                                                                                        <v:shape style="position:absolute;left:4193;top:9938;width:0;height:4104" coordorigin="4193,9938" coordsize="0,4104" path="m4193,14042l4193,9938e" filled="f" stroked="t" strokeweight="0.72pt" strokecolor="#D9D9D9">
                                                                                                          <v:path arrowok="t"/>
                                                                                                        </v:shape>
                                                                                                        <v:group style="position:absolute;left:11014;top:9938;width:0;height:4104" coordorigin="11014,9938" coordsize="0,4104">
                                                                                                          <v:shape style="position:absolute;left:11014;top:9938;width:0;height:4104" coordorigin="11014,9938" coordsize="0,4104" path="m11014,9938l11014,14042e" filled="f" stroked="t" strokeweight="0.72pt" strokecolor="#D9D9D9">
                                                                                                            <v:path arrowok="t"/>
                                                                                                          </v:shape>
                                                                                                          <v:group style="position:absolute;left:1442;top:8474;width:9787;height:5789" coordorigin="1442,8474" coordsize="9787,5789">
                                                                                                            <v:shape style="position:absolute;left:1442;top:8474;width:9787;height:5789" coordorigin="1442,8474" coordsize="9787,5789" path="m1442,14263l11230,14263,11230,8474,1442,8474,1442,14263xe" filled="f" stroked="t" strokeweight="0.72pt" strokecolor="#D9D9D9">
                                                                                                              <v:path arrowok="t"/>
                                                                                                            </v:shape>
                                                                                                          </v:group>
                                                                                                        </v:group>
                                                                                                      </v:group>
                                                                                                    </v:group>
                                                                                                  </v:group>
                                                                                                </v:group>
                                                                                              </v:group>
                                                                                            </v:group>
                                                                                          </v:group>
                                                                                        </v:group>
                                                                                      </v:group>
                                                                                    </v:group>
                                                                                  </v:group>
                                                                                </v:group>
                                                                              </v:group>
                                                                            </v:group>
                                                                          </v:group>
                                                                        </v:group>
                                                                      </v:group>
                                                                    </v:group>
                                                                  </v:group>
                                                                </v:group>
                                                              </v:group>
                                                            </v:group>
                                                          </v:group>
                                                        </v:group>
                                                      </v:group>
                                                    </v:group>
                                                  </v:group>
                                                </v:group>
                                              </v:group>
                                            </v:group>
                                          </v:group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</v:group>
            </v:group>
            <w10:wrap type="none"/>
          </v:group>
        </w:pic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მ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ა</w:t>
      </w:r>
      <w:r>
        <w:rPr>
          <w:rFonts w:cs="Sylfaen" w:hAnsi="Sylfaen" w:eastAsia="Sylfaen" w:ascii="Sylfaen"/>
          <w:color w:val="585858"/>
          <w:spacing w:val="0"/>
          <w:w w:val="100"/>
          <w:sz w:val="27"/>
          <w:szCs w:val="27"/>
        </w:rPr>
        <w:t>ხ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ა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ს</w:t>
      </w:r>
      <w:r>
        <w:rPr>
          <w:rFonts w:cs="Sylfaen" w:hAnsi="Sylfaen" w:eastAsia="Sylfaen" w:ascii="Sylfaen"/>
          <w:color w:val="585858"/>
          <w:spacing w:val="-1"/>
          <w:w w:val="100"/>
          <w:sz w:val="27"/>
          <w:szCs w:val="27"/>
        </w:rPr>
        <w:t>ი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ა</w:t>
      </w:r>
      <w:r>
        <w:rPr>
          <w:rFonts w:cs="Sylfaen" w:hAnsi="Sylfaen" w:eastAsia="Sylfaen" w:ascii="Sylfaen"/>
          <w:color w:val="585858"/>
          <w:spacing w:val="0"/>
          <w:w w:val="100"/>
          <w:sz w:val="27"/>
          <w:szCs w:val="27"/>
        </w:rPr>
        <w:t>თ</w:t>
      </w:r>
      <w:r>
        <w:rPr>
          <w:rFonts w:cs="Sylfaen" w:hAnsi="Sylfaen" w:eastAsia="Sylfaen" w:ascii="Sylfaen"/>
          <w:color w:val="585858"/>
          <w:spacing w:val="2"/>
          <w:w w:val="100"/>
          <w:sz w:val="27"/>
          <w:szCs w:val="27"/>
        </w:rPr>
        <w:t>ე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ბ</w:t>
      </w:r>
      <w:r>
        <w:rPr>
          <w:rFonts w:cs="Sylfaen" w:hAnsi="Sylfaen" w:eastAsia="Sylfaen" w:ascii="Sylfaen"/>
          <w:color w:val="585858"/>
          <w:spacing w:val="2"/>
          <w:w w:val="100"/>
          <w:sz w:val="27"/>
          <w:szCs w:val="27"/>
        </w:rPr>
        <w:t>ლ</w:t>
      </w:r>
      <w:r>
        <w:rPr>
          <w:rFonts w:cs="Sylfaen" w:hAnsi="Sylfaen" w:eastAsia="Sylfaen" w:ascii="Sylfaen"/>
          <w:color w:val="585858"/>
          <w:spacing w:val="2"/>
          <w:w w:val="100"/>
          <w:sz w:val="27"/>
          <w:szCs w:val="27"/>
        </w:rPr>
        <w:t>ე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ბ</w:t>
      </w:r>
      <w:r>
        <w:rPr>
          <w:rFonts w:cs="Sylfaen" w:hAnsi="Sylfaen" w:eastAsia="Sylfaen" w:ascii="Sylfaen"/>
          <w:color w:val="585858"/>
          <w:spacing w:val="0"/>
          <w:w w:val="100"/>
          <w:sz w:val="27"/>
          <w:szCs w:val="27"/>
        </w:rPr>
        <w:t>ი</w:t>
      </w:r>
      <w:r>
        <w:rPr>
          <w:rFonts w:cs="Sylfaen" w:hAnsi="Sylfaen" w:eastAsia="Sylfaen" w:ascii="Sylfaen"/>
          <w:color w:val="585858"/>
          <w:spacing w:val="-24"/>
          <w:w w:val="100"/>
          <w:sz w:val="27"/>
          <w:szCs w:val="27"/>
        </w:rPr>
        <w:t> </w:t>
      </w:r>
      <w:r>
        <w:rPr>
          <w:rFonts w:cs="Calibri" w:hAnsi="Calibri" w:eastAsia="Calibri" w:ascii="Calibri"/>
          <w:color w:val="585858"/>
          <w:spacing w:val="-1"/>
          <w:w w:val="100"/>
          <w:sz w:val="27"/>
          <w:szCs w:val="27"/>
        </w:rPr>
        <w:t>-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ს</w:t>
      </w:r>
      <w:r>
        <w:rPr>
          <w:rFonts w:cs="Sylfaen" w:hAnsi="Sylfaen" w:eastAsia="Sylfaen" w:ascii="Sylfaen"/>
          <w:color w:val="585858"/>
          <w:spacing w:val="-1"/>
          <w:w w:val="100"/>
          <w:sz w:val="27"/>
          <w:szCs w:val="27"/>
        </w:rPr>
        <w:t>ი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მ</w:t>
      </w:r>
      <w:r>
        <w:rPr>
          <w:rFonts w:cs="Sylfaen" w:hAnsi="Sylfaen" w:eastAsia="Sylfaen" w:ascii="Sylfaen"/>
          <w:color w:val="585858"/>
          <w:spacing w:val="0"/>
          <w:w w:val="100"/>
          <w:sz w:val="27"/>
          <w:szCs w:val="27"/>
        </w:rPr>
        <w:t>პ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ტ</w:t>
      </w:r>
      <w:r>
        <w:rPr>
          <w:rFonts w:cs="Sylfaen" w:hAnsi="Sylfaen" w:eastAsia="Sylfaen" w:ascii="Sylfaen"/>
          <w:color w:val="585858"/>
          <w:spacing w:val="2"/>
          <w:w w:val="100"/>
          <w:sz w:val="27"/>
          <w:szCs w:val="27"/>
        </w:rPr>
        <w:t>ო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მ</w:t>
      </w:r>
      <w:r>
        <w:rPr>
          <w:rFonts w:cs="Sylfaen" w:hAnsi="Sylfaen" w:eastAsia="Sylfaen" w:ascii="Sylfaen"/>
          <w:color w:val="585858"/>
          <w:spacing w:val="2"/>
          <w:w w:val="100"/>
          <w:sz w:val="27"/>
          <w:szCs w:val="27"/>
        </w:rPr>
        <w:t>ე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ბ</w:t>
      </w:r>
      <w:r>
        <w:rPr>
          <w:rFonts w:cs="Sylfaen" w:hAnsi="Sylfaen" w:eastAsia="Sylfaen" w:ascii="Sylfaen"/>
          <w:color w:val="585858"/>
          <w:spacing w:val="0"/>
          <w:w w:val="100"/>
          <w:sz w:val="27"/>
          <w:szCs w:val="27"/>
        </w:rPr>
        <w:t>ი</w:t>
      </w:r>
      <w:r>
        <w:rPr>
          <w:rFonts w:cs="Sylfaen" w:hAnsi="Sylfaen" w:eastAsia="Sylfaen" w:ascii="Sylfaen"/>
          <w:color w:val="585858"/>
          <w:spacing w:val="-17"/>
          <w:w w:val="100"/>
          <w:sz w:val="27"/>
          <w:szCs w:val="27"/>
        </w:rPr>
        <w:t> </w:t>
      </w:r>
      <w:r>
        <w:rPr>
          <w:rFonts w:cs="Sylfaen" w:hAnsi="Sylfaen" w:eastAsia="Sylfaen" w:ascii="Sylfaen"/>
          <w:color w:val="585858"/>
          <w:spacing w:val="0"/>
          <w:w w:val="100"/>
          <w:sz w:val="27"/>
          <w:szCs w:val="27"/>
        </w:rPr>
        <w:t>ჰ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ო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ს</w:t>
      </w:r>
      <w:r>
        <w:rPr>
          <w:rFonts w:cs="Sylfaen" w:hAnsi="Sylfaen" w:eastAsia="Sylfaen" w:ascii="Sylfaen"/>
          <w:color w:val="585858"/>
          <w:spacing w:val="0"/>
          <w:w w:val="100"/>
          <w:sz w:val="27"/>
          <w:szCs w:val="27"/>
        </w:rPr>
        <w:t>პ</w:t>
      </w:r>
      <w:r>
        <w:rPr>
          <w:rFonts w:cs="Sylfaen" w:hAnsi="Sylfaen" w:eastAsia="Sylfaen" w:ascii="Sylfaen"/>
          <w:color w:val="585858"/>
          <w:spacing w:val="-2"/>
          <w:w w:val="100"/>
          <w:sz w:val="27"/>
          <w:szCs w:val="27"/>
        </w:rPr>
        <w:t>ი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ტ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ა</w:t>
      </w:r>
      <w:r>
        <w:rPr>
          <w:rFonts w:cs="Sylfaen" w:hAnsi="Sylfaen" w:eastAsia="Sylfaen" w:ascii="Sylfaen"/>
          <w:color w:val="585858"/>
          <w:spacing w:val="2"/>
          <w:w w:val="100"/>
          <w:sz w:val="27"/>
          <w:szCs w:val="27"/>
        </w:rPr>
        <w:t>ლ</w:t>
      </w:r>
      <w:r>
        <w:rPr>
          <w:rFonts w:cs="Sylfaen" w:hAnsi="Sylfaen" w:eastAsia="Sylfaen" w:ascii="Sylfaen"/>
          <w:color w:val="585858"/>
          <w:spacing w:val="-1"/>
          <w:w w:val="100"/>
          <w:sz w:val="27"/>
          <w:szCs w:val="27"/>
        </w:rPr>
        <w:t>ი</w:t>
      </w:r>
      <w:r>
        <w:rPr>
          <w:rFonts w:cs="Sylfaen" w:hAnsi="Sylfaen" w:eastAsia="Sylfaen" w:ascii="Sylfaen"/>
          <w:color w:val="585858"/>
          <w:spacing w:val="-2"/>
          <w:w w:val="100"/>
          <w:sz w:val="27"/>
          <w:szCs w:val="27"/>
        </w:rPr>
        <w:t>ზ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ა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ც</w:t>
      </w:r>
      <w:r>
        <w:rPr>
          <w:rFonts w:cs="Sylfaen" w:hAnsi="Sylfaen" w:eastAsia="Sylfaen" w:ascii="Sylfaen"/>
          <w:color w:val="585858"/>
          <w:spacing w:val="-1"/>
          <w:w w:val="100"/>
          <w:sz w:val="27"/>
          <w:szCs w:val="27"/>
        </w:rPr>
        <w:t>ი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ა</w:t>
      </w:r>
      <w:r>
        <w:rPr>
          <w:rFonts w:cs="Sylfaen" w:hAnsi="Sylfaen" w:eastAsia="Sylfaen" w:ascii="Sylfaen"/>
          <w:color w:val="585858"/>
          <w:spacing w:val="1"/>
          <w:w w:val="100"/>
          <w:sz w:val="27"/>
          <w:szCs w:val="27"/>
        </w:rPr>
        <w:t>მ</w:t>
      </w:r>
      <w:r>
        <w:rPr>
          <w:rFonts w:cs="Sylfaen" w:hAnsi="Sylfaen" w:eastAsia="Sylfaen" w:ascii="Sylfaen"/>
          <w:color w:val="585858"/>
          <w:spacing w:val="-2"/>
          <w:w w:val="100"/>
          <w:sz w:val="27"/>
          <w:szCs w:val="27"/>
        </w:rPr>
        <w:t>დ</w:t>
      </w:r>
      <w:r>
        <w:rPr>
          <w:rFonts w:cs="Sylfaen" w:hAnsi="Sylfaen" w:eastAsia="Sylfaen" w:ascii="Sylfaen"/>
          <w:color w:val="585858"/>
          <w:spacing w:val="0"/>
          <w:w w:val="100"/>
          <w:sz w:val="27"/>
          <w:szCs w:val="27"/>
        </w:rPr>
        <w:t>ე</w:t>
      </w:r>
      <w:r>
        <w:rPr>
          <w:rFonts w:cs="Sylfaen" w:hAnsi="Sylfaen" w:eastAsia="Sylfaen" w:ascii="Sylfaen"/>
          <w:color w:val="585858"/>
          <w:spacing w:val="-20"/>
          <w:w w:val="100"/>
          <w:sz w:val="27"/>
          <w:szCs w:val="27"/>
        </w:rPr>
        <w:t> </w:t>
      </w:r>
      <w:r>
        <w:rPr>
          <w:rFonts w:cs="Calibri" w:hAnsi="Calibri" w:eastAsia="Calibri" w:ascii="Calibri"/>
          <w:color w:val="585858"/>
          <w:spacing w:val="0"/>
          <w:w w:val="99"/>
          <w:sz w:val="27"/>
          <w:szCs w:val="27"/>
        </w:rPr>
        <w:t>(%)</w:t>
      </w:r>
      <w:r>
        <w:rPr>
          <w:rFonts w:cs="Calibri" w:hAnsi="Calibri" w:eastAsia="Calibri" w:ascii="Calibri"/>
          <w:color w:val="585858"/>
          <w:spacing w:val="0"/>
          <w:w w:val="99"/>
          <w:sz w:val="27"/>
          <w:szCs w:val="27"/>
        </w:rPr>
        <w:t> </w:t>
      </w:r>
      <w:r>
        <w:rPr>
          <w:rFonts w:cs="Calibri" w:hAnsi="Calibri" w:eastAsia="Calibri" w:ascii="Calibri"/>
          <w:color w:val="585858"/>
          <w:spacing w:val="0"/>
          <w:w w:val="99"/>
          <w:sz w:val="27"/>
          <w:szCs w:val="27"/>
        </w:rPr>
        <w:t>(</w:t>
      </w:r>
      <w:r>
        <w:rPr>
          <w:rFonts w:cs="Calibri" w:hAnsi="Calibri" w:eastAsia="Calibri" w:ascii="Calibri"/>
          <w:color w:val="585858"/>
          <w:spacing w:val="6"/>
          <w:w w:val="100"/>
          <w:sz w:val="27"/>
          <w:szCs w:val="27"/>
        </w:rPr>
        <w:t> </w:t>
      </w:r>
      <w:r>
        <w:rPr>
          <w:rFonts w:cs="Calibri" w:hAnsi="Calibri" w:eastAsia="Calibri" w:ascii="Calibri"/>
          <w:color w:val="585858"/>
          <w:spacing w:val="-2"/>
          <w:w w:val="99"/>
          <w:sz w:val="27"/>
          <w:szCs w:val="27"/>
        </w:rPr>
        <w:t>n</w:t>
      </w:r>
      <w:r>
        <w:rPr>
          <w:rFonts w:cs="Calibri" w:hAnsi="Calibri" w:eastAsia="Calibri" w:ascii="Calibri"/>
          <w:color w:val="585858"/>
          <w:spacing w:val="0"/>
          <w:w w:val="99"/>
          <w:sz w:val="27"/>
          <w:szCs w:val="27"/>
        </w:rPr>
        <w:t>=</w:t>
      </w:r>
      <w:r>
        <w:rPr>
          <w:rFonts w:cs="Sylfaen" w:hAnsi="Sylfaen" w:eastAsia="Sylfaen" w:ascii="Sylfaen"/>
          <w:color w:val="585858"/>
          <w:spacing w:val="0"/>
          <w:w w:val="99"/>
          <w:sz w:val="27"/>
          <w:szCs w:val="27"/>
        </w:rPr>
        <w:t>500</w:t>
      </w:r>
      <w:r>
        <w:rPr>
          <w:rFonts w:cs="Calibri" w:hAnsi="Calibri" w:eastAsia="Calibri" w:ascii="Calibri"/>
          <w:color w:val="585858"/>
          <w:spacing w:val="0"/>
          <w:w w:val="99"/>
          <w:sz w:val="27"/>
          <w:szCs w:val="27"/>
        </w:rPr>
        <w:t>)</w:t>
      </w:r>
      <w:r>
        <w:rPr>
          <w:rFonts w:cs="Calibri" w:hAnsi="Calibri" w:eastAsia="Calibri" w:ascii="Calibri"/>
          <w:color w:val="000000"/>
          <w:spacing w:val="0"/>
          <w:w w:val="100"/>
          <w:sz w:val="27"/>
          <w:szCs w:val="27"/>
        </w:rPr>
      </w:r>
    </w:p>
    <w:p>
      <w:pPr>
        <w:rPr>
          <w:sz w:val="19"/>
          <w:szCs w:val="19"/>
        </w:rPr>
        <w:jc w:val="left"/>
        <w:spacing w:before="9" w:lineRule="exact" w:line="180"/>
      </w:pPr>
      <w:r>
        <w:rPr>
          <w:sz w:val="19"/>
          <w:szCs w:val="19"/>
        </w:rPr>
      </w:r>
    </w:p>
    <w:tbl>
      <w:tblPr>
        <w:tblW w:w="0" w:type="auto"/>
        <w:tblLook w:val="01E0"/>
        <w:jc w:val="left"/>
        <w:tblInd w:w="184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21" w:hRule="exact"/>
        </w:trPr>
        <w:tc>
          <w:tcPr>
            <w:tcW w:w="2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Sylfaen" w:hAnsi="Sylfaen" w:eastAsia="Sylfaen" w:ascii="Sylfaen"/>
                <w:sz w:val="18"/>
                <w:szCs w:val="18"/>
              </w:rPr>
              <w:jc w:val="left"/>
              <w:spacing w:before="51"/>
              <w:ind w:left="1219"/>
            </w:pPr>
            <w:r>
              <w:rPr>
                <w:rFonts w:cs="Sylfaen" w:hAnsi="Sylfaen" w:eastAsia="Sylfaen" w:ascii="Sylfaen"/>
                <w:color w:val="585858"/>
                <w:spacing w:val="2"/>
                <w:w w:val="101"/>
                <w:sz w:val="18"/>
                <w:szCs w:val="18"/>
              </w:rPr>
              <w:t>კ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sz w:val="18"/>
                <w:szCs w:val="18"/>
              </w:rPr>
              <w:t>ო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sz w:val="18"/>
                <w:szCs w:val="18"/>
              </w:rPr>
              <w:t>ნ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sz w:val="18"/>
                <w:szCs w:val="18"/>
              </w:rPr>
              <w:t>უ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sz w:val="18"/>
                <w:szCs w:val="18"/>
              </w:rPr>
              <w:t>ქ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sz w:val="18"/>
                <w:szCs w:val="18"/>
              </w:rPr>
              <w:t>ტ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sz w:val="18"/>
                <w:szCs w:val="18"/>
              </w:rPr>
              <w:t>ვ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sz w:val="18"/>
                <w:szCs w:val="18"/>
              </w:rPr>
              <w:t>ტ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5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69"/>
              <w:ind w:left="310"/>
            </w:pP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2</w:t>
            </w:r>
            <w:r>
              <w:rPr>
                <w:rFonts w:cs="Calibri" w:hAnsi="Calibri" w:eastAsia="Calibri" w:ascii="Calibri"/>
                <w:color w:val="404040"/>
                <w:spacing w:val="-2"/>
                <w:w w:val="101"/>
                <w:sz w:val="18"/>
                <w:szCs w:val="18"/>
              </w:rPr>
              <w:t>,</w:t>
            </w:r>
            <w:r>
              <w:rPr>
                <w:rFonts w:cs="Calibri" w:hAnsi="Calibri" w:eastAsia="Calibri" w:ascii="Calibri"/>
                <w:color w:val="404040"/>
                <w:spacing w:val="0"/>
                <w:w w:val="101"/>
                <w:sz w:val="18"/>
                <w:szCs w:val="18"/>
              </w:rPr>
              <w:t>6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4995" w:type="dxa"/>
            <w:gridSpan w:val="4"/>
            <w:vMerge w:val="restart"/>
            <w:tcBorders>
              <w:top w:val="nil" w:sz="6" w:space="0" w:color="auto"/>
              <w:left w:val="nil" w:sz="6" w:space="0" w:color="auto"/>
              <w:right w:val="nil" w:sz="6" w:space="0" w:color="auto"/>
            </w:tcBorders>
          </w:tcPr>
          <w:p/>
        </w:tc>
      </w:tr>
      <w:tr>
        <w:trPr>
          <w:trHeight w:val="257" w:hRule="exact"/>
        </w:trPr>
        <w:tc>
          <w:tcPr>
            <w:tcW w:w="2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Sylfaen" w:hAnsi="Sylfaen" w:eastAsia="Sylfaen" w:ascii="Sylfaen"/>
                <w:sz w:val="18"/>
                <w:szCs w:val="18"/>
              </w:rPr>
              <w:jc w:val="left"/>
              <w:spacing w:lineRule="exact" w:line="220"/>
              <w:ind w:left="501"/>
            </w:pP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გ</w:t>
            </w:r>
            <w:r>
              <w:rPr>
                <w:rFonts w:cs="Sylfaen" w:hAnsi="Sylfaen" w:eastAsia="Sylfaen" w:ascii="Sylfaen"/>
                <w:color w:val="585858"/>
                <w:spacing w:val="-2"/>
                <w:w w:val="100"/>
                <w:position w:val="1"/>
                <w:sz w:val="18"/>
                <w:szCs w:val="18"/>
              </w:rPr>
              <w:t>უ</w:t>
            </w:r>
            <w:r>
              <w:rPr>
                <w:rFonts w:cs="Sylfaen" w:hAnsi="Sylfaen" w:eastAsia="Sylfaen" w:ascii="Sylfaen"/>
                <w:color w:val="585858"/>
                <w:spacing w:val="-2"/>
                <w:w w:val="100"/>
                <w:position w:val="1"/>
                <w:sz w:val="18"/>
                <w:szCs w:val="18"/>
              </w:rPr>
              <w:t>ლ</w:t>
            </w: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მ</w:t>
            </w:r>
            <w:r>
              <w:rPr>
                <w:rFonts w:cs="Sylfaen" w:hAnsi="Sylfaen" w:eastAsia="Sylfaen" w:ascii="Sylfaen"/>
                <w:color w:val="585858"/>
                <w:spacing w:val="2"/>
                <w:w w:val="100"/>
                <w:position w:val="1"/>
                <w:sz w:val="18"/>
                <w:szCs w:val="18"/>
              </w:rPr>
              <w:t>კ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ე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რ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დ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 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ტ</w:t>
            </w:r>
            <w:r>
              <w:rPr>
                <w:rFonts w:cs="Sylfaen" w:hAnsi="Sylfaen" w:eastAsia="Sylfaen" w:ascii="Sylfaen"/>
                <w:color w:val="585858"/>
                <w:spacing w:val="2"/>
                <w:w w:val="101"/>
                <w:position w:val="1"/>
                <w:sz w:val="18"/>
                <w:szCs w:val="18"/>
              </w:rPr>
              <w:t>კ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ვ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ლ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00000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5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4"/>
              <w:ind w:left="31"/>
            </w:pP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6</w:t>
            </w:r>
            <w:r>
              <w:rPr>
                <w:rFonts w:cs="Calibri" w:hAnsi="Calibri" w:eastAsia="Calibri" w:ascii="Calibri"/>
                <w:color w:val="404040"/>
                <w:spacing w:val="-2"/>
                <w:w w:val="101"/>
                <w:sz w:val="18"/>
                <w:szCs w:val="18"/>
              </w:rPr>
              <w:t>,</w:t>
            </w:r>
            <w:r>
              <w:rPr>
                <w:rFonts w:cs="Calibri" w:hAnsi="Calibri" w:eastAsia="Calibri" w:ascii="Calibri"/>
                <w:color w:val="404040"/>
                <w:spacing w:val="0"/>
                <w:w w:val="101"/>
                <w:sz w:val="18"/>
                <w:szCs w:val="18"/>
              </w:rPr>
              <w:t>4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4995" w:type="dxa"/>
            <w:gridSpan w:val="4"/>
            <w:vMerge w:val=""/>
            <w:tcBorders>
              <w:left w:val="nil" w:sz="6" w:space="0" w:color="auto"/>
              <w:right w:val="nil" w:sz="6" w:space="0" w:color="auto"/>
            </w:tcBorders>
          </w:tcPr>
          <w:p/>
        </w:tc>
      </w:tr>
      <w:tr>
        <w:trPr>
          <w:trHeight w:val="257" w:hRule="exact"/>
        </w:trPr>
        <w:tc>
          <w:tcPr>
            <w:tcW w:w="2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Sylfaen" w:hAnsi="Sylfaen" w:eastAsia="Sylfaen" w:ascii="Sylfaen"/>
                <w:sz w:val="18"/>
                <w:szCs w:val="18"/>
              </w:rPr>
              <w:jc w:val="left"/>
              <w:spacing w:lineRule="exact" w:line="220"/>
              <w:ind w:left="724"/>
            </w:pP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გ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უ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ლ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რ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ე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ვ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ა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/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ღე</w:t>
            </w:r>
            <w:r>
              <w:rPr>
                <w:rFonts w:cs="Sylfaen" w:hAnsi="Sylfaen" w:eastAsia="Sylfaen" w:ascii="Sylfaen"/>
                <w:color w:val="585858"/>
                <w:spacing w:val="-3"/>
                <w:w w:val="101"/>
                <w:position w:val="1"/>
                <w:sz w:val="18"/>
                <w:szCs w:val="18"/>
              </w:rPr>
              <w:t>ბ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ნ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ე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ბ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ა</w:t>
            </w:r>
            <w:r>
              <w:rPr>
                <w:rFonts w:cs="Sylfaen" w:hAnsi="Sylfaen" w:eastAsia="Sylfaen" w:ascii="Sylfaen"/>
                <w:color w:val="00000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5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4"/>
              <w:ind w:left="69"/>
            </w:pP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6</w:t>
            </w:r>
            <w:r>
              <w:rPr>
                <w:rFonts w:cs="Calibri" w:hAnsi="Calibri" w:eastAsia="Calibri" w:ascii="Calibri"/>
                <w:color w:val="404040"/>
                <w:spacing w:val="-2"/>
                <w:w w:val="101"/>
                <w:sz w:val="18"/>
                <w:szCs w:val="18"/>
              </w:rPr>
              <w:t>,</w:t>
            </w:r>
            <w:r>
              <w:rPr>
                <w:rFonts w:cs="Calibri" w:hAnsi="Calibri" w:eastAsia="Calibri" w:ascii="Calibri"/>
                <w:color w:val="404040"/>
                <w:spacing w:val="0"/>
                <w:w w:val="101"/>
                <w:sz w:val="18"/>
                <w:szCs w:val="18"/>
              </w:rPr>
              <w:t>9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4995" w:type="dxa"/>
            <w:gridSpan w:val="4"/>
            <w:vMerge w:val=""/>
            <w:tcBorders>
              <w:left w:val="nil" w:sz="6" w:space="0" w:color="auto"/>
              <w:right w:val="nil" w:sz="6" w:space="0" w:color="auto"/>
            </w:tcBorders>
          </w:tcPr>
          <w:p/>
        </w:tc>
      </w:tr>
      <w:tr>
        <w:trPr>
          <w:trHeight w:val="256" w:hRule="exact"/>
        </w:trPr>
        <w:tc>
          <w:tcPr>
            <w:tcW w:w="2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Sylfaen" w:hAnsi="Sylfaen" w:eastAsia="Sylfaen" w:ascii="Sylfaen"/>
                <w:sz w:val="18"/>
                <w:szCs w:val="18"/>
              </w:rPr>
              <w:jc w:val="left"/>
              <w:spacing w:lineRule="exact" w:line="220"/>
              <w:ind w:left="619"/>
            </w:pP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მ</w:t>
            </w:r>
            <w:r>
              <w:rPr>
                <w:rFonts w:cs="Sylfaen" w:hAnsi="Sylfaen" w:eastAsia="Sylfaen" w:ascii="Sylfaen"/>
                <w:color w:val="585858"/>
                <w:spacing w:val="-2"/>
                <w:w w:val="100"/>
                <w:position w:val="1"/>
                <w:sz w:val="18"/>
                <w:szCs w:val="18"/>
              </w:rPr>
              <w:t>უ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ც</w:t>
            </w:r>
            <w:r>
              <w:rPr>
                <w:rFonts w:cs="Sylfaen" w:hAnsi="Sylfaen" w:eastAsia="Sylfaen" w:ascii="Sylfaen"/>
                <w:color w:val="585858"/>
                <w:spacing w:val="-2"/>
                <w:w w:val="100"/>
                <w:position w:val="1"/>
                <w:sz w:val="18"/>
                <w:szCs w:val="18"/>
              </w:rPr>
              <w:t>ლ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 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ტ</w:t>
            </w:r>
            <w:r>
              <w:rPr>
                <w:rFonts w:cs="Sylfaen" w:hAnsi="Sylfaen" w:eastAsia="Sylfaen" w:ascii="Sylfaen"/>
                <w:color w:val="585858"/>
                <w:spacing w:val="2"/>
                <w:w w:val="101"/>
                <w:position w:val="1"/>
                <w:sz w:val="18"/>
                <w:szCs w:val="18"/>
              </w:rPr>
              <w:t>კ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ვ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ლ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00000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5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4"/>
              <w:ind w:left="84"/>
            </w:pP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7</w:t>
            </w:r>
            <w:r>
              <w:rPr>
                <w:rFonts w:cs="Calibri" w:hAnsi="Calibri" w:eastAsia="Calibri" w:ascii="Calibri"/>
                <w:color w:val="404040"/>
                <w:spacing w:val="-2"/>
                <w:w w:val="101"/>
                <w:sz w:val="18"/>
                <w:szCs w:val="18"/>
              </w:rPr>
              <w:t>,</w:t>
            </w:r>
            <w:r>
              <w:rPr>
                <w:rFonts w:cs="Calibri" w:hAnsi="Calibri" w:eastAsia="Calibri" w:ascii="Calibri"/>
                <w:color w:val="404040"/>
                <w:spacing w:val="0"/>
                <w:w w:val="101"/>
                <w:sz w:val="18"/>
                <w:szCs w:val="18"/>
              </w:rPr>
              <w:t>1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4995" w:type="dxa"/>
            <w:gridSpan w:val="4"/>
            <w:vMerge w:val=""/>
            <w:tcBorders>
              <w:left w:val="nil" w:sz="6" w:space="0" w:color="auto"/>
              <w:right w:val="nil" w:sz="6" w:space="0" w:color="auto"/>
            </w:tcBorders>
          </w:tcPr>
          <w:p/>
        </w:tc>
      </w:tr>
      <w:tr>
        <w:trPr>
          <w:trHeight w:val="257" w:hRule="exact"/>
        </w:trPr>
        <w:tc>
          <w:tcPr>
            <w:tcW w:w="2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Sylfaen" w:hAnsi="Sylfaen" w:eastAsia="Sylfaen" w:ascii="Sylfaen"/>
                <w:sz w:val="18"/>
                <w:szCs w:val="18"/>
              </w:rPr>
              <w:jc w:val="left"/>
              <w:spacing w:lineRule="exact" w:line="220"/>
              <w:ind w:left="511"/>
            </w:pP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ა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ხ</w:t>
            </w: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-2"/>
                <w:w w:val="100"/>
                <w:position w:val="1"/>
                <w:sz w:val="18"/>
                <w:szCs w:val="18"/>
              </w:rPr>
              <w:t>რ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ე</w:t>
            </w:r>
            <w:r>
              <w:rPr>
                <w:rFonts w:cs="Sylfaen" w:hAnsi="Sylfaen" w:eastAsia="Sylfaen" w:ascii="Sylfaen"/>
                <w:color w:val="585858"/>
                <w:spacing w:val="2"/>
                <w:w w:val="100"/>
                <w:position w:val="1"/>
                <w:sz w:val="18"/>
                <w:szCs w:val="18"/>
              </w:rPr>
              <w:t>ბ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-3"/>
                <w:w w:val="100"/>
                <w:position w:val="1"/>
                <w:sz w:val="18"/>
                <w:szCs w:val="18"/>
              </w:rPr>
              <w:t> 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ტ</w:t>
            </w:r>
            <w:r>
              <w:rPr>
                <w:rFonts w:cs="Sylfaen" w:hAnsi="Sylfaen" w:eastAsia="Sylfaen" w:ascii="Sylfaen"/>
                <w:color w:val="585858"/>
                <w:spacing w:val="2"/>
                <w:w w:val="101"/>
                <w:position w:val="1"/>
                <w:sz w:val="18"/>
                <w:szCs w:val="18"/>
              </w:rPr>
              <w:t>კ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ვ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ლ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00000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5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5"/>
              <w:ind w:left="236"/>
            </w:pP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9</w:t>
            </w:r>
            <w:r>
              <w:rPr>
                <w:rFonts w:cs="Calibri" w:hAnsi="Calibri" w:eastAsia="Calibri" w:ascii="Calibri"/>
                <w:color w:val="404040"/>
                <w:spacing w:val="-2"/>
                <w:w w:val="101"/>
                <w:sz w:val="18"/>
                <w:szCs w:val="18"/>
              </w:rPr>
              <w:t>,</w:t>
            </w:r>
            <w:r>
              <w:rPr>
                <w:rFonts w:cs="Calibri" w:hAnsi="Calibri" w:eastAsia="Calibri" w:ascii="Calibri"/>
                <w:color w:val="404040"/>
                <w:spacing w:val="0"/>
                <w:w w:val="101"/>
                <w:sz w:val="18"/>
                <w:szCs w:val="18"/>
              </w:rPr>
              <w:t>1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4995" w:type="dxa"/>
            <w:gridSpan w:val="4"/>
            <w:vMerge w:val=""/>
            <w:tcBorders>
              <w:left w:val="nil" w:sz="6" w:space="0" w:color="auto"/>
              <w:right w:val="nil" w:sz="6" w:space="0" w:color="auto"/>
            </w:tcBorders>
          </w:tcPr>
          <w:p/>
        </w:tc>
      </w:tr>
      <w:tr>
        <w:trPr>
          <w:trHeight w:val="257" w:hRule="exact"/>
        </w:trPr>
        <w:tc>
          <w:tcPr>
            <w:tcW w:w="2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Sylfaen" w:hAnsi="Sylfaen" w:eastAsia="Sylfaen" w:ascii="Sylfaen"/>
                <w:sz w:val="18"/>
                <w:szCs w:val="18"/>
              </w:rPr>
              <w:jc w:val="left"/>
              <w:spacing w:lineRule="exact" w:line="220"/>
              <w:ind w:left="722"/>
            </w:pP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-2"/>
                <w:w w:val="100"/>
                <w:position w:val="1"/>
                <w:sz w:val="18"/>
                <w:szCs w:val="18"/>
              </w:rPr>
              <w:t>უ</w:t>
            </w: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ნ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თ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ქ</w:t>
            </w: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ვ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-3"/>
                <w:w w:val="100"/>
                <w:position w:val="1"/>
                <w:sz w:val="18"/>
                <w:szCs w:val="18"/>
              </w:rPr>
              <w:t> 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გ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ა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ძ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ნ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ე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ლ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ე</w:t>
            </w:r>
            <w:r>
              <w:rPr>
                <w:rFonts w:cs="Sylfaen" w:hAnsi="Sylfaen" w:eastAsia="Sylfaen" w:ascii="Sylfaen"/>
                <w:color w:val="585858"/>
                <w:spacing w:val="2"/>
                <w:w w:val="101"/>
                <w:position w:val="1"/>
                <w:sz w:val="18"/>
                <w:szCs w:val="18"/>
              </w:rPr>
              <w:t>ბ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ა</w:t>
            </w:r>
            <w:r>
              <w:rPr>
                <w:rFonts w:cs="Sylfaen" w:hAnsi="Sylfaen" w:eastAsia="Sylfaen" w:ascii="Sylfaen"/>
                <w:color w:val="00000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5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5"/>
              <w:ind w:left="301"/>
            </w:pP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1</w:t>
            </w: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404040"/>
                <w:spacing w:val="-2"/>
                <w:w w:val="101"/>
                <w:sz w:val="18"/>
                <w:szCs w:val="18"/>
              </w:rPr>
              <w:t>,</w:t>
            </w:r>
            <w:r>
              <w:rPr>
                <w:rFonts w:cs="Calibri" w:hAnsi="Calibri" w:eastAsia="Calibri" w:ascii="Calibri"/>
                <w:color w:val="404040"/>
                <w:spacing w:val="0"/>
                <w:w w:val="101"/>
                <w:sz w:val="18"/>
                <w:szCs w:val="18"/>
              </w:rPr>
              <w:t>0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4995" w:type="dxa"/>
            <w:gridSpan w:val="4"/>
            <w:vMerge w:val=""/>
            <w:tcBorders>
              <w:left w:val="nil" w:sz="6" w:space="0" w:color="auto"/>
              <w:right w:val="nil" w:sz="6" w:space="0" w:color="auto"/>
            </w:tcBorders>
          </w:tcPr>
          <w:p/>
        </w:tc>
      </w:tr>
      <w:tr>
        <w:trPr>
          <w:trHeight w:val="257" w:hRule="exact"/>
        </w:trPr>
        <w:tc>
          <w:tcPr>
            <w:tcW w:w="2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Sylfaen" w:hAnsi="Sylfaen" w:eastAsia="Sylfaen" w:ascii="Sylfaen"/>
                <w:sz w:val="18"/>
                <w:szCs w:val="18"/>
              </w:rPr>
              <w:jc w:val="right"/>
              <w:spacing w:lineRule="exact" w:line="220"/>
              <w:ind w:right="161"/>
            </w:pP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დ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ა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რ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ეა</w:t>
            </w:r>
            <w:r>
              <w:rPr>
                <w:rFonts w:cs="Sylfaen" w:hAnsi="Sylfaen" w:eastAsia="Sylfaen" w:ascii="Sylfaen"/>
                <w:color w:val="00000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5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5"/>
              <w:ind w:left="468"/>
            </w:pP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1</w:t>
            </w: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2</w:t>
            </w:r>
            <w:r>
              <w:rPr>
                <w:rFonts w:cs="Calibri" w:hAnsi="Calibri" w:eastAsia="Calibri" w:ascii="Calibri"/>
                <w:color w:val="404040"/>
                <w:spacing w:val="-2"/>
                <w:w w:val="101"/>
                <w:sz w:val="18"/>
                <w:szCs w:val="18"/>
              </w:rPr>
              <w:t>,</w:t>
            </w:r>
            <w:r>
              <w:rPr>
                <w:rFonts w:cs="Calibri" w:hAnsi="Calibri" w:eastAsia="Calibri" w:ascii="Calibri"/>
                <w:color w:val="404040"/>
                <w:spacing w:val="0"/>
                <w:w w:val="101"/>
                <w:sz w:val="18"/>
                <w:szCs w:val="18"/>
              </w:rPr>
              <w:t>2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4995" w:type="dxa"/>
            <w:gridSpan w:val="4"/>
            <w:vMerge w:val=""/>
            <w:tcBorders>
              <w:left w:val="nil" w:sz="6" w:space="0" w:color="auto"/>
              <w:right w:val="nil" w:sz="6" w:space="0" w:color="auto"/>
            </w:tcBorders>
          </w:tcPr>
          <w:p/>
        </w:tc>
      </w:tr>
      <w:tr>
        <w:trPr>
          <w:trHeight w:val="256" w:hRule="exact"/>
        </w:trPr>
        <w:tc>
          <w:tcPr>
            <w:tcW w:w="2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Sylfaen" w:hAnsi="Sylfaen" w:eastAsia="Sylfaen" w:ascii="Sylfaen"/>
                <w:sz w:val="18"/>
                <w:szCs w:val="18"/>
              </w:rPr>
              <w:jc w:val="left"/>
              <w:spacing w:lineRule="exact" w:line="220"/>
              <w:ind w:left="801"/>
            </w:pPr>
            <w:r>
              <w:rPr>
                <w:rFonts w:cs="Sylfaen" w:hAnsi="Sylfaen" w:eastAsia="Sylfaen" w:ascii="Sylfaen"/>
                <w:color w:val="585858"/>
                <w:spacing w:val="2"/>
                <w:w w:val="100"/>
                <w:position w:val="1"/>
                <w:sz w:val="18"/>
                <w:szCs w:val="18"/>
              </w:rPr>
              <w:t>კ</w:t>
            </w:r>
            <w:r>
              <w:rPr>
                <w:rFonts w:cs="Sylfaen" w:hAnsi="Sylfaen" w:eastAsia="Sylfaen" w:ascii="Sylfaen"/>
                <w:color w:val="585858"/>
                <w:spacing w:val="-2"/>
                <w:w w:val="100"/>
                <w:position w:val="1"/>
                <w:sz w:val="18"/>
                <w:szCs w:val="18"/>
              </w:rPr>
              <w:t>უ</w:t>
            </w: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ნ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თ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ე</w:t>
            </w:r>
            <w:r>
              <w:rPr>
                <w:rFonts w:cs="Sylfaen" w:hAnsi="Sylfaen" w:eastAsia="Sylfaen" w:ascii="Sylfaen"/>
                <w:color w:val="585858"/>
                <w:spacing w:val="2"/>
                <w:w w:val="100"/>
                <w:position w:val="1"/>
                <w:sz w:val="18"/>
                <w:szCs w:val="18"/>
              </w:rPr>
              <w:t>ბ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-3"/>
                <w:w w:val="100"/>
                <w:position w:val="1"/>
                <w:sz w:val="18"/>
                <w:szCs w:val="18"/>
              </w:rPr>
              <w:t> 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ტ</w:t>
            </w:r>
            <w:r>
              <w:rPr>
                <w:rFonts w:cs="Sylfaen" w:hAnsi="Sylfaen" w:eastAsia="Sylfaen" w:ascii="Sylfaen"/>
                <w:color w:val="585858"/>
                <w:spacing w:val="2"/>
                <w:w w:val="101"/>
                <w:position w:val="1"/>
                <w:sz w:val="18"/>
                <w:szCs w:val="18"/>
              </w:rPr>
              <w:t>კ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ვ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ლ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00000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5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4"/>
              <w:ind w:left="597"/>
            </w:pP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1</w:t>
            </w: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3</w:t>
            </w:r>
            <w:r>
              <w:rPr>
                <w:rFonts w:cs="Calibri" w:hAnsi="Calibri" w:eastAsia="Calibri" w:ascii="Calibri"/>
                <w:color w:val="404040"/>
                <w:spacing w:val="-2"/>
                <w:w w:val="101"/>
                <w:sz w:val="18"/>
                <w:szCs w:val="18"/>
              </w:rPr>
              <w:t>,</w:t>
            </w:r>
            <w:r>
              <w:rPr>
                <w:rFonts w:cs="Calibri" w:hAnsi="Calibri" w:eastAsia="Calibri" w:ascii="Calibri"/>
                <w:color w:val="404040"/>
                <w:spacing w:val="0"/>
                <w:w w:val="101"/>
                <w:sz w:val="18"/>
                <w:szCs w:val="18"/>
              </w:rPr>
              <w:t>9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4995" w:type="dxa"/>
            <w:gridSpan w:val="4"/>
            <w:vMerge w:val=""/>
            <w:tcBorders>
              <w:left w:val="nil" w:sz="6" w:space="0" w:color="auto"/>
              <w:right w:val="nil" w:sz="6" w:space="0" w:color="auto"/>
            </w:tcBorders>
          </w:tcPr>
          <w:p/>
        </w:tc>
      </w:tr>
      <w:tr>
        <w:trPr>
          <w:trHeight w:val="257" w:hRule="exact"/>
        </w:trPr>
        <w:tc>
          <w:tcPr>
            <w:tcW w:w="2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Sylfaen" w:hAnsi="Sylfaen" w:eastAsia="Sylfaen" w:ascii="Sylfaen"/>
                <w:sz w:val="18"/>
                <w:szCs w:val="18"/>
              </w:rPr>
              <w:jc w:val="left"/>
              <w:spacing w:lineRule="exact" w:line="220"/>
              <w:ind w:left="40"/>
            </w:pP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გე</w:t>
            </w: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მ</w:t>
            </w: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ო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-6"/>
                <w:w w:val="100"/>
                <w:position w:val="1"/>
                <w:sz w:val="18"/>
                <w:szCs w:val="18"/>
              </w:rPr>
              <w:t> 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და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 </w:t>
            </w: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ყ</w:t>
            </w: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ნ</w:t>
            </w: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ო</w:t>
            </w: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ვ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-4"/>
                <w:w w:val="100"/>
                <w:position w:val="1"/>
                <w:sz w:val="18"/>
                <w:szCs w:val="18"/>
              </w:rPr>
              <w:t> 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ც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ვ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ლ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ლ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ე</w:t>
            </w:r>
            <w:r>
              <w:rPr>
                <w:rFonts w:cs="Sylfaen" w:hAnsi="Sylfaen" w:eastAsia="Sylfaen" w:ascii="Sylfaen"/>
                <w:color w:val="585858"/>
                <w:spacing w:val="2"/>
                <w:w w:val="101"/>
                <w:position w:val="1"/>
                <w:sz w:val="18"/>
                <w:szCs w:val="18"/>
              </w:rPr>
              <w:t>ბ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ა</w:t>
            </w:r>
            <w:r>
              <w:rPr>
                <w:rFonts w:cs="Sylfaen" w:hAnsi="Sylfaen" w:eastAsia="Sylfaen" w:ascii="Sylfaen"/>
                <w:color w:val="00000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5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5"/>
              <w:ind w:left="665"/>
            </w:pP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1</w:t>
            </w: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4</w:t>
            </w:r>
            <w:r>
              <w:rPr>
                <w:rFonts w:cs="Calibri" w:hAnsi="Calibri" w:eastAsia="Calibri" w:ascii="Calibri"/>
                <w:color w:val="404040"/>
                <w:spacing w:val="-2"/>
                <w:w w:val="101"/>
                <w:sz w:val="18"/>
                <w:szCs w:val="18"/>
              </w:rPr>
              <w:t>,</w:t>
            </w:r>
            <w:r>
              <w:rPr>
                <w:rFonts w:cs="Calibri" w:hAnsi="Calibri" w:eastAsia="Calibri" w:ascii="Calibri"/>
                <w:color w:val="404040"/>
                <w:spacing w:val="0"/>
                <w:w w:val="101"/>
                <w:sz w:val="18"/>
                <w:szCs w:val="18"/>
              </w:rPr>
              <w:t>8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4995" w:type="dxa"/>
            <w:gridSpan w:val="4"/>
            <w:vMerge w:val=""/>
            <w:tcBorders>
              <w:left w:val="nil" w:sz="6" w:space="0" w:color="auto"/>
              <w:right w:val="nil" w:sz="6" w:space="0" w:color="auto"/>
            </w:tcBorders>
          </w:tcPr>
          <w:p/>
        </w:tc>
      </w:tr>
      <w:tr>
        <w:trPr>
          <w:trHeight w:val="257" w:hRule="exact"/>
        </w:trPr>
        <w:tc>
          <w:tcPr>
            <w:tcW w:w="2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Sylfaen" w:hAnsi="Sylfaen" w:eastAsia="Sylfaen" w:ascii="Sylfaen"/>
                <w:sz w:val="18"/>
                <w:szCs w:val="18"/>
              </w:rPr>
              <w:jc w:val="right"/>
              <w:spacing w:lineRule="exact" w:line="220"/>
              <w:ind w:right="158"/>
            </w:pP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უ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რ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დო</w:t>
            </w:r>
            <w:r>
              <w:rPr>
                <w:rFonts w:cs="Sylfaen" w:hAnsi="Sylfaen" w:eastAsia="Sylfaen" w:ascii="Sylfaen"/>
                <w:color w:val="00000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5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5"/>
              <w:ind w:left="741"/>
            </w:pP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1</w:t>
            </w: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5</w:t>
            </w:r>
            <w:r>
              <w:rPr>
                <w:rFonts w:cs="Calibri" w:hAnsi="Calibri" w:eastAsia="Calibri" w:ascii="Calibri"/>
                <w:color w:val="404040"/>
                <w:spacing w:val="-2"/>
                <w:w w:val="101"/>
                <w:sz w:val="18"/>
                <w:szCs w:val="18"/>
              </w:rPr>
              <w:t>,</w:t>
            </w:r>
            <w:r>
              <w:rPr>
                <w:rFonts w:cs="Calibri" w:hAnsi="Calibri" w:eastAsia="Calibri" w:ascii="Calibri"/>
                <w:color w:val="404040"/>
                <w:spacing w:val="0"/>
                <w:w w:val="101"/>
                <w:sz w:val="18"/>
                <w:szCs w:val="18"/>
              </w:rPr>
              <w:t>8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4995" w:type="dxa"/>
            <w:gridSpan w:val="4"/>
            <w:vMerge w:val=""/>
            <w:tcBorders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257" w:hRule="exact"/>
        </w:trPr>
        <w:tc>
          <w:tcPr>
            <w:tcW w:w="2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Sylfaen" w:hAnsi="Sylfaen" w:eastAsia="Sylfaen" w:ascii="Sylfaen"/>
                <w:sz w:val="18"/>
                <w:szCs w:val="18"/>
              </w:rPr>
              <w:jc w:val="left"/>
              <w:spacing w:lineRule="exact" w:line="220"/>
              <w:ind w:left="1168"/>
            </w:pP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თ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ა</w:t>
            </w:r>
            <w:r>
              <w:rPr>
                <w:rFonts w:cs="Sylfaen" w:hAnsi="Sylfaen" w:eastAsia="Sylfaen" w:ascii="Sylfaen"/>
                <w:color w:val="585858"/>
                <w:spacing w:val="2"/>
                <w:w w:val="100"/>
                <w:position w:val="1"/>
                <w:sz w:val="18"/>
                <w:szCs w:val="18"/>
              </w:rPr>
              <w:t>ვ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ის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 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ტ</w:t>
            </w:r>
            <w:r>
              <w:rPr>
                <w:rFonts w:cs="Sylfaen" w:hAnsi="Sylfaen" w:eastAsia="Sylfaen" w:ascii="Sylfaen"/>
                <w:color w:val="585858"/>
                <w:spacing w:val="3"/>
                <w:w w:val="101"/>
                <w:position w:val="1"/>
                <w:sz w:val="18"/>
                <w:szCs w:val="18"/>
              </w:rPr>
              <w:t>კ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ვ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ლ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00000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5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9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5"/>
              <w:ind w:left="95"/>
            </w:pP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2</w:t>
            </w: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2</w:t>
            </w:r>
            <w:r>
              <w:rPr>
                <w:rFonts w:cs="Calibri" w:hAnsi="Calibri" w:eastAsia="Calibri" w:ascii="Calibri"/>
                <w:color w:val="404040"/>
                <w:spacing w:val="-2"/>
                <w:w w:val="101"/>
                <w:sz w:val="18"/>
                <w:szCs w:val="18"/>
              </w:rPr>
              <w:t>,</w:t>
            </w:r>
            <w:r>
              <w:rPr>
                <w:rFonts w:cs="Calibri" w:hAnsi="Calibri" w:eastAsia="Calibri" w:ascii="Calibri"/>
                <w:color w:val="404040"/>
                <w:spacing w:val="0"/>
                <w:w w:val="101"/>
                <w:sz w:val="18"/>
                <w:szCs w:val="18"/>
              </w:rPr>
              <w:t>5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0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/>
        </w:tc>
        <w:tc>
          <w:tcPr>
            <w:tcW w:w="22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single" w:sz="6" w:space="0" w:color="D9D9D9"/>
            </w:tcBorders>
          </w:tcPr>
          <w:p/>
        </w:tc>
        <w:tc>
          <w:tcPr>
            <w:tcW w:w="661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256" w:hRule="exact"/>
        </w:trPr>
        <w:tc>
          <w:tcPr>
            <w:tcW w:w="2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Sylfaen" w:hAnsi="Sylfaen" w:eastAsia="Sylfaen" w:ascii="Sylfaen"/>
                <w:sz w:val="18"/>
                <w:szCs w:val="18"/>
              </w:rPr>
              <w:jc w:val="left"/>
              <w:spacing w:lineRule="exact" w:line="220"/>
              <w:ind w:left="163"/>
            </w:pP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ყ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ე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ლ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 </w:t>
            </w: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მ</w:t>
            </w:r>
            <w:r>
              <w:rPr>
                <w:rFonts w:cs="Sylfaen" w:hAnsi="Sylfaen" w:eastAsia="Sylfaen" w:ascii="Sylfaen"/>
                <w:color w:val="585858"/>
                <w:spacing w:val="-2"/>
                <w:w w:val="100"/>
                <w:position w:val="1"/>
                <w:sz w:val="18"/>
                <w:szCs w:val="18"/>
              </w:rPr>
              <w:t>შ</w:t>
            </w:r>
            <w:r>
              <w:rPr>
                <w:rFonts w:cs="Sylfaen" w:hAnsi="Sylfaen" w:eastAsia="Sylfaen" w:ascii="Sylfaen"/>
                <w:color w:val="585858"/>
                <w:spacing w:val="-2"/>
                <w:w w:val="100"/>
                <w:position w:val="1"/>
                <w:sz w:val="18"/>
                <w:szCs w:val="18"/>
              </w:rPr>
              <w:t>რ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ა</w:t>
            </w:r>
            <w:r>
              <w:rPr>
                <w:rFonts w:cs="Sylfaen" w:hAnsi="Sylfaen" w:eastAsia="Sylfaen" w:ascii="Sylfaen"/>
                <w:color w:val="585858"/>
                <w:spacing w:val="-2"/>
                <w:w w:val="100"/>
                <w:position w:val="1"/>
                <w:sz w:val="18"/>
                <w:szCs w:val="18"/>
              </w:rPr>
              <w:t>ლ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ე</w:t>
            </w:r>
            <w:r>
              <w:rPr>
                <w:rFonts w:cs="Sylfaen" w:hAnsi="Sylfaen" w:eastAsia="Sylfaen" w:ascii="Sylfaen"/>
                <w:color w:val="585858"/>
                <w:spacing w:val="1"/>
                <w:w w:val="100"/>
                <w:position w:val="1"/>
                <w:sz w:val="18"/>
                <w:szCs w:val="18"/>
              </w:rPr>
              <w:t> 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/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 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ტ</w:t>
            </w:r>
            <w:r>
              <w:rPr>
                <w:rFonts w:cs="Sylfaen" w:hAnsi="Sylfaen" w:eastAsia="Sylfaen" w:ascii="Sylfaen"/>
                <w:color w:val="585858"/>
                <w:spacing w:val="2"/>
                <w:w w:val="101"/>
                <w:position w:val="1"/>
                <w:sz w:val="18"/>
                <w:szCs w:val="18"/>
              </w:rPr>
              <w:t>კ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ვ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ლ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00000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5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9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4"/>
              <w:ind w:left="353"/>
            </w:pP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2</w:t>
            </w: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5</w:t>
            </w:r>
            <w:r>
              <w:rPr>
                <w:rFonts w:cs="Calibri" w:hAnsi="Calibri" w:eastAsia="Calibri" w:ascii="Calibri"/>
                <w:color w:val="404040"/>
                <w:spacing w:val="-2"/>
                <w:w w:val="101"/>
                <w:sz w:val="18"/>
                <w:szCs w:val="18"/>
              </w:rPr>
              <w:t>,</w:t>
            </w:r>
            <w:r>
              <w:rPr>
                <w:rFonts w:cs="Calibri" w:hAnsi="Calibri" w:eastAsia="Calibri" w:ascii="Calibri"/>
                <w:color w:val="404040"/>
                <w:spacing w:val="0"/>
                <w:w w:val="101"/>
                <w:sz w:val="18"/>
                <w:szCs w:val="18"/>
              </w:rPr>
              <w:t>9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0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/>
        </w:tc>
        <w:tc>
          <w:tcPr>
            <w:tcW w:w="22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single" w:sz="6" w:space="0" w:color="D9D9D9"/>
            </w:tcBorders>
          </w:tcPr>
          <w:p/>
        </w:tc>
        <w:tc>
          <w:tcPr>
            <w:tcW w:w="661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257" w:hRule="exact"/>
        </w:trPr>
        <w:tc>
          <w:tcPr>
            <w:tcW w:w="2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Sylfaen" w:hAnsi="Sylfaen" w:eastAsia="Sylfaen" w:ascii="Sylfaen"/>
                <w:sz w:val="18"/>
                <w:szCs w:val="18"/>
              </w:rPr>
              <w:jc w:val="right"/>
              <w:spacing w:lineRule="exact" w:line="220"/>
              <w:ind w:right="206"/>
            </w:pP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ხ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ვ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ე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ლ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ა</w:t>
            </w:r>
            <w:r>
              <w:rPr>
                <w:rFonts w:cs="Sylfaen" w:hAnsi="Sylfaen" w:eastAsia="Sylfaen" w:ascii="Sylfaen"/>
                <w:color w:val="00000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5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9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0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4"/>
              <w:ind w:left="311"/>
            </w:pP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3</w:t>
            </w: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8</w:t>
            </w:r>
            <w:r>
              <w:rPr>
                <w:rFonts w:cs="Calibri" w:hAnsi="Calibri" w:eastAsia="Calibri" w:ascii="Calibri"/>
                <w:color w:val="404040"/>
                <w:spacing w:val="-2"/>
                <w:w w:val="101"/>
                <w:sz w:val="18"/>
                <w:szCs w:val="18"/>
              </w:rPr>
              <w:t>,</w:t>
            </w:r>
            <w:r>
              <w:rPr>
                <w:rFonts w:cs="Calibri" w:hAnsi="Calibri" w:eastAsia="Calibri" w:ascii="Calibri"/>
                <w:color w:val="404040"/>
                <w:spacing w:val="0"/>
                <w:w w:val="101"/>
                <w:sz w:val="18"/>
                <w:szCs w:val="18"/>
              </w:rPr>
              <w:t>3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2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single" w:sz="6" w:space="0" w:color="D9D9D9"/>
            </w:tcBorders>
          </w:tcPr>
          <w:p/>
        </w:tc>
        <w:tc>
          <w:tcPr>
            <w:tcW w:w="661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257" w:hRule="exact"/>
        </w:trPr>
        <w:tc>
          <w:tcPr>
            <w:tcW w:w="2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Sylfaen" w:hAnsi="Sylfaen" w:eastAsia="Sylfaen" w:ascii="Sylfaen"/>
                <w:sz w:val="18"/>
                <w:szCs w:val="18"/>
              </w:rPr>
              <w:jc w:val="left"/>
              <w:spacing w:lineRule="exact" w:line="220"/>
              <w:ind w:left="1045"/>
            </w:pP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ზოგ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ა</w:t>
            </w:r>
            <w:r>
              <w:rPr>
                <w:rFonts w:cs="Sylfaen" w:hAnsi="Sylfaen" w:eastAsia="Sylfaen" w:ascii="Sylfaen"/>
                <w:color w:val="585858"/>
                <w:spacing w:val="0"/>
                <w:w w:val="100"/>
                <w:position w:val="1"/>
                <w:sz w:val="18"/>
                <w:szCs w:val="18"/>
              </w:rPr>
              <w:t>დი</w:t>
            </w:r>
            <w:r>
              <w:rPr>
                <w:rFonts w:cs="Sylfaen" w:hAnsi="Sylfaen" w:eastAsia="Sylfaen" w:ascii="Sylfaen"/>
                <w:color w:val="585858"/>
                <w:spacing w:val="-1"/>
                <w:w w:val="100"/>
                <w:position w:val="1"/>
                <w:sz w:val="18"/>
                <w:szCs w:val="18"/>
              </w:rPr>
              <w:t> 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უ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ტ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ე</w:t>
            </w:r>
            <w:r>
              <w:rPr>
                <w:rFonts w:cs="Sylfaen" w:hAnsi="Sylfaen" w:eastAsia="Sylfaen" w:ascii="Sylfaen"/>
                <w:color w:val="00000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5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9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0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/>
        </w:tc>
        <w:tc>
          <w:tcPr>
            <w:tcW w:w="22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4"/>
              <w:ind w:left="84"/>
            </w:pP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4</w:t>
            </w: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9</w:t>
            </w:r>
            <w:r>
              <w:rPr>
                <w:rFonts w:cs="Calibri" w:hAnsi="Calibri" w:eastAsia="Calibri" w:ascii="Calibri"/>
                <w:color w:val="404040"/>
                <w:spacing w:val="-2"/>
                <w:w w:val="101"/>
                <w:sz w:val="18"/>
                <w:szCs w:val="18"/>
              </w:rPr>
              <w:t>,</w:t>
            </w:r>
            <w:r>
              <w:rPr>
                <w:rFonts w:cs="Calibri" w:hAnsi="Calibri" w:eastAsia="Calibri" w:ascii="Calibri"/>
                <w:color w:val="404040"/>
                <w:spacing w:val="0"/>
                <w:w w:val="101"/>
                <w:sz w:val="18"/>
                <w:szCs w:val="18"/>
              </w:rPr>
              <w:t>6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661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256" w:hRule="exact"/>
        </w:trPr>
        <w:tc>
          <w:tcPr>
            <w:tcW w:w="2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6" w:space="0" w:color="D9D9D9"/>
            </w:tcBorders>
          </w:tcPr>
          <w:p>
            <w:pPr>
              <w:rPr>
                <w:rFonts w:cs="Sylfaen" w:hAnsi="Sylfaen" w:eastAsia="Sylfaen" w:ascii="Sylfaen"/>
                <w:sz w:val="18"/>
                <w:szCs w:val="18"/>
              </w:rPr>
              <w:jc w:val="right"/>
              <w:spacing w:lineRule="exact" w:line="220"/>
              <w:ind w:right="157"/>
            </w:pP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ც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ხ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ე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ლ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ე</w:t>
            </w:r>
            <w:r>
              <w:rPr>
                <w:rFonts w:cs="Sylfaen" w:hAnsi="Sylfaen" w:eastAsia="Sylfaen" w:ascii="Sylfaen"/>
                <w:color w:val="585858"/>
                <w:spacing w:val="2"/>
                <w:w w:val="101"/>
                <w:position w:val="1"/>
                <w:sz w:val="18"/>
                <w:szCs w:val="18"/>
              </w:rPr>
              <w:t>ბ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ა</w:t>
            </w:r>
            <w:r>
              <w:rPr>
                <w:rFonts w:cs="Sylfaen" w:hAnsi="Sylfaen" w:eastAsia="Sylfaen" w:ascii="Sylfaen"/>
                <w:color w:val="00000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575" w:type="dxa"/>
            <w:tcBorders>
              <w:top w:val="nil" w:sz="6" w:space="0" w:color="auto"/>
              <w:left w:val="single" w:sz="6" w:space="0" w:color="D9D9D9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9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0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22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66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left"/>
              <w:spacing w:before="4"/>
              <w:ind w:left="303"/>
            </w:pP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8</w:t>
            </w: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2</w:t>
            </w:r>
            <w:r>
              <w:rPr>
                <w:rFonts w:cs="Calibri" w:hAnsi="Calibri" w:eastAsia="Calibri" w:ascii="Calibri"/>
                <w:color w:val="404040"/>
                <w:spacing w:val="-2"/>
                <w:w w:val="101"/>
                <w:sz w:val="18"/>
                <w:szCs w:val="18"/>
              </w:rPr>
              <w:t>,</w:t>
            </w:r>
            <w:r>
              <w:rPr>
                <w:rFonts w:cs="Calibri" w:hAnsi="Calibri" w:eastAsia="Calibri" w:ascii="Calibri"/>
                <w:color w:val="404040"/>
                <w:spacing w:val="0"/>
                <w:w w:val="101"/>
                <w:sz w:val="18"/>
                <w:szCs w:val="18"/>
              </w:rPr>
              <w:t>4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317" w:hRule="exact"/>
        </w:trPr>
        <w:tc>
          <w:tcPr>
            <w:tcW w:w="26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Sylfaen" w:hAnsi="Sylfaen" w:eastAsia="Sylfaen" w:ascii="Sylfaen"/>
                <w:sz w:val="18"/>
                <w:szCs w:val="18"/>
              </w:rPr>
              <w:jc w:val="left"/>
              <w:spacing w:lineRule="exact" w:line="220"/>
              <w:ind w:left="1298"/>
            </w:pP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ა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ს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მ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პ</w:t>
            </w:r>
            <w:r>
              <w:rPr>
                <w:rFonts w:cs="Sylfaen" w:hAnsi="Sylfaen" w:eastAsia="Sylfaen" w:ascii="Sylfaen"/>
                <w:color w:val="585858"/>
                <w:spacing w:val="-1"/>
                <w:w w:val="101"/>
                <w:position w:val="1"/>
                <w:sz w:val="18"/>
                <w:szCs w:val="18"/>
              </w:rPr>
              <w:t>ტ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ო</w:t>
            </w:r>
            <w:r>
              <w:rPr>
                <w:rFonts w:cs="Sylfaen" w:hAnsi="Sylfaen" w:eastAsia="Sylfaen" w:ascii="Sylfaen"/>
                <w:color w:val="585858"/>
                <w:spacing w:val="1"/>
                <w:w w:val="101"/>
                <w:position w:val="1"/>
                <w:sz w:val="18"/>
                <w:szCs w:val="18"/>
              </w:rPr>
              <w:t>მ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უ</w:t>
            </w:r>
            <w:r>
              <w:rPr>
                <w:rFonts w:cs="Sylfaen" w:hAnsi="Sylfaen" w:eastAsia="Sylfaen" w:ascii="Sylfaen"/>
                <w:color w:val="585858"/>
                <w:spacing w:val="-2"/>
                <w:w w:val="101"/>
                <w:position w:val="1"/>
                <w:sz w:val="18"/>
                <w:szCs w:val="18"/>
              </w:rPr>
              <w:t>რ</w:t>
            </w:r>
            <w:r>
              <w:rPr>
                <w:rFonts w:cs="Sylfaen" w:hAnsi="Sylfaen" w:eastAsia="Sylfaen" w:ascii="Sylfaen"/>
                <w:color w:val="585858"/>
                <w:spacing w:val="0"/>
                <w:w w:val="101"/>
                <w:position w:val="1"/>
                <w:sz w:val="18"/>
                <w:szCs w:val="18"/>
              </w:rPr>
              <w:t>ი</w:t>
            </w:r>
            <w:r>
              <w:rPr>
                <w:rFonts w:cs="Sylfaen" w:hAnsi="Sylfaen" w:eastAsia="Sylfaen" w:ascii="Sylfaen"/>
                <w:color w:val="000000"/>
                <w:spacing w:val="0"/>
                <w:w w:val="100"/>
                <w:position w:val="0"/>
                <w:sz w:val="18"/>
                <w:szCs w:val="18"/>
              </w:rPr>
            </w:r>
          </w:p>
        </w:tc>
        <w:tc>
          <w:tcPr>
            <w:tcW w:w="5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15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Calibri" w:hAnsi="Calibri" w:eastAsia="Calibri" w:ascii="Calibri"/>
                <w:sz w:val="18"/>
                <w:szCs w:val="18"/>
              </w:rPr>
              <w:jc w:val="right"/>
              <w:spacing w:before="4"/>
              <w:ind w:right="34"/>
            </w:pP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1</w:t>
            </w:r>
            <w:r>
              <w:rPr>
                <w:rFonts w:cs="Calibri" w:hAnsi="Calibri" w:eastAsia="Calibri" w:ascii="Calibri"/>
                <w:color w:val="404040"/>
                <w:spacing w:val="-1"/>
                <w:w w:val="101"/>
                <w:sz w:val="18"/>
                <w:szCs w:val="18"/>
              </w:rPr>
              <w:t>6</w:t>
            </w:r>
            <w:r>
              <w:rPr>
                <w:rFonts w:cs="Calibri" w:hAnsi="Calibri" w:eastAsia="Calibri" w:ascii="Calibri"/>
                <w:color w:val="404040"/>
                <w:spacing w:val="-2"/>
                <w:w w:val="101"/>
                <w:sz w:val="18"/>
                <w:szCs w:val="18"/>
              </w:rPr>
              <w:t>,</w:t>
            </w:r>
            <w:r>
              <w:rPr>
                <w:rFonts w:cs="Calibri" w:hAnsi="Calibri" w:eastAsia="Calibri" w:ascii="Calibri"/>
                <w:color w:val="404040"/>
                <w:spacing w:val="0"/>
                <w:w w:val="101"/>
                <w:sz w:val="18"/>
                <w:szCs w:val="18"/>
              </w:rPr>
              <w:t>6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98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0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227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66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</w:tbl>
    <w:p>
      <w:pPr>
        <w:sectPr>
          <w:type w:val="continuous"/>
          <w:pgSz w:w="12240" w:h="15840"/>
          <w:pgMar w:top="900" w:bottom="280" w:left="1340" w:right="900"/>
        </w:sectPr>
      </w:pP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39" w:lineRule="auto" w:line="259"/>
        <w:ind w:left="100" w:right="76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(8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4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95%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7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8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4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8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3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),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(4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6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95%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44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7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4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51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(38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3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95%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33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6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43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16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(25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95%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76%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30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3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(22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18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8%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6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8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).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500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-1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83</w:t>
      </w:r>
      <w:r>
        <w:rPr>
          <w:rFonts w:cs="Sylfaen" w:hAnsi="Sylfaen" w:eastAsia="Sylfaen" w:ascii="Sylfaen"/>
          <w:spacing w:val="-1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1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6"/>
          <w:sz w:val="13"/>
          <w:szCs w:val="13"/>
        </w:rPr>
        <w:t>8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.</w:t>
      </w:r>
      <w:r>
        <w:rPr>
          <w:rFonts w:cs="Sylfaen" w:hAnsi="Sylfaen" w:eastAsia="Sylfaen" w:ascii="Sylfaen"/>
          <w:spacing w:val="-6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დ</w:t>
      </w:r>
      <w:r>
        <w:rPr>
          <w:rFonts w:cs="Sylfaen" w:hAnsi="Sylfaen" w:eastAsia="Sylfaen" w:ascii="Sylfaen"/>
          <w:spacing w:val="-1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პ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ყ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16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.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6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%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(95%</w:t>
      </w:r>
      <w:r>
        <w:rPr>
          <w:rFonts w:cs="Sylfaen" w:hAnsi="Sylfaen" w:eastAsia="Sylfaen" w:ascii="Sylfaen"/>
          <w:spacing w:val="-1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I</w:t>
      </w:r>
      <w:r>
        <w:rPr>
          <w:rFonts w:cs="Sylfaen" w:hAnsi="Sylfaen" w:eastAsia="Sylfaen" w:ascii="Sylfaen"/>
          <w:spacing w:val="-3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13</w:t>
      </w:r>
      <w:r>
        <w:rPr>
          <w:rFonts w:cs="Sylfaen" w:hAnsi="Sylfaen" w:eastAsia="Sylfaen" w:ascii="Sylfaen"/>
          <w:spacing w:val="-2"/>
          <w:w w:val="100"/>
          <w:position w:val="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44%</w:t>
      </w:r>
      <w:r>
        <w:rPr>
          <w:rFonts w:cs="Sylfaen" w:hAnsi="Sylfaen" w:eastAsia="Sylfaen" w:ascii="Sylfaen"/>
          <w:spacing w:val="6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0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position w:val="0"/>
          <w:sz w:val="22"/>
          <w:szCs w:val="22"/>
        </w:rPr>
        <w:t>6</w:t>
      </w:r>
      <w:r>
        <w:rPr>
          <w:rFonts w:cs="Sylfaen" w:hAnsi="Sylfaen" w:eastAsia="Sylfaen" w:ascii="Sylfaen"/>
          <w:spacing w:val="2"/>
          <w:w w:val="100"/>
          <w:position w:val="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  <w:t>).</w:t>
      </w:r>
    </w:p>
    <w:p>
      <w:pPr>
        <w:rPr>
          <w:sz w:val="11"/>
          <w:szCs w:val="11"/>
        </w:rPr>
        <w:jc w:val="left"/>
        <w:spacing w:before="1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ind w:left="100" w:right="93"/>
      </w:pP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თზე</w:t>
      </w:r>
      <w:r>
        <w:rPr>
          <w:rFonts w:cs="Sylfaen" w:hAnsi="Sylfaen" w:eastAsia="Sylfaen" w:ascii="Sylfaen"/>
          <w:spacing w:val="-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7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6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(288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22"/>
        <w:ind w:left="100" w:right="3786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55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(134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59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(154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).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</w:r>
    </w:p>
    <w:p>
      <w:pPr>
        <w:rPr>
          <w:sz w:val="13"/>
          <w:szCs w:val="13"/>
        </w:rPr>
        <w:jc w:val="left"/>
        <w:spacing w:before="5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auto" w:line="258"/>
        <w:ind w:left="535" w:right="561"/>
      </w:pPr>
      <w:r>
        <w:pict>
          <v:group style="position:absolute;margin-left:72.024pt;margin-top:668.23pt;width:144.05pt;height:0pt;mso-position-horizontal-relative:page;mso-position-vertical-relative:page;z-index:-3529" coordorigin="1440,13365" coordsize="2881,0">
            <v:shape style="position:absolute;left:1440;top:13365;width:2881;height:0" coordorigin="1440,13365" coordsize="2881,0" path="m1440,13365l4321,13365e" filled="f" stroked="t" strokeweight="0.81997pt" strokecolor="#000000">
              <v:path arrowok="t"/>
            </v:shape>
            <w10:wrap type="none"/>
          </v:group>
        </w:pic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ჰ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=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00)</w:t>
      </w:r>
    </w:p>
    <w:p>
      <w:pPr>
        <w:rPr>
          <w:sz w:val="11"/>
          <w:szCs w:val="11"/>
        </w:rPr>
        <w:jc w:val="left"/>
        <w:spacing w:before="2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99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298" w:hRule="exact"/>
        </w:trPr>
        <w:tc>
          <w:tcPr>
            <w:tcW w:w="24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4"/>
                <w:szCs w:val="24"/>
              </w:rPr>
              <w:jc w:val="left"/>
              <w:spacing w:before="9" w:lineRule="exact" w:line="240"/>
            </w:pPr>
            <w:r>
              <w:rPr>
                <w:sz w:val="24"/>
                <w:szCs w:val="2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პ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252" w:type="dxa"/>
            <w:gridSpan w:val="2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865" w:right="862"/>
            </w:pP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ც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430" w:type="dxa"/>
            <w:gridSpan w:val="2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908" w:right="91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ქ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521" w:type="dxa"/>
            <w:gridSpan w:val="2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647"/>
            </w:pP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ქ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447" w:hRule="exact"/>
        </w:trPr>
        <w:tc>
          <w:tcPr>
            <w:tcW w:w="2425" w:type="dxa"/>
            <w:vMerge w:val="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/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0"/>
                <w:szCs w:val="20"/>
              </w:rPr>
              <w:jc w:val="left"/>
              <w:spacing w:before="90"/>
              <w:ind w:left="143"/>
            </w:pP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რ</w:t>
            </w:r>
            <w:r>
              <w:rPr>
                <w:rFonts w:cs="Sylfaen" w:hAnsi="Sylfaen" w:eastAsia="Sylfaen" w:ascii="Sylfaen"/>
                <w:spacing w:val="-5"/>
                <w:w w:val="100"/>
                <w:sz w:val="20"/>
                <w:szCs w:val="20"/>
              </w:rPr>
              <w:t>ა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ო</w:t>
            </w:r>
            <w:r>
              <w:rPr>
                <w:rFonts w:cs="Sylfaen" w:hAnsi="Sylfaen" w:eastAsia="Sylfaen" w:ascii="Sylfaen"/>
                <w:spacing w:val="-7"/>
                <w:w w:val="100"/>
                <w:sz w:val="20"/>
                <w:szCs w:val="20"/>
              </w:rPr>
              <w:t>დ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sz w:val="20"/>
                <w:szCs w:val="20"/>
              </w:rPr>
              <w:t>ნ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ო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ა</w:t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0"/>
                <w:szCs w:val="20"/>
              </w:rPr>
              <w:jc w:val="center"/>
              <w:spacing w:before="90"/>
              <w:ind w:left="333" w:right="333"/>
            </w:pP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%</w:t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0"/>
                <w:szCs w:val="20"/>
              </w:rPr>
              <w:jc w:val="left"/>
              <w:spacing w:before="90"/>
              <w:ind w:left="191"/>
            </w:pP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რ</w:t>
            </w:r>
            <w:r>
              <w:rPr>
                <w:rFonts w:cs="Sylfaen" w:hAnsi="Sylfaen" w:eastAsia="Sylfaen" w:ascii="Sylfaen"/>
                <w:spacing w:val="-5"/>
                <w:w w:val="100"/>
                <w:sz w:val="20"/>
                <w:szCs w:val="20"/>
              </w:rPr>
              <w:t>ა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ო</w:t>
            </w:r>
            <w:r>
              <w:rPr>
                <w:rFonts w:cs="Sylfaen" w:hAnsi="Sylfaen" w:eastAsia="Sylfaen" w:ascii="Sylfaen"/>
                <w:spacing w:val="-7"/>
                <w:w w:val="100"/>
                <w:sz w:val="20"/>
                <w:szCs w:val="20"/>
              </w:rPr>
              <w:t>დ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sz w:val="20"/>
                <w:szCs w:val="20"/>
              </w:rPr>
              <w:t>ნ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ო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ა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0"/>
                <w:szCs w:val="20"/>
              </w:rPr>
              <w:jc w:val="center"/>
              <w:spacing w:before="90"/>
              <w:ind w:left="367" w:right="371"/>
            </w:pP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%</w:t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0"/>
                <w:szCs w:val="20"/>
              </w:rPr>
              <w:jc w:val="left"/>
              <w:spacing w:before="90"/>
              <w:ind w:left="244"/>
            </w:pP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რ</w:t>
            </w:r>
            <w:r>
              <w:rPr>
                <w:rFonts w:cs="Sylfaen" w:hAnsi="Sylfaen" w:eastAsia="Sylfaen" w:ascii="Sylfaen"/>
                <w:spacing w:val="-5"/>
                <w:w w:val="100"/>
                <w:sz w:val="20"/>
                <w:szCs w:val="20"/>
              </w:rPr>
              <w:t>ა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ო</w:t>
            </w:r>
            <w:r>
              <w:rPr>
                <w:rFonts w:cs="Sylfaen" w:hAnsi="Sylfaen" w:eastAsia="Sylfaen" w:ascii="Sylfaen"/>
                <w:spacing w:val="-7"/>
                <w:w w:val="100"/>
                <w:sz w:val="20"/>
                <w:szCs w:val="20"/>
              </w:rPr>
              <w:t>დ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sz w:val="20"/>
                <w:szCs w:val="20"/>
              </w:rPr>
              <w:t>ნ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ო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ა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0"/>
                <w:szCs w:val="20"/>
              </w:rPr>
              <w:jc w:val="center"/>
              <w:spacing w:before="90"/>
              <w:ind w:left="361" w:right="365"/>
            </w:pP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%</w:t>
            </w:r>
          </w:p>
        </w:tc>
      </w:tr>
      <w:tr>
        <w:trPr>
          <w:trHeight w:val="302" w:hRule="exact"/>
        </w:trPr>
        <w:tc>
          <w:tcPr>
            <w:tcW w:w="2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2" w:lineRule="exact" w:line="280"/>
              <w:ind w:left="10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ც</w:t>
            </w:r>
            <w:r>
              <w:rPr>
                <w:rFonts w:cs="Sylfaen" w:hAnsi="Sylfaen" w:eastAsia="Sylfaen" w:ascii="Sylfaen"/>
                <w:spacing w:val="3"/>
                <w:w w:val="100"/>
                <w:position w:val="1"/>
                <w:sz w:val="22"/>
                <w:szCs w:val="22"/>
              </w:rPr>
              <w:t>ხ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4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/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შ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ც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2" w:lineRule="exact" w:line="280"/>
              <w:ind w:left="457" w:right="46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7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2" w:lineRule="exact" w:line="280"/>
              <w:ind w:left="303" w:right="308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85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2" w:lineRule="exact" w:line="280"/>
              <w:ind w:left="510" w:right="51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173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2" w:lineRule="exact" w:line="280"/>
              <w:ind w:left="337" w:right="347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80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2" w:lineRule="exact" w:line="280"/>
              <w:ind w:left="558" w:right="558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344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2"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82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,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02" w:hRule="exact"/>
        </w:trPr>
        <w:tc>
          <w:tcPr>
            <w:tcW w:w="2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ზ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გ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დი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14" w:right="51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96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58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47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7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10" w:right="51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111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51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58" w:right="558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207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49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6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298" w:hRule="exact"/>
        </w:trPr>
        <w:tc>
          <w:tcPr>
            <w:tcW w:w="2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ხ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ლა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14" w:right="51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69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58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34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62" w:right="57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91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42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58" w:right="558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160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38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590" w:hRule="exact"/>
        </w:trPr>
        <w:tc>
          <w:tcPr>
            <w:tcW w:w="2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ყ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შ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ლე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/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3" w:lineRule="exact" w:line="280"/>
              <w:ind w:left="105"/>
            </w:pP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7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514" w:right="515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54</w:t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7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ind w:left="25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26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8</w:t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7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562" w:right="572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54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7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337" w:right="347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25</w:t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7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558" w:right="55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108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7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25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9</w:t>
            </w:r>
          </w:p>
        </w:tc>
      </w:tr>
      <w:tr>
        <w:trPr>
          <w:trHeight w:val="303" w:hRule="exact"/>
        </w:trPr>
        <w:tc>
          <w:tcPr>
            <w:tcW w:w="2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თ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ლი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14" w:right="51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49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58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24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62" w:right="57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45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20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8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615" w:right="611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94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22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5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298" w:hRule="exact"/>
        </w:trPr>
        <w:tc>
          <w:tcPr>
            <w:tcW w:w="2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14" w:right="514"/>
            </w:pP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3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5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58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17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62" w:right="57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31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14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615" w:right="611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66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15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8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298" w:hRule="exact"/>
        </w:trPr>
        <w:tc>
          <w:tcPr>
            <w:tcW w:w="2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თ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5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ლი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14" w:right="51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25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58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12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62" w:right="57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33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15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615" w:right="611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58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13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9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02" w:hRule="exact"/>
        </w:trPr>
        <w:tc>
          <w:tcPr>
            <w:tcW w:w="2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თქ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გ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ძ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14" w:right="51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20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274" w:right="280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9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9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62" w:right="57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22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10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615" w:right="611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42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337" w:right="347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10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298" w:hRule="exact"/>
        </w:trPr>
        <w:tc>
          <w:tcPr>
            <w:tcW w:w="2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ხ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5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14" w:right="51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18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274" w:right="280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8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9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62" w:right="57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20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313" w:right="314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9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615" w:right="611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38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313" w:right="314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9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02" w:hRule="exact"/>
        </w:trPr>
        <w:tc>
          <w:tcPr>
            <w:tcW w:w="2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ცლ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67" w:right="573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7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274" w:right="280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62" w:right="57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23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10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6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615" w:right="611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30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313" w:right="314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7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591" w:hRule="exact"/>
        </w:trPr>
        <w:tc>
          <w:tcPr>
            <w:tcW w:w="2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გ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5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/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ღ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3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514" w:right="515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13</w:t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3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274" w:right="280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6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4</w:t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3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562" w:right="572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16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3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313" w:right="314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7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4</w:t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3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615" w:right="611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29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3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302" w:right="303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6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9</w:t>
            </w:r>
          </w:p>
        </w:tc>
      </w:tr>
      <w:tr>
        <w:trPr>
          <w:trHeight w:val="586" w:hRule="exact"/>
        </w:trPr>
        <w:tc>
          <w:tcPr>
            <w:tcW w:w="2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გ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2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514" w:right="515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16</w:t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2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274" w:right="280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7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9</w:t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2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562" w:right="572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11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2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394" w:right="400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5</w:t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2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615" w:right="611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27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2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302" w:right="303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6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4</w:t>
            </w:r>
          </w:p>
        </w:tc>
      </w:tr>
      <w:tr>
        <w:trPr>
          <w:trHeight w:val="302" w:hRule="exact"/>
        </w:trPr>
        <w:tc>
          <w:tcPr>
            <w:tcW w:w="2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ქ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6"/>
                <w:w w:val="100"/>
                <w:position w:val="1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67" w:right="573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9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274" w:right="280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620" w:right="62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313" w:right="313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0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9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615" w:right="611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11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313" w:right="313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6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591" w:hRule="exact"/>
        </w:trPr>
        <w:tc>
          <w:tcPr>
            <w:tcW w:w="2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გ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და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ყ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ც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3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514" w:right="515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26</w:t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3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ind w:left="25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12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9</w:t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3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562" w:right="572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36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3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16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6</w:t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3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615" w:right="611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62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4"/>
                <w:szCs w:val="14"/>
              </w:rPr>
              <w:jc w:val="left"/>
              <w:spacing w:before="3" w:lineRule="exact" w:line="140"/>
            </w:pPr>
            <w:r>
              <w:rPr>
                <w:sz w:val="14"/>
                <w:szCs w:val="14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14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8</w:t>
            </w:r>
          </w:p>
        </w:tc>
      </w:tr>
      <w:tr>
        <w:trPr>
          <w:trHeight w:val="298" w:hRule="exact"/>
        </w:trPr>
        <w:tc>
          <w:tcPr>
            <w:tcW w:w="2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14" w:right="51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26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58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12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9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62" w:right="57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25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11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5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615" w:right="611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51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12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02" w:hRule="exact"/>
        </w:trPr>
        <w:tc>
          <w:tcPr>
            <w:tcW w:w="24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პ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რი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14" w:right="51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42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58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17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62" w:right="57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41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16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0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615" w:right="611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83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16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6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</w:tbl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7" w:lineRule="exact" w:line="220"/>
      </w:pPr>
      <w:r>
        <w:rPr>
          <w:sz w:val="22"/>
          <w:szCs w:val="22"/>
        </w:rPr>
      </w:r>
    </w:p>
    <w:p>
      <w:pPr>
        <w:rPr>
          <w:rFonts w:cs="Microsoft Sans Serif" w:hAnsi="Microsoft Sans Serif" w:eastAsia="Microsoft Sans Serif" w:ascii="Microsoft Sans Serif"/>
          <w:sz w:val="18"/>
          <w:szCs w:val="18"/>
        </w:rPr>
        <w:jc w:val="left"/>
        <w:spacing w:before="35" w:lineRule="auto" w:line="242"/>
        <w:ind w:left="100" w:right="206"/>
        <w:sectPr>
          <w:pgMar w:header="0" w:footer="846" w:top="1280" w:bottom="280" w:left="1340" w:right="880"/>
          <w:pgSz w:w="12240" w:h="15840"/>
        </w:sectPr>
      </w:pPr>
      <w:r>
        <w:rPr>
          <w:rFonts w:cs="Calibri" w:hAnsi="Calibri" w:eastAsia="Calibri" w:ascii="Calibri"/>
          <w:spacing w:val="0"/>
          <w:w w:val="100"/>
          <w:position w:val="7"/>
          <w:sz w:val="13"/>
          <w:szCs w:val="13"/>
        </w:rPr>
        <w:t>8</w:t>
      </w:r>
      <w:r>
        <w:rPr>
          <w:rFonts w:cs="Calibri" w:hAnsi="Calibri" w:eastAsia="Calibri" w:ascii="Calibri"/>
          <w:spacing w:val="20"/>
          <w:w w:val="100"/>
          <w:position w:val="7"/>
          <w:sz w:val="13"/>
          <w:szCs w:val="13"/>
        </w:rPr>
        <w:t> 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18"/>
          <w:szCs w:val="18"/>
        </w:rPr>
        <w:t>ს</w:t>
      </w:r>
      <w:r>
        <w:rPr>
          <w:rFonts w:cs="Microsoft Sans Serif" w:hAnsi="Microsoft Sans Serif" w:eastAsia="Microsoft Sans Serif" w:ascii="Microsoft Sans Serif"/>
          <w:spacing w:val="-5"/>
          <w:w w:val="91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-2"/>
          <w:w w:val="91"/>
          <w:position w:val="0"/>
          <w:sz w:val="18"/>
          <w:szCs w:val="18"/>
        </w:rPr>
        <w:t>პ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18"/>
          <w:szCs w:val="18"/>
        </w:rPr>
        <w:t>ტ</w:t>
      </w:r>
      <w:r>
        <w:rPr>
          <w:rFonts w:cs="Microsoft Sans Serif" w:hAnsi="Microsoft Sans Serif" w:eastAsia="Microsoft Sans Serif" w:ascii="Microsoft Sans Serif"/>
          <w:spacing w:val="-4"/>
          <w:w w:val="91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-3"/>
          <w:w w:val="91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1"/>
          <w:w w:val="91"/>
          <w:position w:val="0"/>
          <w:sz w:val="18"/>
          <w:szCs w:val="18"/>
        </w:rPr>
        <w:t>უ</w:t>
      </w:r>
      <w:r>
        <w:rPr>
          <w:rFonts w:cs="Microsoft Sans Serif" w:hAnsi="Microsoft Sans Serif" w:eastAsia="Microsoft Sans Serif" w:ascii="Microsoft Sans Serif"/>
          <w:spacing w:val="1"/>
          <w:w w:val="91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5"/>
          <w:w w:val="91"/>
          <w:position w:val="0"/>
          <w:sz w:val="18"/>
          <w:szCs w:val="18"/>
        </w:rPr>
        <w:t> 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C</w:t>
      </w:r>
      <w:r>
        <w:rPr>
          <w:rFonts w:cs="Calibri" w:hAnsi="Calibri" w:eastAsia="Calibri" w:ascii="Calibri"/>
          <w:spacing w:val="-5"/>
          <w:w w:val="100"/>
          <w:position w:val="0"/>
          <w:sz w:val="18"/>
          <w:szCs w:val="18"/>
        </w:rPr>
        <w:t>O</w:t>
      </w:r>
      <w:r>
        <w:rPr>
          <w:rFonts w:cs="Calibri" w:hAnsi="Calibri" w:eastAsia="Calibri" w:ascii="Calibri"/>
          <w:spacing w:val="2"/>
          <w:w w:val="100"/>
          <w:position w:val="0"/>
          <w:sz w:val="18"/>
          <w:szCs w:val="18"/>
        </w:rPr>
        <w:t>V</w:t>
      </w:r>
      <w:r>
        <w:rPr>
          <w:rFonts w:cs="Calibri" w:hAnsi="Calibri" w:eastAsia="Calibri" w:ascii="Calibri"/>
          <w:spacing w:val="2"/>
          <w:w w:val="100"/>
          <w:position w:val="0"/>
          <w:sz w:val="18"/>
          <w:szCs w:val="18"/>
        </w:rPr>
        <w:t>I</w:t>
      </w:r>
      <w:r>
        <w:rPr>
          <w:rFonts w:cs="Calibri" w:hAnsi="Calibri" w:eastAsia="Calibri" w:ascii="Calibri"/>
          <w:spacing w:val="-6"/>
          <w:w w:val="100"/>
          <w:position w:val="0"/>
          <w:sz w:val="18"/>
          <w:szCs w:val="18"/>
        </w:rPr>
        <w:t>D</w:t>
      </w:r>
      <w:r>
        <w:rPr>
          <w:rFonts w:cs="Calibri" w:hAnsi="Calibri" w:eastAsia="Calibri" w:ascii="Calibri"/>
          <w:spacing w:val="2"/>
          <w:w w:val="100"/>
          <w:position w:val="0"/>
          <w:sz w:val="18"/>
          <w:szCs w:val="18"/>
        </w:rPr>
        <w:t>-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19</w:t>
      </w:r>
      <w:r>
        <w:rPr>
          <w:rFonts w:cs="Calibri" w:hAnsi="Calibri" w:eastAsia="Calibri" w:ascii="Calibri"/>
          <w:spacing w:val="2"/>
          <w:w w:val="100"/>
          <w:position w:val="0"/>
          <w:sz w:val="18"/>
          <w:szCs w:val="18"/>
        </w:rPr>
        <w:t>-</w:t>
      </w:r>
      <w:r>
        <w:rPr>
          <w:rFonts w:cs="Microsoft Sans Serif" w:hAnsi="Microsoft Sans Serif" w:eastAsia="Microsoft Sans Serif" w:ascii="Microsoft Sans Serif"/>
          <w:spacing w:val="-6"/>
          <w:w w:val="10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18"/>
          <w:szCs w:val="18"/>
        </w:rPr>
        <w:t>ს</w:t>
      </w:r>
      <w:r>
        <w:rPr>
          <w:rFonts w:cs="Microsoft Sans Serif" w:hAnsi="Microsoft Sans Serif" w:eastAsia="Microsoft Sans Serif" w:ascii="Microsoft Sans Serif"/>
          <w:spacing w:val="-17"/>
          <w:w w:val="10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1"/>
          <w:w w:val="92"/>
          <w:position w:val="0"/>
          <w:sz w:val="18"/>
          <w:szCs w:val="18"/>
        </w:rPr>
        <w:t>ლ</w:t>
      </w:r>
      <w:r>
        <w:rPr>
          <w:rFonts w:cs="Microsoft Sans Serif" w:hAnsi="Microsoft Sans Serif" w:eastAsia="Microsoft Sans Serif" w:ascii="Microsoft Sans Serif"/>
          <w:spacing w:val="-1"/>
          <w:w w:val="92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2"/>
          <w:w w:val="92"/>
          <w:position w:val="0"/>
          <w:sz w:val="18"/>
          <w:szCs w:val="18"/>
        </w:rPr>
        <w:t>ბ</w:t>
      </w:r>
      <w:r>
        <w:rPr>
          <w:rFonts w:cs="Microsoft Sans Serif" w:hAnsi="Microsoft Sans Serif" w:eastAsia="Microsoft Sans Serif" w:ascii="Microsoft Sans Serif"/>
          <w:spacing w:val="-4"/>
          <w:w w:val="92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1"/>
          <w:w w:val="92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-1"/>
          <w:w w:val="92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6"/>
          <w:w w:val="92"/>
          <w:position w:val="0"/>
          <w:sz w:val="18"/>
          <w:szCs w:val="18"/>
        </w:rPr>
        <w:t>ტ</w:t>
      </w:r>
      <w:r>
        <w:rPr>
          <w:rFonts w:cs="Microsoft Sans Serif" w:hAnsi="Microsoft Sans Serif" w:eastAsia="Microsoft Sans Serif" w:ascii="Microsoft Sans Serif"/>
          <w:spacing w:val="1"/>
          <w:w w:val="92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1"/>
          <w:w w:val="92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-6"/>
          <w:w w:val="92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1"/>
          <w:w w:val="92"/>
          <w:position w:val="0"/>
          <w:sz w:val="18"/>
          <w:szCs w:val="18"/>
        </w:rPr>
        <w:t>უ</w:t>
      </w:r>
      <w:r>
        <w:rPr>
          <w:rFonts w:cs="Microsoft Sans Serif" w:hAnsi="Microsoft Sans Serif" w:eastAsia="Microsoft Sans Serif" w:ascii="Microsoft Sans Serif"/>
          <w:spacing w:val="1"/>
          <w:w w:val="92"/>
          <w:position w:val="0"/>
          <w:sz w:val="18"/>
          <w:szCs w:val="18"/>
        </w:rPr>
        <w:t>ლ</w:t>
      </w:r>
      <w:r>
        <w:rPr>
          <w:rFonts w:cs="Microsoft Sans Serif" w:hAnsi="Microsoft Sans Serif" w:eastAsia="Microsoft Sans Serif" w:ascii="Microsoft Sans Serif"/>
          <w:spacing w:val="0"/>
          <w:w w:val="92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-2"/>
          <w:w w:val="92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88"/>
          <w:position w:val="0"/>
          <w:sz w:val="18"/>
          <w:szCs w:val="18"/>
        </w:rPr>
        <w:t>დ</w:t>
      </w:r>
      <w:r>
        <w:rPr>
          <w:rFonts w:cs="Microsoft Sans Serif" w:hAnsi="Microsoft Sans Serif" w:eastAsia="Microsoft Sans Serif" w:ascii="Microsoft Sans Serif"/>
          <w:spacing w:val="-5"/>
          <w:w w:val="88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88"/>
          <w:position w:val="0"/>
          <w:sz w:val="18"/>
          <w:szCs w:val="18"/>
        </w:rPr>
        <w:t>დ</w:t>
      </w:r>
      <w:r>
        <w:rPr>
          <w:rFonts w:cs="Microsoft Sans Serif" w:hAnsi="Microsoft Sans Serif" w:eastAsia="Microsoft Sans Serif" w:ascii="Microsoft Sans Serif"/>
          <w:spacing w:val="-1"/>
          <w:w w:val="88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0"/>
          <w:w w:val="88"/>
          <w:position w:val="0"/>
          <w:sz w:val="18"/>
          <w:szCs w:val="18"/>
        </w:rPr>
        <w:t>ს</w:t>
      </w:r>
      <w:r>
        <w:rPr>
          <w:rFonts w:cs="Microsoft Sans Serif" w:hAnsi="Microsoft Sans Serif" w:eastAsia="Microsoft Sans Serif" w:ascii="Microsoft Sans Serif"/>
          <w:spacing w:val="-5"/>
          <w:w w:val="88"/>
          <w:position w:val="0"/>
          <w:sz w:val="18"/>
          <w:szCs w:val="18"/>
        </w:rPr>
        <w:t>ტ</w:t>
      </w:r>
      <w:r>
        <w:rPr>
          <w:rFonts w:cs="Microsoft Sans Serif" w:hAnsi="Microsoft Sans Serif" w:eastAsia="Microsoft Sans Serif" w:ascii="Microsoft Sans Serif"/>
          <w:spacing w:val="1"/>
          <w:w w:val="88"/>
          <w:position w:val="0"/>
          <w:sz w:val="18"/>
          <w:szCs w:val="18"/>
        </w:rPr>
        <w:t>უ</w:t>
      </w:r>
      <w:r>
        <w:rPr>
          <w:rFonts w:cs="Microsoft Sans Serif" w:hAnsi="Microsoft Sans Serif" w:eastAsia="Microsoft Sans Serif" w:ascii="Microsoft Sans Serif"/>
          <w:spacing w:val="-3"/>
          <w:w w:val="88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2"/>
          <w:w w:val="88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-6"/>
          <w:w w:val="88"/>
          <w:position w:val="0"/>
          <w:sz w:val="18"/>
          <w:szCs w:val="18"/>
        </w:rPr>
        <w:t>ბ</w:t>
      </w:r>
      <w:r>
        <w:rPr>
          <w:rFonts w:cs="Microsoft Sans Serif" w:hAnsi="Microsoft Sans Serif" w:eastAsia="Microsoft Sans Serif" w:ascii="Microsoft Sans Serif"/>
          <w:spacing w:val="1"/>
          <w:w w:val="88"/>
          <w:position w:val="0"/>
          <w:sz w:val="18"/>
          <w:szCs w:val="18"/>
        </w:rPr>
        <w:t>უ</w:t>
      </w:r>
      <w:r>
        <w:rPr>
          <w:rFonts w:cs="Microsoft Sans Serif" w:hAnsi="Microsoft Sans Serif" w:eastAsia="Microsoft Sans Serif" w:ascii="Microsoft Sans Serif"/>
          <w:spacing w:val="1"/>
          <w:w w:val="88"/>
          <w:position w:val="0"/>
          <w:sz w:val="18"/>
          <w:szCs w:val="18"/>
        </w:rPr>
        <w:t>ლ</w:t>
      </w:r>
      <w:r>
        <w:rPr>
          <w:rFonts w:cs="Microsoft Sans Serif" w:hAnsi="Microsoft Sans Serif" w:eastAsia="Microsoft Sans Serif" w:ascii="Microsoft Sans Serif"/>
          <w:spacing w:val="0"/>
          <w:w w:val="88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-1"/>
          <w:w w:val="88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88"/>
          <w:position w:val="0"/>
          <w:sz w:val="18"/>
          <w:szCs w:val="18"/>
        </w:rPr>
        <w:t>შ</w:t>
      </w:r>
      <w:r>
        <w:rPr>
          <w:rFonts w:cs="Microsoft Sans Serif" w:hAnsi="Microsoft Sans Serif" w:eastAsia="Microsoft Sans Serif" w:ascii="Microsoft Sans Serif"/>
          <w:spacing w:val="-3"/>
          <w:w w:val="88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8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-6"/>
          <w:w w:val="88"/>
          <w:position w:val="0"/>
          <w:sz w:val="18"/>
          <w:szCs w:val="18"/>
        </w:rPr>
        <w:t>თ</w:t>
      </w:r>
      <w:r>
        <w:rPr>
          <w:rFonts w:cs="Microsoft Sans Serif" w:hAnsi="Microsoft Sans Serif" w:eastAsia="Microsoft Sans Serif" w:ascii="Microsoft Sans Serif"/>
          <w:spacing w:val="2"/>
          <w:w w:val="88"/>
          <w:position w:val="0"/>
          <w:sz w:val="18"/>
          <w:szCs w:val="18"/>
        </w:rPr>
        <w:t>ხ</w:t>
      </w:r>
      <w:r>
        <w:rPr>
          <w:rFonts w:cs="Microsoft Sans Serif" w:hAnsi="Microsoft Sans Serif" w:eastAsia="Microsoft Sans Serif" w:ascii="Microsoft Sans Serif"/>
          <w:spacing w:val="-2"/>
          <w:w w:val="88"/>
          <w:position w:val="0"/>
          <w:sz w:val="18"/>
          <w:szCs w:val="18"/>
        </w:rPr>
        <w:t>ვ</w:t>
      </w:r>
      <w:r>
        <w:rPr>
          <w:rFonts w:cs="Microsoft Sans Serif" w:hAnsi="Microsoft Sans Serif" w:eastAsia="Microsoft Sans Serif" w:ascii="Microsoft Sans Serif"/>
          <w:spacing w:val="2"/>
          <w:w w:val="88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-2"/>
          <w:w w:val="88"/>
          <w:position w:val="0"/>
          <w:sz w:val="18"/>
          <w:szCs w:val="18"/>
        </w:rPr>
        <w:t>ვ</w:t>
      </w:r>
      <w:r>
        <w:rPr>
          <w:rFonts w:cs="Microsoft Sans Serif" w:hAnsi="Microsoft Sans Serif" w:eastAsia="Microsoft Sans Serif" w:ascii="Microsoft Sans Serif"/>
          <w:spacing w:val="1"/>
          <w:w w:val="88"/>
          <w:position w:val="0"/>
          <w:sz w:val="18"/>
          <w:szCs w:val="18"/>
        </w:rPr>
        <w:t>ა</w:t>
      </w:r>
      <w:r>
        <w:rPr>
          <w:rFonts w:cs="Calibri" w:hAnsi="Calibri" w:eastAsia="Calibri" w:ascii="Calibri"/>
          <w:spacing w:val="0"/>
          <w:w w:val="88"/>
          <w:position w:val="0"/>
          <w:sz w:val="18"/>
          <w:szCs w:val="18"/>
        </w:rPr>
        <w:t>,</w:t>
      </w:r>
      <w:r>
        <w:rPr>
          <w:rFonts w:cs="Calibri" w:hAnsi="Calibri" w:eastAsia="Calibri" w:ascii="Calibri"/>
          <w:spacing w:val="27"/>
          <w:w w:val="88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1"/>
          <w:w w:val="88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-3"/>
          <w:w w:val="88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-3"/>
          <w:w w:val="88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2"/>
          <w:w w:val="88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1"/>
          <w:w w:val="88"/>
          <w:position w:val="0"/>
          <w:sz w:val="18"/>
          <w:szCs w:val="18"/>
        </w:rPr>
        <w:t>ლ</w:t>
      </w:r>
      <w:r>
        <w:rPr>
          <w:rFonts w:cs="Microsoft Sans Serif" w:hAnsi="Microsoft Sans Serif" w:eastAsia="Microsoft Sans Serif" w:ascii="Microsoft Sans Serif"/>
          <w:spacing w:val="-1"/>
          <w:w w:val="88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8"/>
          <w:position w:val="0"/>
          <w:sz w:val="18"/>
          <w:szCs w:val="18"/>
        </w:rPr>
        <w:t>ც</w:t>
      </w:r>
      <w:r>
        <w:rPr>
          <w:rFonts w:cs="Microsoft Sans Serif" w:hAnsi="Microsoft Sans Serif" w:eastAsia="Microsoft Sans Serif" w:ascii="Microsoft Sans Serif"/>
          <w:spacing w:val="0"/>
          <w:w w:val="88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1"/>
          <w:w w:val="88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1"/>
          <w:w w:val="88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0"/>
          <w:w w:val="88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11"/>
          <w:w w:val="88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2"/>
          <w:w w:val="88"/>
          <w:position w:val="0"/>
          <w:sz w:val="18"/>
          <w:szCs w:val="18"/>
        </w:rPr>
        <w:t>გ</w:t>
      </w:r>
      <w:r>
        <w:rPr>
          <w:rFonts w:cs="Microsoft Sans Serif" w:hAnsi="Microsoft Sans Serif" w:eastAsia="Microsoft Sans Serif" w:ascii="Microsoft Sans Serif"/>
          <w:spacing w:val="-5"/>
          <w:w w:val="88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88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1"/>
          <w:w w:val="88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-5"/>
          <w:w w:val="88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1"/>
          <w:w w:val="88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-1"/>
          <w:w w:val="88"/>
          <w:position w:val="0"/>
          <w:sz w:val="18"/>
          <w:szCs w:val="18"/>
        </w:rPr>
        <w:t>ჩ</w:t>
      </w:r>
      <w:r>
        <w:rPr>
          <w:rFonts w:cs="Microsoft Sans Serif" w:hAnsi="Microsoft Sans Serif" w:eastAsia="Microsoft Sans Serif" w:ascii="Microsoft Sans Serif"/>
          <w:spacing w:val="2"/>
          <w:w w:val="88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-2"/>
          <w:w w:val="88"/>
          <w:position w:val="0"/>
          <w:sz w:val="18"/>
          <w:szCs w:val="18"/>
        </w:rPr>
        <w:t>ვ</w:t>
      </w:r>
      <w:r>
        <w:rPr>
          <w:rFonts w:cs="Microsoft Sans Serif" w:hAnsi="Microsoft Sans Serif" w:eastAsia="Microsoft Sans Serif" w:ascii="Microsoft Sans Serif"/>
          <w:spacing w:val="0"/>
          <w:w w:val="88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37"/>
          <w:w w:val="88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1"/>
          <w:w w:val="100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-1"/>
          <w:w w:val="10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6"/>
          <w:w w:val="10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-3"/>
          <w:w w:val="100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0"/>
          <w:w w:val="93"/>
          <w:position w:val="0"/>
          <w:sz w:val="18"/>
          <w:szCs w:val="18"/>
        </w:rPr>
        <w:t>ს</w:t>
      </w:r>
      <w:r>
        <w:rPr>
          <w:rFonts w:cs="Microsoft Sans Serif" w:hAnsi="Microsoft Sans Serif" w:eastAsia="Microsoft Sans Serif" w:ascii="Microsoft Sans Serif"/>
          <w:spacing w:val="-1"/>
          <w:w w:val="93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93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-2"/>
          <w:w w:val="93"/>
          <w:position w:val="0"/>
          <w:sz w:val="18"/>
          <w:szCs w:val="18"/>
        </w:rPr>
        <w:t>პ</w:t>
      </w:r>
      <w:r>
        <w:rPr>
          <w:rFonts w:cs="Microsoft Sans Serif" w:hAnsi="Microsoft Sans Serif" w:eastAsia="Microsoft Sans Serif" w:ascii="Microsoft Sans Serif"/>
          <w:spacing w:val="-6"/>
          <w:w w:val="93"/>
          <w:position w:val="0"/>
          <w:sz w:val="18"/>
          <w:szCs w:val="18"/>
        </w:rPr>
        <w:t>ტ</w:t>
      </w:r>
      <w:r>
        <w:rPr>
          <w:rFonts w:cs="Microsoft Sans Serif" w:hAnsi="Microsoft Sans Serif" w:eastAsia="Microsoft Sans Serif" w:ascii="Microsoft Sans Serif"/>
          <w:spacing w:val="1"/>
          <w:w w:val="93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2"/>
          <w:w w:val="93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-1"/>
          <w:w w:val="93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3"/>
          <w:position w:val="0"/>
          <w:sz w:val="18"/>
          <w:szCs w:val="18"/>
        </w:rPr>
        <w:t>თ</w:t>
      </w:r>
      <w:r>
        <w:rPr>
          <w:rFonts w:cs="Microsoft Sans Serif" w:hAnsi="Microsoft Sans Serif" w:eastAsia="Microsoft Sans Serif" w:ascii="Microsoft Sans Serif"/>
          <w:spacing w:val="-11"/>
          <w:w w:val="93"/>
          <w:position w:val="0"/>
          <w:sz w:val="18"/>
          <w:szCs w:val="18"/>
        </w:rPr>
        <w:t> </w:t>
      </w:r>
      <w:r>
        <w:rPr>
          <w:rFonts w:cs="Calibri" w:hAnsi="Calibri" w:eastAsia="Calibri" w:ascii="Calibri"/>
          <w:spacing w:val="2"/>
          <w:w w:val="100"/>
          <w:position w:val="0"/>
          <w:sz w:val="18"/>
          <w:szCs w:val="18"/>
        </w:rPr>
        <w:t>(</w:t>
      </w:r>
      <w:r>
        <w:rPr>
          <w:rFonts w:cs="Calibri" w:hAnsi="Calibri" w:eastAsia="Calibri" w:ascii="Calibri"/>
          <w:spacing w:val="-4"/>
          <w:w w:val="100"/>
          <w:position w:val="0"/>
          <w:sz w:val="18"/>
          <w:szCs w:val="18"/>
        </w:rPr>
        <w:t>W</w:t>
      </w:r>
      <w:r>
        <w:rPr>
          <w:rFonts w:cs="Calibri" w:hAnsi="Calibri" w:eastAsia="Calibri" w:ascii="Calibri"/>
          <w:spacing w:val="1"/>
          <w:w w:val="100"/>
          <w:position w:val="0"/>
          <w:sz w:val="18"/>
          <w:szCs w:val="18"/>
        </w:rPr>
        <w:t>H</w:t>
      </w:r>
      <w:r>
        <w:rPr>
          <w:rFonts w:cs="Calibri" w:hAnsi="Calibri" w:eastAsia="Calibri" w:ascii="Calibri"/>
          <w:spacing w:val="0"/>
          <w:w w:val="100"/>
          <w:position w:val="0"/>
          <w:sz w:val="18"/>
          <w:szCs w:val="18"/>
        </w:rPr>
        <w:t>O</w:t>
      </w:r>
      <w:r>
        <w:rPr>
          <w:rFonts w:cs="Calibri" w:hAnsi="Calibri" w:eastAsia="Calibri" w:ascii="Calibri"/>
          <w:spacing w:val="1"/>
          <w:w w:val="100"/>
          <w:position w:val="0"/>
          <w:sz w:val="18"/>
          <w:szCs w:val="18"/>
        </w:rPr>
        <w:t> 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C</w:t>
      </w:r>
      <w:r>
        <w:rPr>
          <w:rFonts w:cs="Calibri" w:hAnsi="Calibri" w:eastAsia="Calibri" w:ascii="Calibri"/>
          <w:spacing w:val="0"/>
          <w:w w:val="100"/>
          <w:position w:val="0"/>
          <w:sz w:val="18"/>
          <w:szCs w:val="18"/>
        </w:rPr>
        <w:t>o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r</w:t>
      </w:r>
      <w:r>
        <w:rPr>
          <w:rFonts w:cs="Calibri" w:hAnsi="Calibri" w:eastAsia="Calibri" w:ascii="Calibri"/>
          <w:spacing w:val="0"/>
          <w:w w:val="100"/>
          <w:position w:val="0"/>
          <w:sz w:val="18"/>
          <w:szCs w:val="18"/>
        </w:rPr>
        <w:t>on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a</w:t>
      </w:r>
      <w:r>
        <w:rPr>
          <w:rFonts w:cs="Calibri" w:hAnsi="Calibri" w:eastAsia="Calibri" w:ascii="Calibri"/>
          <w:spacing w:val="-6"/>
          <w:w w:val="100"/>
          <w:position w:val="0"/>
          <w:sz w:val="18"/>
          <w:szCs w:val="18"/>
        </w:rPr>
        <w:t>v</w:t>
      </w:r>
      <w:r>
        <w:rPr>
          <w:rFonts w:cs="Calibri" w:hAnsi="Calibri" w:eastAsia="Calibri" w:ascii="Calibri"/>
          <w:spacing w:val="1"/>
          <w:w w:val="100"/>
          <w:position w:val="0"/>
          <w:sz w:val="18"/>
          <w:szCs w:val="18"/>
        </w:rPr>
        <w:t>i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r</w:t>
      </w:r>
      <w:r>
        <w:rPr>
          <w:rFonts w:cs="Calibri" w:hAnsi="Calibri" w:eastAsia="Calibri" w:ascii="Calibri"/>
          <w:spacing w:val="0"/>
          <w:w w:val="100"/>
          <w:position w:val="0"/>
          <w:sz w:val="18"/>
          <w:szCs w:val="18"/>
        </w:rPr>
        <w:t>us</w:t>
      </w:r>
      <w:r>
        <w:rPr>
          <w:rFonts w:cs="Calibri" w:hAnsi="Calibri" w:eastAsia="Calibri" w:ascii="Calibri"/>
          <w:spacing w:val="7"/>
          <w:w w:val="100"/>
          <w:position w:val="0"/>
          <w:sz w:val="18"/>
          <w:szCs w:val="18"/>
        </w:rPr>
        <w:t> </w:t>
      </w:r>
      <w:r>
        <w:rPr>
          <w:rFonts w:cs="Calibri" w:hAnsi="Calibri" w:eastAsia="Calibri" w:ascii="Calibri"/>
          <w:spacing w:val="-5"/>
          <w:w w:val="100"/>
          <w:position w:val="0"/>
          <w:sz w:val="18"/>
          <w:szCs w:val="18"/>
        </w:rPr>
        <w:t>d</w:t>
      </w:r>
      <w:r>
        <w:rPr>
          <w:rFonts w:cs="Calibri" w:hAnsi="Calibri" w:eastAsia="Calibri" w:ascii="Calibri"/>
          <w:spacing w:val="1"/>
          <w:w w:val="100"/>
          <w:position w:val="0"/>
          <w:sz w:val="18"/>
          <w:szCs w:val="18"/>
        </w:rPr>
        <w:t>i</w:t>
      </w:r>
      <w:r>
        <w:rPr>
          <w:rFonts w:cs="Calibri" w:hAnsi="Calibri" w:eastAsia="Calibri" w:ascii="Calibri"/>
          <w:spacing w:val="1"/>
          <w:w w:val="100"/>
          <w:position w:val="0"/>
          <w:sz w:val="18"/>
          <w:szCs w:val="18"/>
        </w:rPr>
        <w:t>s</w:t>
      </w:r>
      <w:r>
        <w:rPr>
          <w:rFonts w:cs="Calibri" w:hAnsi="Calibri" w:eastAsia="Calibri" w:ascii="Calibri"/>
          <w:spacing w:val="0"/>
          <w:w w:val="100"/>
          <w:position w:val="0"/>
          <w:sz w:val="18"/>
          <w:szCs w:val="18"/>
        </w:rPr>
        <w:t>e</w:t>
      </w:r>
      <w:r>
        <w:rPr>
          <w:rFonts w:cs="Calibri" w:hAnsi="Calibri" w:eastAsia="Calibri" w:ascii="Calibri"/>
          <w:spacing w:val="-5"/>
          <w:w w:val="100"/>
          <w:position w:val="0"/>
          <w:sz w:val="18"/>
          <w:szCs w:val="18"/>
        </w:rPr>
        <w:t>a</w:t>
      </w:r>
      <w:r>
        <w:rPr>
          <w:rFonts w:cs="Calibri" w:hAnsi="Calibri" w:eastAsia="Calibri" w:ascii="Calibri"/>
          <w:spacing w:val="1"/>
          <w:w w:val="100"/>
          <w:position w:val="0"/>
          <w:sz w:val="18"/>
          <w:szCs w:val="18"/>
        </w:rPr>
        <w:t>s</w:t>
      </w:r>
      <w:r>
        <w:rPr>
          <w:rFonts w:cs="Calibri" w:hAnsi="Calibri" w:eastAsia="Calibri" w:ascii="Calibri"/>
          <w:spacing w:val="0"/>
          <w:w w:val="100"/>
          <w:position w:val="0"/>
          <w:sz w:val="18"/>
          <w:szCs w:val="18"/>
        </w:rPr>
        <w:t>e</w:t>
      </w:r>
      <w:r>
        <w:rPr>
          <w:rFonts w:cs="Calibri" w:hAnsi="Calibri" w:eastAsia="Calibri" w:ascii="Calibri"/>
          <w:spacing w:val="8"/>
          <w:w w:val="100"/>
          <w:position w:val="0"/>
          <w:sz w:val="18"/>
          <w:szCs w:val="18"/>
        </w:rPr>
        <w:t> 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2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0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1</w:t>
      </w:r>
      <w:r>
        <w:rPr>
          <w:rFonts w:cs="Calibri" w:hAnsi="Calibri" w:eastAsia="Calibri" w:ascii="Calibri"/>
          <w:spacing w:val="0"/>
          <w:w w:val="100"/>
          <w:position w:val="0"/>
          <w:sz w:val="18"/>
          <w:szCs w:val="18"/>
        </w:rPr>
        <w:t>9</w:t>
      </w:r>
      <w:r>
        <w:rPr>
          <w:rFonts w:cs="Calibri" w:hAnsi="Calibri" w:eastAsia="Calibri" w:ascii="Calibri"/>
          <w:spacing w:val="-4"/>
          <w:w w:val="100"/>
          <w:position w:val="0"/>
          <w:sz w:val="18"/>
          <w:szCs w:val="18"/>
        </w:rPr>
        <w:t> </w:t>
      </w:r>
      <w:r>
        <w:rPr>
          <w:rFonts w:cs="Calibri" w:hAnsi="Calibri" w:eastAsia="Calibri" w:ascii="Calibri"/>
          <w:spacing w:val="2"/>
          <w:w w:val="100"/>
          <w:position w:val="0"/>
          <w:sz w:val="18"/>
          <w:szCs w:val="18"/>
        </w:rPr>
        <w:t>(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C</w:t>
      </w:r>
      <w:r>
        <w:rPr>
          <w:rFonts w:cs="Calibri" w:hAnsi="Calibri" w:eastAsia="Calibri" w:ascii="Calibri"/>
          <w:spacing w:val="-5"/>
          <w:w w:val="100"/>
          <w:position w:val="0"/>
          <w:sz w:val="18"/>
          <w:szCs w:val="18"/>
        </w:rPr>
        <w:t>O</w:t>
      </w:r>
      <w:r>
        <w:rPr>
          <w:rFonts w:cs="Calibri" w:hAnsi="Calibri" w:eastAsia="Calibri" w:ascii="Calibri"/>
          <w:spacing w:val="2"/>
          <w:w w:val="100"/>
          <w:position w:val="0"/>
          <w:sz w:val="18"/>
          <w:szCs w:val="18"/>
        </w:rPr>
        <w:t>V</w:t>
      </w:r>
      <w:r>
        <w:rPr>
          <w:rFonts w:cs="Calibri" w:hAnsi="Calibri" w:eastAsia="Calibri" w:ascii="Calibri"/>
          <w:spacing w:val="2"/>
          <w:w w:val="100"/>
          <w:position w:val="0"/>
          <w:sz w:val="18"/>
          <w:szCs w:val="18"/>
        </w:rPr>
        <w:t>I</w:t>
      </w:r>
      <w:r>
        <w:rPr>
          <w:rFonts w:cs="Calibri" w:hAnsi="Calibri" w:eastAsia="Calibri" w:ascii="Calibri"/>
          <w:spacing w:val="-4"/>
          <w:w w:val="100"/>
          <w:position w:val="0"/>
          <w:sz w:val="18"/>
          <w:szCs w:val="18"/>
        </w:rPr>
        <w:t>D</w:t>
      </w:r>
      <w:r>
        <w:rPr>
          <w:rFonts w:cs="Calibri" w:hAnsi="Calibri" w:eastAsia="Calibri" w:ascii="Calibri"/>
          <w:spacing w:val="2"/>
          <w:w w:val="100"/>
          <w:position w:val="0"/>
          <w:sz w:val="18"/>
          <w:szCs w:val="18"/>
        </w:rPr>
        <w:t>-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1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9</w:t>
      </w:r>
      <w:r>
        <w:rPr>
          <w:rFonts w:cs="Calibri" w:hAnsi="Calibri" w:eastAsia="Calibri" w:ascii="Calibri"/>
          <w:spacing w:val="0"/>
          <w:w w:val="100"/>
          <w:position w:val="0"/>
          <w:sz w:val="18"/>
          <w:szCs w:val="18"/>
        </w:rPr>
        <w:t>)</w:t>
      </w:r>
      <w:r>
        <w:rPr>
          <w:rFonts w:cs="Calibri" w:hAnsi="Calibri" w:eastAsia="Calibri" w:ascii="Calibri"/>
          <w:spacing w:val="8"/>
          <w:w w:val="100"/>
          <w:position w:val="0"/>
          <w:sz w:val="18"/>
          <w:szCs w:val="18"/>
        </w:rPr>
        <w:t> </w:t>
      </w:r>
      <w:r>
        <w:rPr>
          <w:rFonts w:cs="Calibri" w:hAnsi="Calibri" w:eastAsia="Calibri" w:ascii="Calibri"/>
          <w:spacing w:val="-2"/>
          <w:w w:val="100"/>
          <w:position w:val="0"/>
          <w:sz w:val="18"/>
          <w:szCs w:val="18"/>
        </w:rPr>
        <w:t>S</w:t>
      </w:r>
      <w:r>
        <w:rPr>
          <w:rFonts w:cs="Calibri" w:hAnsi="Calibri" w:eastAsia="Calibri" w:ascii="Calibri"/>
          <w:spacing w:val="1"/>
          <w:w w:val="100"/>
          <w:position w:val="0"/>
          <w:sz w:val="18"/>
          <w:szCs w:val="18"/>
        </w:rPr>
        <w:t>i</w:t>
      </w:r>
      <w:r>
        <w:rPr>
          <w:rFonts w:cs="Calibri" w:hAnsi="Calibri" w:eastAsia="Calibri" w:ascii="Calibri"/>
          <w:spacing w:val="-3"/>
          <w:w w:val="100"/>
          <w:position w:val="0"/>
          <w:sz w:val="18"/>
          <w:szCs w:val="18"/>
        </w:rPr>
        <w:t>t</w:t>
      </w:r>
      <w:r>
        <w:rPr>
          <w:rFonts w:cs="Calibri" w:hAnsi="Calibri" w:eastAsia="Calibri" w:ascii="Calibri"/>
          <w:spacing w:val="0"/>
          <w:w w:val="100"/>
          <w:position w:val="0"/>
          <w:sz w:val="18"/>
          <w:szCs w:val="18"/>
        </w:rPr>
        <w:t>u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a</w:t>
      </w:r>
      <w:r>
        <w:rPr>
          <w:rFonts w:cs="Calibri" w:hAnsi="Calibri" w:eastAsia="Calibri" w:ascii="Calibri"/>
          <w:spacing w:val="1"/>
          <w:w w:val="100"/>
          <w:position w:val="0"/>
          <w:sz w:val="18"/>
          <w:szCs w:val="18"/>
        </w:rPr>
        <w:t>t</w:t>
      </w:r>
      <w:r>
        <w:rPr>
          <w:rFonts w:cs="Calibri" w:hAnsi="Calibri" w:eastAsia="Calibri" w:ascii="Calibri"/>
          <w:spacing w:val="-3"/>
          <w:w w:val="100"/>
          <w:position w:val="0"/>
          <w:sz w:val="18"/>
          <w:szCs w:val="18"/>
        </w:rPr>
        <w:t>i</w:t>
      </w:r>
      <w:r>
        <w:rPr>
          <w:rFonts w:cs="Calibri" w:hAnsi="Calibri" w:eastAsia="Calibri" w:ascii="Calibri"/>
          <w:spacing w:val="0"/>
          <w:w w:val="100"/>
          <w:position w:val="0"/>
          <w:sz w:val="18"/>
          <w:szCs w:val="18"/>
        </w:rPr>
        <w:t>on</w:t>
      </w:r>
      <w:r>
        <w:rPr>
          <w:rFonts w:cs="Calibri" w:hAnsi="Calibri" w:eastAsia="Calibri" w:ascii="Calibri"/>
          <w:spacing w:val="4"/>
          <w:w w:val="100"/>
          <w:position w:val="0"/>
          <w:sz w:val="18"/>
          <w:szCs w:val="18"/>
        </w:rPr>
        <w:t> </w:t>
      </w:r>
      <w:r>
        <w:rPr>
          <w:rFonts w:cs="Calibri" w:hAnsi="Calibri" w:eastAsia="Calibri" w:ascii="Calibri"/>
          <w:spacing w:val="-3"/>
          <w:w w:val="100"/>
          <w:position w:val="0"/>
          <w:sz w:val="18"/>
          <w:szCs w:val="18"/>
        </w:rPr>
        <w:t>R</w:t>
      </w:r>
      <w:r>
        <w:rPr>
          <w:rFonts w:cs="Calibri" w:hAnsi="Calibri" w:eastAsia="Calibri" w:ascii="Calibri"/>
          <w:spacing w:val="0"/>
          <w:w w:val="100"/>
          <w:position w:val="0"/>
          <w:sz w:val="18"/>
          <w:szCs w:val="18"/>
        </w:rPr>
        <w:t>epo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r</w:t>
      </w:r>
      <w:r>
        <w:rPr>
          <w:rFonts w:cs="Calibri" w:hAnsi="Calibri" w:eastAsia="Calibri" w:ascii="Calibri"/>
          <w:spacing w:val="0"/>
          <w:w w:val="100"/>
          <w:position w:val="0"/>
          <w:sz w:val="18"/>
          <w:szCs w:val="18"/>
        </w:rPr>
        <w:t>t</w:t>
      </w:r>
      <w:r>
        <w:rPr>
          <w:rFonts w:cs="Calibri" w:hAnsi="Calibri" w:eastAsia="Calibri" w:ascii="Calibri"/>
          <w:spacing w:val="6"/>
          <w:w w:val="10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0"/>
          <w:w w:val="172"/>
          <w:position w:val="0"/>
          <w:sz w:val="18"/>
          <w:szCs w:val="18"/>
        </w:rPr>
        <w:t>–</w:t>
      </w:r>
      <w:r>
        <w:rPr>
          <w:rFonts w:cs="Microsoft Sans Serif" w:hAnsi="Microsoft Sans Serif" w:eastAsia="Microsoft Sans Serif" w:ascii="Microsoft Sans Serif"/>
          <w:spacing w:val="-43"/>
          <w:w w:val="172"/>
          <w:position w:val="0"/>
          <w:sz w:val="18"/>
          <w:szCs w:val="18"/>
        </w:rPr>
        <w:t> 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7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3</w:t>
      </w:r>
      <w:r>
        <w:rPr>
          <w:rFonts w:cs="Calibri" w:hAnsi="Calibri" w:eastAsia="Calibri" w:ascii="Calibri"/>
          <w:spacing w:val="-3"/>
          <w:w w:val="100"/>
          <w:position w:val="0"/>
          <w:sz w:val="18"/>
          <w:szCs w:val="18"/>
        </w:rPr>
        <w:t>)</w:t>
      </w:r>
      <w:r>
        <w:rPr>
          <w:rFonts w:cs="Calibri" w:hAnsi="Calibri" w:eastAsia="Calibri" w:ascii="Calibri"/>
          <w:spacing w:val="0"/>
          <w:w w:val="100"/>
          <w:position w:val="0"/>
          <w:sz w:val="18"/>
          <w:szCs w:val="18"/>
        </w:rPr>
        <w:t>.</w:t>
      </w:r>
      <w:r>
        <w:rPr>
          <w:rFonts w:cs="Calibri" w:hAnsi="Calibri" w:eastAsia="Calibri" w:ascii="Calibri"/>
          <w:spacing w:val="3"/>
          <w:w w:val="10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4"/>
          <w:w w:val="90"/>
          <w:position w:val="0"/>
          <w:sz w:val="18"/>
          <w:szCs w:val="18"/>
        </w:rPr>
        <w:t>ღ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ნ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შ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ნ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უ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18"/>
          <w:szCs w:val="18"/>
        </w:rPr>
        <w:t>ლ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18"/>
          <w:szCs w:val="18"/>
        </w:rPr>
        <w:t> 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8</w:t>
      </w:r>
      <w:r>
        <w:rPr>
          <w:rFonts w:cs="Calibri" w:hAnsi="Calibri" w:eastAsia="Calibri" w:ascii="Calibri"/>
          <w:spacing w:val="0"/>
          <w:w w:val="100"/>
          <w:position w:val="0"/>
          <w:sz w:val="18"/>
          <w:szCs w:val="18"/>
        </w:rPr>
        <w:t>3</w:t>
      </w:r>
      <w:r>
        <w:rPr>
          <w:rFonts w:cs="Calibri" w:hAnsi="Calibri" w:eastAsia="Calibri" w:ascii="Calibri"/>
          <w:spacing w:val="-1"/>
          <w:w w:val="10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3"/>
          <w:w w:val="91"/>
          <w:position w:val="0"/>
          <w:sz w:val="18"/>
          <w:szCs w:val="18"/>
        </w:rPr>
        <w:t>შ</w:t>
      </w:r>
      <w:r>
        <w:rPr>
          <w:rFonts w:cs="Microsoft Sans Serif" w:hAnsi="Microsoft Sans Serif" w:eastAsia="Microsoft Sans Serif" w:ascii="Microsoft Sans Serif"/>
          <w:spacing w:val="-3"/>
          <w:w w:val="91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-2"/>
          <w:w w:val="91"/>
          <w:position w:val="0"/>
          <w:sz w:val="18"/>
          <w:szCs w:val="18"/>
        </w:rPr>
        <w:t>თ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18"/>
          <w:szCs w:val="18"/>
        </w:rPr>
        <w:t>ხ</w:t>
      </w:r>
      <w:r>
        <w:rPr>
          <w:rFonts w:cs="Microsoft Sans Serif" w:hAnsi="Microsoft Sans Serif" w:eastAsia="Microsoft Sans Serif" w:ascii="Microsoft Sans Serif"/>
          <w:spacing w:val="-6"/>
          <w:w w:val="91"/>
          <w:position w:val="0"/>
          <w:sz w:val="18"/>
          <w:szCs w:val="18"/>
        </w:rPr>
        <w:t>ვ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-2"/>
          <w:w w:val="91"/>
          <w:position w:val="0"/>
          <w:sz w:val="18"/>
          <w:szCs w:val="18"/>
        </w:rPr>
        <w:t>ვ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12"/>
          <w:w w:val="91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1"/>
          <w:w w:val="91"/>
          <w:position w:val="0"/>
          <w:sz w:val="18"/>
          <w:szCs w:val="18"/>
        </w:rPr>
        <w:t>უ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18"/>
          <w:szCs w:val="18"/>
        </w:rPr>
        <w:t>ს</w:t>
      </w:r>
      <w:r>
        <w:rPr>
          <w:rFonts w:cs="Microsoft Sans Serif" w:hAnsi="Microsoft Sans Serif" w:eastAsia="Microsoft Sans Serif" w:ascii="Microsoft Sans Serif"/>
          <w:spacing w:val="-5"/>
          <w:w w:val="91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-2"/>
          <w:w w:val="91"/>
          <w:position w:val="0"/>
          <w:sz w:val="18"/>
          <w:szCs w:val="18"/>
        </w:rPr>
        <w:t>პ</w:t>
      </w:r>
      <w:r>
        <w:rPr>
          <w:rFonts w:cs="Microsoft Sans Serif" w:hAnsi="Microsoft Sans Serif" w:eastAsia="Microsoft Sans Serif" w:ascii="Microsoft Sans Serif"/>
          <w:spacing w:val="-5"/>
          <w:w w:val="91"/>
          <w:position w:val="0"/>
          <w:sz w:val="18"/>
          <w:szCs w:val="18"/>
        </w:rPr>
        <w:t>ტ</w:t>
      </w:r>
      <w:r>
        <w:rPr>
          <w:rFonts w:cs="Microsoft Sans Serif" w:hAnsi="Microsoft Sans Serif" w:eastAsia="Microsoft Sans Serif" w:ascii="Microsoft Sans Serif"/>
          <w:spacing w:val="1"/>
          <w:w w:val="91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-3"/>
          <w:w w:val="91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11"/>
          <w:w w:val="91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5"/>
          <w:w w:val="91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18"/>
          <w:szCs w:val="18"/>
        </w:rPr>
        <w:t>ყო</w:t>
      </w:r>
      <w:r>
        <w:rPr>
          <w:rFonts w:cs="Microsoft Sans Serif" w:hAnsi="Microsoft Sans Serif" w:eastAsia="Microsoft Sans Serif" w:ascii="Microsoft Sans Serif"/>
          <w:spacing w:val="5"/>
          <w:w w:val="91"/>
          <w:position w:val="0"/>
          <w:sz w:val="18"/>
          <w:szCs w:val="18"/>
        </w:rPr>
        <w:t> </w:t>
      </w:r>
      <w:r>
        <w:rPr>
          <w:rFonts w:cs="Calibri" w:hAnsi="Calibri" w:eastAsia="Calibri" w:ascii="Calibri"/>
          <w:spacing w:val="2"/>
          <w:w w:val="101"/>
          <w:position w:val="0"/>
          <w:sz w:val="18"/>
          <w:szCs w:val="18"/>
        </w:rPr>
        <w:t>P</w:t>
      </w:r>
      <w:r>
        <w:rPr>
          <w:rFonts w:cs="Calibri" w:hAnsi="Calibri" w:eastAsia="Calibri" w:ascii="Calibri"/>
          <w:spacing w:val="-6"/>
          <w:w w:val="101"/>
          <w:position w:val="0"/>
          <w:sz w:val="18"/>
          <w:szCs w:val="18"/>
        </w:rPr>
        <w:t>C</w:t>
      </w:r>
      <w:r>
        <w:rPr>
          <w:rFonts w:cs="Calibri" w:hAnsi="Calibri" w:eastAsia="Calibri" w:ascii="Calibri"/>
          <w:spacing w:val="0"/>
          <w:w w:val="101"/>
          <w:position w:val="0"/>
          <w:sz w:val="18"/>
          <w:szCs w:val="18"/>
        </w:rPr>
        <w:t>R</w:t>
      </w:r>
      <w:r>
        <w:rPr>
          <w:rFonts w:cs="Calibri" w:hAnsi="Calibri" w:eastAsia="Calibri" w:ascii="Calibri"/>
          <w:spacing w:val="0"/>
          <w:w w:val="101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ტ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18"/>
          <w:szCs w:val="18"/>
        </w:rPr>
        <w:t>ს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ტ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18"/>
          <w:szCs w:val="18"/>
        </w:rPr>
        <w:t>ბ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18"/>
          <w:szCs w:val="18"/>
        </w:rPr>
        <w:t>ს</w:t>
      </w:r>
      <w:r>
        <w:rPr>
          <w:rFonts w:cs="Microsoft Sans Serif" w:hAnsi="Microsoft Sans Serif" w:eastAsia="Microsoft Sans Serif" w:ascii="Microsoft Sans Serif"/>
          <w:spacing w:val="26"/>
          <w:w w:val="9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დ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18"/>
          <w:szCs w:val="18"/>
        </w:rPr>
        <w:t>ღ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18"/>
          <w:szCs w:val="18"/>
        </w:rPr>
        <w:t>ს</w:t>
      </w:r>
      <w:r>
        <w:rPr>
          <w:rFonts w:cs="Calibri" w:hAnsi="Calibri" w:eastAsia="Calibri" w:ascii="Calibri"/>
          <w:spacing w:val="0"/>
          <w:w w:val="90"/>
          <w:position w:val="0"/>
          <w:sz w:val="18"/>
          <w:szCs w:val="18"/>
        </w:rPr>
        <w:t>,</w:t>
      </w:r>
      <w:r>
        <w:rPr>
          <w:rFonts w:cs="Calibri" w:hAnsi="Calibri" w:eastAsia="Calibri" w:ascii="Calibri"/>
          <w:spacing w:val="3"/>
          <w:w w:val="9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18"/>
          <w:szCs w:val="18"/>
        </w:rPr>
        <w:t>თ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უ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18"/>
          <w:szCs w:val="18"/>
        </w:rPr>
        <w:t>ც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14"/>
          <w:w w:val="9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დ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18"/>
          <w:szCs w:val="18"/>
        </w:rPr>
        <w:t>ვ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დ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18"/>
          <w:szCs w:val="18"/>
        </w:rPr>
        <w:t>ბ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18"/>
          <w:szCs w:val="18"/>
        </w:rPr>
        <w:t>ს</w:t>
      </w:r>
      <w:r>
        <w:rPr>
          <w:rFonts w:cs="Microsoft Sans Serif" w:hAnsi="Microsoft Sans Serif" w:eastAsia="Microsoft Sans Serif" w:ascii="Microsoft Sans Serif"/>
          <w:spacing w:val="-14"/>
          <w:w w:val="9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დ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ნ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4"/>
          <w:w w:val="90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18"/>
          <w:szCs w:val="18"/>
        </w:rPr>
        <w:t>ბ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18"/>
          <w:szCs w:val="18"/>
        </w:rPr>
        <w:t>ს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18"/>
          <w:szCs w:val="18"/>
        </w:rPr>
        <w:t>თ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18"/>
          <w:szCs w:val="18"/>
        </w:rPr>
        <w:t>ნ</w:t>
      </w:r>
      <w:r>
        <w:rPr>
          <w:rFonts w:cs="Microsoft Sans Serif" w:hAnsi="Microsoft Sans Serif" w:eastAsia="Microsoft Sans Serif" w:ascii="Microsoft Sans Serif"/>
          <w:spacing w:val="17"/>
          <w:w w:val="9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18"/>
          <w:szCs w:val="18"/>
        </w:rPr>
        <w:t>თ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დ</w:t>
      </w:r>
      <w:r>
        <w:rPr>
          <w:rFonts w:cs="Calibri" w:hAnsi="Calibri" w:eastAsia="Calibri" w:ascii="Calibri"/>
          <w:spacing w:val="0"/>
          <w:w w:val="90"/>
          <w:position w:val="0"/>
          <w:sz w:val="18"/>
          <w:szCs w:val="18"/>
        </w:rPr>
        <w:t>,</w:t>
      </w:r>
      <w:r>
        <w:rPr>
          <w:rFonts w:cs="Calibri" w:hAnsi="Calibri" w:eastAsia="Calibri" w:ascii="Calibri"/>
          <w:spacing w:val="3"/>
          <w:w w:val="9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შ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18"/>
          <w:szCs w:val="18"/>
        </w:rPr>
        <w:t>ს</w:t>
      </w:r>
      <w:r>
        <w:rPr>
          <w:rFonts w:cs="Microsoft Sans Serif" w:hAnsi="Microsoft Sans Serif" w:eastAsia="Microsoft Sans Serif" w:ascii="Microsoft Sans Serif"/>
          <w:spacing w:val="-4"/>
          <w:w w:val="9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ძ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18"/>
          <w:szCs w:val="18"/>
        </w:rPr>
        <w:t>ლ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14"/>
          <w:w w:val="9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18"/>
          <w:szCs w:val="18"/>
        </w:rPr>
        <w:t>გ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18"/>
          <w:szCs w:val="18"/>
        </w:rPr>
        <w:t>ვ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ნ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18"/>
          <w:szCs w:val="18"/>
        </w:rPr>
        <w:t>ბ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18"/>
          <w:szCs w:val="18"/>
        </w:rPr>
        <w:t>თ</w:t>
      </w:r>
      <w:r>
        <w:rPr>
          <w:rFonts w:cs="Microsoft Sans Serif" w:hAnsi="Microsoft Sans Serif" w:eastAsia="Microsoft Sans Serif" w:ascii="Microsoft Sans Serif"/>
          <w:spacing w:val="7"/>
          <w:w w:val="9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18"/>
          <w:szCs w:val="18"/>
        </w:rPr>
        <w:t>გ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18"/>
          <w:szCs w:val="18"/>
        </w:rPr>
        <w:t>ვ</w:t>
      </w:r>
      <w:r>
        <w:rPr>
          <w:rFonts w:cs="Microsoft Sans Serif" w:hAnsi="Microsoft Sans Serif" w:eastAsia="Microsoft Sans Serif" w:ascii="Microsoft Sans Serif"/>
          <w:spacing w:val="-4"/>
          <w:w w:val="90"/>
          <w:position w:val="0"/>
          <w:sz w:val="18"/>
          <w:szCs w:val="18"/>
        </w:rPr>
        <w:t>ლ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ნ</w:t>
      </w:r>
      <w:r>
        <w:rPr>
          <w:rFonts w:cs="Microsoft Sans Serif" w:hAnsi="Microsoft Sans Serif" w:eastAsia="Microsoft Sans Serif" w:ascii="Microsoft Sans Serif"/>
          <w:spacing w:val="-4"/>
          <w:w w:val="90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დ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18"/>
          <w:szCs w:val="18"/>
        </w:rPr>
        <w:t>თ</w:t>
      </w:r>
      <w:r>
        <w:rPr>
          <w:rFonts w:cs="Microsoft Sans Serif" w:hAnsi="Microsoft Sans Serif" w:eastAsia="Microsoft Sans Serif" w:ascii="Microsoft Sans Serif"/>
          <w:spacing w:val="3"/>
          <w:w w:val="9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2"/>
          <w:w w:val="86"/>
          <w:position w:val="0"/>
          <w:sz w:val="18"/>
          <w:szCs w:val="18"/>
        </w:rPr>
        <w:t>გ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4"/>
          <w:w w:val="96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1"/>
          <w:w w:val="123"/>
          <w:position w:val="0"/>
          <w:sz w:val="18"/>
          <w:szCs w:val="18"/>
        </w:rPr>
        <w:t>კ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18"/>
          <w:szCs w:val="18"/>
        </w:rPr>
        <w:t>ვ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1"/>
          <w:w w:val="77"/>
          <w:position w:val="0"/>
          <w:sz w:val="18"/>
          <w:szCs w:val="18"/>
        </w:rPr>
        <w:t>უ</w:t>
      </w:r>
      <w:r>
        <w:rPr>
          <w:rFonts w:cs="Microsoft Sans Serif" w:hAnsi="Microsoft Sans Serif" w:eastAsia="Microsoft Sans Serif" w:ascii="Microsoft Sans Serif"/>
          <w:spacing w:val="1"/>
          <w:w w:val="93"/>
          <w:position w:val="0"/>
          <w:sz w:val="18"/>
          <w:szCs w:val="18"/>
        </w:rPr>
        <w:t>ლ</w:t>
      </w:r>
      <w:r>
        <w:rPr>
          <w:rFonts w:cs="Microsoft Sans Serif" w:hAnsi="Microsoft Sans Serif" w:eastAsia="Microsoft Sans Serif" w:ascii="Microsoft Sans Serif"/>
          <w:spacing w:val="0"/>
          <w:w w:val="92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2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18"/>
          <w:szCs w:val="18"/>
        </w:rPr>
        <w:t>ს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-2"/>
          <w:w w:val="91"/>
          <w:position w:val="0"/>
          <w:sz w:val="18"/>
          <w:szCs w:val="18"/>
        </w:rPr>
        <w:t>პ</w:t>
      </w:r>
      <w:r>
        <w:rPr>
          <w:rFonts w:cs="Microsoft Sans Serif" w:hAnsi="Microsoft Sans Serif" w:eastAsia="Microsoft Sans Serif" w:ascii="Microsoft Sans Serif"/>
          <w:spacing w:val="-5"/>
          <w:w w:val="91"/>
          <w:position w:val="0"/>
          <w:sz w:val="18"/>
          <w:szCs w:val="18"/>
        </w:rPr>
        <w:t>ტ</w:t>
      </w:r>
      <w:r>
        <w:rPr>
          <w:rFonts w:cs="Microsoft Sans Serif" w:hAnsi="Microsoft Sans Serif" w:eastAsia="Microsoft Sans Serif" w:ascii="Microsoft Sans Serif"/>
          <w:spacing w:val="1"/>
          <w:w w:val="91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-3"/>
          <w:w w:val="91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18"/>
          <w:szCs w:val="18"/>
        </w:rPr>
        <w:t>ბ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18"/>
          <w:szCs w:val="18"/>
        </w:rPr>
        <w:t>ი</w:t>
      </w:r>
      <w:r>
        <w:rPr>
          <w:rFonts w:cs="Calibri" w:hAnsi="Calibri" w:eastAsia="Calibri" w:ascii="Calibri"/>
          <w:spacing w:val="0"/>
          <w:w w:val="91"/>
          <w:position w:val="0"/>
          <w:sz w:val="18"/>
          <w:szCs w:val="18"/>
        </w:rPr>
        <w:t>.</w:t>
      </w:r>
      <w:r>
        <w:rPr>
          <w:rFonts w:cs="Calibri" w:hAnsi="Calibri" w:eastAsia="Calibri" w:ascii="Calibri"/>
          <w:spacing w:val="33"/>
          <w:w w:val="91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18"/>
          <w:szCs w:val="18"/>
        </w:rPr>
        <w:t>ყ</w:t>
      </w:r>
      <w:r>
        <w:rPr>
          <w:rFonts w:cs="Microsoft Sans Serif" w:hAnsi="Microsoft Sans Serif" w:eastAsia="Microsoft Sans Serif" w:ascii="Microsoft Sans Serif"/>
          <w:spacing w:val="-6"/>
          <w:w w:val="91"/>
          <w:position w:val="0"/>
          <w:sz w:val="18"/>
          <w:szCs w:val="18"/>
        </w:rPr>
        <w:t>ვ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1"/>
          <w:w w:val="91"/>
          <w:position w:val="0"/>
          <w:sz w:val="18"/>
          <w:szCs w:val="18"/>
        </w:rPr>
        <w:t>ლ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6"/>
          <w:w w:val="91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18"/>
          <w:szCs w:val="18"/>
        </w:rPr>
        <w:t>შ</w:t>
      </w:r>
      <w:r>
        <w:rPr>
          <w:rFonts w:cs="Microsoft Sans Serif" w:hAnsi="Microsoft Sans Serif" w:eastAsia="Microsoft Sans Serif" w:ascii="Microsoft Sans Serif"/>
          <w:spacing w:val="-3"/>
          <w:w w:val="91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-6"/>
          <w:w w:val="91"/>
          <w:position w:val="0"/>
          <w:sz w:val="18"/>
          <w:szCs w:val="18"/>
        </w:rPr>
        <w:t>თ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18"/>
          <w:szCs w:val="18"/>
        </w:rPr>
        <w:t>ხ</w:t>
      </w:r>
      <w:r>
        <w:rPr>
          <w:rFonts w:cs="Microsoft Sans Serif" w:hAnsi="Microsoft Sans Serif" w:eastAsia="Microsoft Sans Serif" w:ascii="Microsoft Sans Serif"/>
          <w:spacing w:val="-2"/>
          <w:w w:val="91"/>
          <w:position w:val="0"/>
          <w:sz w:val="18"/>
          <w:szCs w:val="18"/>
        </w:rPr>
        <w:t>ვ</w:t>
      </w:r>
      <w:r>
        <w:rPr>
          <w:rFonts w:cs="Microsoft Sans Serif" w:hAnsi="Microsoft Sans Serif" w:eastAsia="Microsoft Sans Serif" w:ascii="Microsoft Sans Serif"/>
          <w:spacing w:val="2"/>
          <w:w w:val="91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-2"/>
          <w:w w:val="91"/>
          <w:position w:val="0"/>
          <w:sz w:val="18"/>
          <w:szCs w:val="18"/>
        </w:rPr>
        <w:t>ვ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18"/>
          <w:szCs w:val="18"/>
        </w:rPr>
        <w:t>ს</w:t>
      </w:r>
      <w:r>
        <w:rPr>
          <w:rFonts w:cs="Microsoft Sans Serif" w:hAnsi="Microsoft Sans Serif" w:eastAsia="Microsoft Sans Serif" w:ascii="Microsoft Sans Serif"/>
          <w:spacing w:val="-8"/>
          <w:w w:val="91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4"/>
          <w:w w:val="123"/>
          <w:position w:val="0"/>
          <w:sz w:val="18"/>
          <w:szCs w:val="18"/>
        </w:rPr>
        <w:t>კ</w:t>
      </w:r>
      <w:r>
        <w:rPr>
          <w:rFonts w:cs="Microsoft Sans Serif" w:hAnsi="Microsoft Sans Serif" w:eastAsia="Microsoft Sans Serif" w:ascii="Microsoft Sans Serif"/>
          <w:spacing w:val="1"/>
          <w:w w:val="93"/>
          <w:position w:val="0"/>
          <w:sz w:val="18"/>
          <w:szCs w:val="18"/>
        </w:rPr>
        <w:t>ლ</w:t>
      </w:r>
      <w:r>
        <w:rPr>
          <w:rFonts w:cs="Microsoft Sans Serif" w:hAnsi="Microsoft Sans Serif" w:eastAsia="Microsoft Sans Serif" w:ascii="Microsoft Sans Serif"/>
          <w:spacing w:val="-6"/>
          <w:w w:val="92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ნ</w:t>
      </w:r>
      <w:r>
        <w:rPr>
          <w:rFonts w:cs="Microsoft Sans Serif" w:hAnsi="Microsoft Sans Serif" w:eastAsia="Microsoft Sans Serif" w:ascii="Microsoft Sans Serif"/>
          <w:spacing w:val="-1"/>
          <w:w w:val="92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-4"/>
          <w:w w:val="123"/>
          <w:position w:val="0"/>
          <w:sz w:val="18"/>
          <w:szCs w:val="18"/>
        </w:rPr>
        <w:t>კ</w:t>
      </w:r>
      <w:r>
        <w:rPr>
          <w:rFonts w:cs="Microsoft Sans Serif" w:hAnsi="Microsoft Sans Serif" w:eastAsia="Microsoft Sans Serif" w:ascii="Microsoft Sans Serif"/>
          <w:spacing w:val="1"/>
          <w:w w:val="77"/>
          <w:position w:val="0"/>
          <w:sz w:val="18"/>
          <w:szCs w:val="18"/>
        </w:rPr>
        <w:t>უ</w:t>
      </w:r>
      <w:r>
        <w:rPr>
          <w:rFonts w:cs="Microsoft Sans Serif" w:hAnsi="Microsoft Sans Serif" w:eastAsia="Microsoft Sans Serif" w:ascii="Microsoft Sans Serif"/>
          <w:spacing w:val="1"/>
          <w:w w:val="96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0"/>
          <w:w w:val="92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-14"/>
          <w:w w:val="10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დ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ნ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18"/>
          <w:szCs w:val="18"/>
        </w:rPr>
        <w:t>ბ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18"/>
          <w:szCs w:val="18"/>
        </w:rPr>
        <w:t>ს</w:t>
      </w:r>
      <w:r>
        <w:rPr>
          <w:rFonts w:cs="Microsoft Sans Serif" w:hAnsi="Microsoft Sans Serif" w:eastAsia="Microsoft Sans Serif" w:ascii="Microsoft Sans Serif"/>
          <w:spacing w:val="10"/>
          <w:w w:val="9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დ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ტ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4"/>
          <w:w w:val="90"/>
          <w:position w:val="0"/>
          <w:sz w:val="18"/>
          <w:szCs w:val="18"/>
        </w:rPr>
        <w:t>ლ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18"/>
          <w:szCs w:val="18"/>
        </w:rPr>
        <w:t>უ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-9"/>
          <w:w w:val="9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1"/>
          <w:w w:val="123"/>
          <w:position w:val="0"/>
          <w:sz w:val="18"/>
          <w:szCs w:val="18"/>
        </w:rPr>
        <w:t>კ</w:t>
      </w:r>
      <w:r>
        <w:rPr>
          <w:rFonts w:cs="Microsoft Sans Serif" w:hAnsi="Microsoft Sans Serif" w:eastAsia="Microsoft Sans Serif" w:ascii="Microsoft Sans Serif"/>
          <w:spacing w:val="-7"/>
          <w:w w:val="90"/>
          <w:position w:val="0"/>
          <w:sz w:val="18"/>
          <w:szCs w:val="18"/>
        </w:rPr>
        <w:t>ვ</w:t>
      </w:r>
      <w:r>
        <w:rPr>
          <w:rFonts w:cs="Microsoft Sans Serif" w:hAnsi="Microsoft Sans Serif" w:eastAsia="Microsoft Sans Serif" w:ascii="Microsoft Sans Serif"/>
          <w:spacing w:val="-4"/>
          <w:w w:val="93"/>
          <w:position w:val="0"/>
          <w:sz w:val="18"/>
          <w:szCs w:val="18"/>
        </w:rPr>
        <w:t>ლ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18"/>
          <w:szCs w:val="18"/>
        </w:rPr>
        <w:t>ვ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5"/>
          <w:w w:val="10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18"/>
          <w:szCs w:val="18"/>
        </w:rPr>
        <w:t>გ</w:t>
      </w:r>
      <w:r>
        <w:rPr>
          <w:rFonts w:cs="Microsoft Sans Serif" w:hAnsi="Microsoft Sans Serif" w:eastAsia="Microsoft Sans Serif" w:ascii="Microsoft Sans Serif"/>
          <w:spacing w:val="-4"/>
          <w:w w:val="89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-3"/>
          <w:w w:val="89"/>
          <w:position w:val="0"/>
          <w:sz w:val="18"/>
          <w:szCs w:val="18"/>
        </w:rPr>
        <w:t>ძ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-4"/>
          <w:w w:val="89"/>
          <w:position w:val="0"/>
          <w:sz w:val="18"/>
          <w:szCs w:val="18"/>
        </w:rPr>
        <w:t>ლ</w:t>
      </w:r>
      <w:r>
        <w:rPr>
          <w:rFonts w:cs="Microsoft Sans Serif" w:hAnsi="Microsoft Sans Serif" w:eastAsia="Microsoft Sans Serif" w:ascii="Microsoft Sans Serif"/>
          <w:spacing w:val="-3"/>
          <w:w w:val="89"/>
          <w:position w:val="0"/>
          <w:sz w:val="18"/>
          <w:szCs w:val="18"/>
        </w:rPr>
        <w:t>დ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18"/>
          <w:szCs w:val="18"/>
        </w:rPr>
        <w:t>ბ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11"/>
          <w:w w:val="89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18"/>
          <w:szCs w:val="18"/>
        </w:rPr>
        <w:t>დ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-12"/>
          <w:w w:val="89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18"/>
          <w:szCs w:val="18"/>
        </w:rPr>
        <w:t>ც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-4"/>
          <w:w w:val="89"/>
          <w:position w:val="0"/>
          <w:sz w:val="18"/>
          <w:szCs w:val="18"/>
        </w:rPr>
        <w:t>ფ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16"/>
          <w:w w:val="89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2"/>
          <w:w w:val="100"/>
          <w:position w:val="0"/>
          <w:sz w:val="18"/>
          <w:szCs w:val="18"/>
        </w:rPr>
        <w:t>გ</w:t>
      </w:r>
      <w:r>
        <w:rPr>
          <w:rFonts w:cs="Microsoft Sans Serif" w:hAnsi="Microsoft Sans Serif" w:eastAsia="Microsoft Sans Serif" w:ascii="Microsoft Sans Serif"/>
          <w:spacing w:val="-6"/>
          <w:w w:val="10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100"/>
          <w:position w:val="0"/>
          <w:sz w:val="18"/>
          <w:szCs w:val="18"/>
        </w:rPr>
        <w:t>ნ</w:t>
      </w:r>
      <w:r>
        <w:rPr>
          <w:rFonts w:cs="Microsoft Sans Serif" w:hAnsi="Microsoft Sans Serif" w:eastAsia="Microsoft Sans Serif" w:ascii="Microsoft Sans Serif"/>
          <w:spacing w:val="-6"/>
          <w:w w:val="10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100"/>
          <w:position w:val="0"/>
          <w:sz w:val="18"/>
          <w:szCs w:val="18"/>
        </w:rPr>
        <w:t>ხ</w:t>
      </w:r>
      <w:r>
        <w:rPr>
          <w:rFonts w:cs="Microsoft Sans Serif" w:hAnsi="Microsoft Sans Serif" w:eastAsia="Microsoft Sans Serif" w:ascii="Microsoft Sans Serif"/>
          <w:spacing w:val="-4"/>
          <w:w w:val="100"/>
          <w:position w:val="0"/>
          <w:sz w:val="18"/>
          <w:szCs w:val="18"/>
        </w:rPr>
        <w:t>ლ</w:t>
      </w:r>
      <w:r>
        <w:rPr>
          <w:rFonts w:cs="Microsoft Sans Serif" w:hAnsi="Microsoft Sans Serif" w:eastAsia="Microsoft Sans Serif" w:ascii="Microsoft Sans Serif"/>
          <w:spacing w:val="-3"/>
          <w:w w:val="100"/>
          <w:position w:val="0"/>
          <w:sz w:val="18"/>
          <w:szCs w:val="18"/>
        </w:rPr>
        <w:t>დ</w:t>
      </w:r>
      <w:r>
        <w:rPr>
          <w:rFonts w:cs="Microsoft Sans Serif" w:hAnsi="Microsoft Sans Serif" w:eastAsia="Microsoft Sans Serif" w:ascii="Microsoft Sans Serif"/>
          <w:spacing w:val="2"/>
          <w:w w:val="100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-2"/>
          <w:w w:val="100"/>
          <w:position w:val="0"/>
          <w:sz w:val="18"/>
          <w:szCs w:val="18"/>
        </w:rPr>
        <w:t>ბ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-4"/>
          <w:w w:val="90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მ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დ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18"/>
          <w:szCs w:val="18"/>
        </w:rPr>
        <w:t>ე</w:t>
      </w:r>
      <w:r>
        <w:rPr>
          <w:rFonts w:cs="Microsoft Sans Serif" w:hAnsi="Microsoft Sans Serif" w:eastAsia="Microsoft Sans Serif" w:ascii="Microsoft Sans Serif"/>
          <w:spacing w:val="-6"/>
          <w:w w:val="90"/>
          <w:position w:val="0"/>
          <w:sz w:val="18"/>
          <w:szCs w:val="18"/>
        </w:rPr>
        <w:t>ვ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18"/>
          <w:szCs w:val="18"/>
        </w:rPr>
        <w:t>ნ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18"/>
          <w:szCs w:val="18"/>
        </w:rPr>
        <w:t>ო</w:t>
      </w:r>
      <w:r>
        <w:rPr>
          <w:rFonts w:cs="Microsoft Sans Serif" w:hAnsi="Microsoft Sans Serif" w:eastAsia="Microsoft Sans Serif" w:ascii="Microsoft Sans Serif"/>
          <w:spacing w:val="8"/>
          <w:w w:val="90"/>
          <w:position w:val="0"/>
          <w:sz w:val="18"/>
          <w:szCs w:val="18"/>
        </w:rPr>
        <w:t> </w:t>
      </w:r>
      <w:r>
        <w:rPr>
          <w:rFonts w:cs="Microsoft Sans Serif" w:hAnsi="Microsoft Sans Serif" w:eastAsia="Microsoft Sans Serif" w:ascii="Microsoft Sans Serif"/>
          <w:spacing w:val="-6"/>
          <w:w w:val="10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100"/>
          <w:position w:val="0"/>
          <w:sz w:val="18"/>
          <w:szCs w:val="18"/>
        </w:rPr>
        <w:t>ნ</w:t>
      </w:r>
      <w:r>
        <w:rPr>
          <w:rFonts w:cs="Microsoft Sans Serif" w:hAnsi="Microsoft Sans Serif" w:eastAsia="Microsoft Sans Serif" w:ascii="Microsoft Sans Serif"/>
          <w:spacing w:val="-2"/>
          <w:w w:val="100"/>
          <w:position w:val="0"/>
          <w:sz w:val="18"/>
          <w:szCs w:val="18"/>
        </w:rPr>
        <w:t>გ</w:t>
      </w:r>
      <w:r>
        <w:rPr>
          <w:rFonts w:cs="Microsoft Sans Serif" w:hAnsi="Microsoft Sans Serif" w:eastAsia="Microsoft Sans Serif" w:ascii="Microsoft Sans Serif"/>
          <w:spacing w:val="-1"/>
          <w:w w:val="100"/>
          <w:position w:val="0"/>
          <w:sz w:val="18"/>
          <w:szCs w:val="18"/>
        </w:rPr>
        <w:t>ა</w:t>
      </w:r>
      <w:r>
        <w:rPr>
          <w:rFonts w:cs="Microsoft Sans Serif" w:hAnsi="Microsoft Sans Serif" w:eastAsia="Microsoft Sans Serif" w:ascii="Microsoft Sans Serif"/>
          <w:spacing w:val="1"/>
          <w:w w:val="100"/>
          <w:position w:val="0"/>
          <w:sz w:val="18"/>
          <w:szCs w:val="18"/>
        </w:rPr>
        <w:t>რ</w:t>
      </w:r>
      <w:r>
        <w:rPr>
          <w:rFonts w:cs="Microsoft Sans Serif" w:hAnsi="Microsoft Sans Serif" w:eastAsia="Microsoft Sans Serif" w:ascii="Microsoft Sans Serif"/>
          <w:spacing w:val="-6"/>
          <w:w w:val="10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-3"/>
          <w:w w:val="100"/>
          <w:position w:val="0"/>
          <w:sz w:val="18"/>
          <w:szCs w:val="18"/>
        </w:rPr>
        <w:t>შ</w:t>
      </w:r>
      <w:r>
        <w:rPr>
          <w:rFonts w:cs="Microsoft Sans Serif" w:hAnsi="Microsoft Sans Serif" w:eastAsia="Microsoft Sans Serif" w:ascii="Microsoft Sans Serif"/>
          <w:spacing w:val="2"/>
          <w:w w:val="100"/>
          <w:position w:val="0"/>
          <w:sz w:val="18"/>
          <w:szCs w:val="18"/>
        </w:rPr>
        <w:t>შ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18"/>
          <w:szCs w:val="18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5" w:lineRule="exact" w:line="260"/>
      </w:pPr>
      <w:r>
        <w:rPr>
          <w:sz w:val="26"/>
          <w:szCs w:val="26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exact" w:line="280"/>
        <w:ind w:left="1390" w:right="1380"/>
      </w:pP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9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–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პ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ყ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27" w:lineRule="exact" w:line="280"/>
        <w:ind w:left="2797" w:right="2775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=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10"/>
          <w:szCs w:val="10"/>
        </w:rPr>
        <w:jc w:val="left"/>
        <w:spacing w:before="1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18"/>
          <w:szCs w:val="18"/>
        </w:rPr>
        <w:jc w:val="left"/>
        <w:spacing w:before="11" w:lineRule="exact" w:line="220"/>
        <w:ind w:left="2542"/>
      </w:pPr>
      <w:r>
        <w:rPr>
          <w:rFonts w:cs="Sylfaen" w:hAnsi="Sylfaen" w:eastAsia="Sylfaen" w:ascii="Sylfaen"/>
          <w:color w:val="585858"/>
          <w:spacing w:val="1"/>
          <w:w w:val="100"/>
          <w:sz w:val="18"/>
          <w:szCs w:val="18"/>
        </w:rPr>
        <w:t>ს</w:t>
      </w:r>
      <w:r>
        <w:rPr>
          <w:rFonts w:cs="Sylfaen" w:hAnsi="Sylfaen" w:eastAsia="Sylfaen" w:ascii="Sylfaen"/>
          <w:color w:val="585858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585858"/>
          <w:spacing w:val="1"/>
          <w:w w:val="100"/>
          <w:sz w:val="18"/>
          <w:szCs w:val="18"/>
        </w:rPr>
        <w:t>მ</w:t>
      </w:r>
      <w:r>
        <w:rPr>
          <w:rFonts w:cs="Sylfaen" w:hAnsi="Sylfaen" w:eastAsia="Sylfaen" w:ascii="Sylfaen"/>
          <w:color w:val="585858"/>
          <w:spacing w:val="-2"/>
          <w:w w:val="100"/>
          <w:sz w:val="18"/>
          <w:szCs w:val="18"/>
        </w:rPr>
        <w:t>პ</w:t>
      </w:r>
      <w:r>
        <w:rPr>
          <w:rFonts w:cs="Sylfaen" w:hAnsi="Sylfaen" w:eastAsia="Sylfaen" w:ascii="Sylfaen"/>
          <w:color w:val="585858"/>
          <w:spacing w:val="-1"/>
          <w:w w:val="100"/>
          <w:sz w:val="18"/>
          <w:szCs w:val="18"/>
        </w:rPr>
        <w:t>ტ</w:t>
      </w:r>
      <w:r>
        <w:rPr>
          <w:rFonts w:cs="Sylfaen" w:hAnsi="Sylfaen" w:eastAsia="Sylfaen" w:ascii="Sylfaen"/>
          <w:color w:val="585858"/>
          <w:spacing w:val="1"/>
          <w:w w:val="100"/>
          <w:sz w:val="18"/>
          <w:szCs w:val="18"/>
        </w:rPr>
        <w:t>ო</w:t>
      </w:r>
      <w:r>
        <w:rPr>
          <w:rFonts w:cs="Sylfaen" w:hAnsi="Sylfaen" w:eastAsia="Sylfaen" w:ascii="Sylfaen"/>
          <w:color w:val="585858"/>
          <w:spacing w:val="1"/>
          <w:w w:val="100"/>
          <w:sz w:val="18"/>
          <w:szCs w:val="18"/>
        </w:rPr>
        <w:t>მ</w:t>
      </w:r>
      <w:r>
        <w:rPr>
          <w:rFonts w:cs="Sylfaen" w:hAnsi="Sylfaen" w:eastAsia="Sylfaen" w:ascii="Sylfaen"/>
          <w:color w:val="585858"/>
          <w:spacing w:val="0"/>
          <w:w w:val="100"/>
          <w:sz w:val="18"/>
          <w:szCs w:val="18"/>
        </w:rPr>
        <w:t>ე</w:t>
      </w:r>
      <w:r>
        <w:rPr>
          <w:rFonts w:cs="Sylfaen" w:hAnsi="Sylfaen" w:eastAsia="Sylfaen" w:ascii="Sylfaen"/>
          <w:color w:val="585858"/>
          <w:spacing w:val="2"/>
          <w:w w:val="100"/>
          <w:sz w:val="18"/>
          <w:szCs w:val="18"/>
        </w:rPr>
        <w:t>ბ</w:t>
      </w:r>
      <w:r>
        <w:rPr>
          <w:rFonts w:cs="Sylfaen" w:hAnsi="Sylfaen" w:eastAsia="Sylfaen" w:ascii="Sylfaen"/>
          <w:color w:val="585858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585858"/>
          <w:spacing w:val="0"/>
          <w:w w:val="100"/>
          <w:sz w:val="18"/>
          <w:szCs w:val="18"/>
        </w:rPr>
        <w:t>ს</w:t>
      </w:r>
      <w:r>
        <w:rPr>
          <w:rFonts w:cs="Sylfaen" w:hAnsi="Sylfaen" w:eastAsia="Sylfaen" w:ascii="Sylfaen"/>
          <w:color w:val="585858"/>
          <w:spacing w:val="-4"/>
          <w:w w:val="100"/>
          <w:sz w:val="18"/>
          <w:szCs w:val="18"/>
        </w:rPr>
        <w:t> </w:t>
      </w:r>
      <w:r>
        <w:rPr>
          <w:rFonts w:cs="Sylfaen" w:hAnsi="Sylfaen" w:eastAsia="Sylfaen" w:ascii="Sylfaen"/>
          <w:color w:val="585858"/>
          <w:spacing w:val="0"/>
          <w:w w:val="100"/>
          <w:sz w:val="18"/>
          <w:szCs w:val="18"/>
        </w:rPr>
        <w:t>დ</w:t>
      </w:r>
      <w:r>
        <w:rPr>
          <w:rFonts w:cs="Sylfaen" w:hAnsi="Sylfaen" w:eastAsia="Sylfaen" w:ascii="Sylfaen"/>
          <w:color w:val="585858"/>
          <w:spacing w:val="-1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color w:val="585858"/>
          <w:spacing w:val="-1"/>
          <w:w w:val="100"/>
          <w:sz w:val="18"/>
          <w:szCs w:val="18"/>
        </w:rPr>
        <w:t>წ</w:t>
      </w:r>
      <w:r>
        <w:rPr>
          <w:rFonts w:cs="Sylfaen" w:hAnsi="Sylfaen" w:eastAsia="Sylfaen" w:ascii="Sylfaen"/>
          <w:color w:val="585858"/>
          <w:spacing w:val="1"/>
          <w:w w:val="100"/>
          <w:sz w:val="18"/>
          <w:szCs w:val="18"/>
        </w:rPr>
        <w:t>ყ</w:t>
      </w:r>
      <w:r>
        <w:rPr>
          <w:rFonts w:cs="Sylfaen" w:hAnsi="Sylfaen" w:eastAsia="Sylfaen" w:ascii="Sylfaen"/>
          <w:color w:val="585858"/>
          <w:spacing w:val="0"/>
          <w:w w:val="100"/>
          <w:sz w:val="18"/>
          <w:szCs w:val="18"/>
        </w:rPr>
        <w:t>ე</w:t>
      </w:r>
      <w:r>
        <w:rPr>
          <w:rFonts w:cs="Sylfaen" w:hAnsi="Sylfaen" w:eastAsia="Sylfaen" w:ascii="Sylfaen"/>
          <w:color w:val="585858"/>
          <w:spacing w:val="2"/>
          <w:w w:val="100"/>
          <w:sz w:val="18"/>
          <w:szCs w:val="18"/>
        </w:rPr>
        <w:t>ბ</w:t>
      </w:r>
      <w:r>
        <w:rPr>
          <w:rFonts w:cs="Sylfaen" w:hAnsi="Sylfaen" w:eastAsia="Sylfaen" w:ascii="Sylfaen"/>
          <w:color w:val="585858"/>
          <w:spacing w:val="0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color w:val="585858"/>
          <w:spacing w:val="0"/>
          <w:w w:val="100"/>
          <w:sz w:val="18"/>
          <w:szCs w:val="18"/>
        </w:rPr>
        <w:t>                 </w:t>
      </w:r>
      <w:r>
        <w:rPr>
          <w:rFonts w:cs="Sylfaen" w:hAnsi="Sylfaen" w:eastAsia="Sylfaen" w:ascii="Sylfaen"/>
          <w:color w:val="585858"/>
          <w:spacing w:val="39"/>
          <w:w w:val="100"/>
          <w:sz w:val="18"/>
          <w:szCs w:val="18"/>
        </w:rPr>
        <w:t> </w:t>
      </w:r>
      <w:r>
        <w:rPr>
          <w:rFonts w:cs="Sylfaen" w:hAnsi="Sylfaen" w:eastAsia="Sylfaen" w:ascii="Sylfaen"/>
          <w:color w:val="585858"/>
          <w:spacing w:val="-2"/>
          <w:w w:val="100"/>
          <w:sz w:val="18"/>
          <w:szCs w:val="18"/>
        </w:rPr>
        <w:t>ლ</w:t>
      </w:r>
      <w:r>
        <w:rPr>
          <w:rFonts w:cs="Sylfaen" w:hAnsi="Sylfaen" w:eastAsia="Sylfaen" w:ascii="Sylfaen"/>
          <w:color w:val="585858"/>
          <w:spacing w:val="-1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color w:val="585858"/>
          <w:spacing w:val="2"/>
          <w:w w:val="100"/>
          <w:sz w:val="18"/>
          <w:szCs w:val="18"/>
        </w:rPr>
        <w:t>ბ</w:t>
      </w:r>
      <w:r>
        <w:rPr>
          <w:rFonts w:cs="Sylfaen" w:hAnsi="Sylfaen" w:eastAsia="Sylfaen" w:ascii="Sylfaen"/>
          <w:color w:val="585858"/>
          <w:spacing w:val="1"/>
          <w:w w:val="100"/>
          <w:sz w:val="18"/>
          <w:szCs w:val="18"/>
        </w:rPr>
        <w:t>ო</w:t>
      </w:r>
      <w:r>
        <w:rPr>
          <w:rFonts w:cs="Sylfaen" w:hAnsi="Sylfaen" w:eastAsia="Sylfaen" w:ascii="Sylfaen"/>
          <w:color w:val="585858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color w:val="585858"/>
          <w:spacing w:val="-1"/>
          <w:w w:val="100"/>
          <w:sz w:val="18"/>
          <w:szCs w:val="18"/>
        </w:rPr>
        <w:t>ა</w:t>
      </w:r>
      <w:r>
        <w:rPr>
          <w:rFonts w:cs="Sylfaen" w:hAnsi="Sylfaen" w:eastAsia="Sylfaen" w:ascii="Sylfaen"/>
          <w:color w:val="585858"/>
          <w:spacing w:val="-1"/>
          <w:w w:val="100"/>
          <w:sz w:val="18"/>
          <w:szCs w:val="18"/>
        </w:rPr>
        <w:t>ტ</w:t>
      </w:r>
      <w:r>
        <w:rPr>
          <w:rFonts w:cs="Sylfaen" w:hAnsi="Sylfaen" w:eastAsia="Sylfaen" w:ascii="Sylfaen"/>
          <w:color w:val="585858"/>
          <w:spacing w:val="1"/>
          <w:w w:val="100"/>
          <w:sz w:val="18"/>
          <w:szCs w:val="18"/>
        </w:rPr>
        <w:t>ო</w:t>
      </w:r>
      <w:r>
        <w:rPr>
          <w:rFonts w:cs="Sylfaen" w:hAnsi="Sylfaen" w:eastAsia="Sylfaen" w:ascii="Sylfaen"/>
          <w:color w:val="585858"/>
          <w:spacing w:val="-2"/>
          <w:w w:val="100"/>
          <w:sz w:val="18"/>
          <w:szCs w:val="18"/>
        </w:rPr>
        <w:t>რ</w:t>
      </w:r>
      <w:r>
        <w:rPr>
          <w:rFonts w:cs="Sylfaen" w:hAnsi="Sylfaen" w:eastAsia="Sylfaen" w:ascii="Sylfaen"/>
          <w:color w:val="585858"/>
          <w:spacing w:val="-1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585858"/>
          <w:spacing w:val="-2"/>
          <w:w w:val="100"/>
          <w:sz w:val="18"/>
          <w:szCs w:val="18"/>
        </w:rPr>
        <w:t>უ</w:t>
      </w:r>
      <w:r>
        <w:rPr>
          <w:rFonts w:cs="Sylfaen" w:hAnsi="Sylfaen" w:eastAsia="Sylfaen" w:ascii="Sylfaen"/>
          <w:color w:val="585858"/>
          <w:spacing w:val="-2"/>
          <w:w w:val="100"/>
          <w:sz w:val="18"/>
          <w:szCs w:val="18"/>
        </w:rPr>
        <w:t>ლ</w:t>
      </w:r>
      <w:r>
        <w:rPr>
          <w:rFonts w:cs="Sylfaen" w:hAnsi="Sylfaen" w:eastAsia="Sylfaen" w:ascii="Sylfaen"/>
          <w:color w:val="585858"/>
          <w:spacing w:val="0"/>
          <w:w w:val="100"/>
          <w:sz w:val="18"/>
          <w:szCs w:val="18"/>
        </w:rPr>
        <w:t>ი</w:t>
      </w:r>
      <w:r>
        <w:rPr>
          <w:rFonts w:cs="Sylfaen" w:hAnsi="Sylfaen" w:eastAsia="Sylfaen" w:ascii="Sylfaen"/>
          <w:color w:val="585858"/>
          <w:spacing w:val="4"/>
          <w:w w:val="100"/>
          <w:sz w:val="18"/>
          <w:szCs w:val="18"/>
        </w:rPr>
        <w:t> </w:t>
      </w:r>
      <w:r>
        <w:rPr>
          <w:rFonts w:cs="Sylfaen" w:hAnsi="Sylfaen" w:eastAsia="Sylfaen" w:ascii="Sylfaen"/>
          <w:color w:val="585858"/>
          <w:spacing w:val="0"/>
          <w:w w:val="101"/>
          <w:sz w:val="18"/>
          <w:szCs w:val="18"/>
        </w:rPr>
        <w:t>დ</w:t>
      </w:r>
      <w:r>
        <w:rPr>
          <w:rFonts w:cs="Sylfaen" w:hAnsi="Sylfaen" w:eastAsia="Sylfaen" w:ascii="Sylfaen"/>
          <w:color w:val="585858"/>
          <w:spacing w:val="-1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color w:val="585858"/>
          <w:spacing w:val="0"/>
          <w:w w:val="101"/>
          <w:sz w:val="18"/>
          <w:szCs w:val="18"/>
        </w:rPr>
        <w:t>დ</w:t>
      </w:r>
      <w:r>
        <w:rPr>
          <w:rFonts w:cs="Sylfaen" w:hAnsi="Sylfaen" w:eastAsia="Sylfaen" w:ascii="Sylfaen"/>
          <w:color w:val="585858"/>
          <w:spacing w:val="-1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color w:val="585858"/>
          <w:spacing w:val="1"/>
          <w:w w:val="101"/>
          <w:sz w:val="18"/>
          <w:szCs w:val="18"/>
        </w:rPr>
        <w:t>ს</w:t>
      </w:r>
      <w:r>
        <w:rPr>
          <w:rFonts w:cs="Sylfaen" w:hAnsi="Sylfaen" w:eastAsia="Sylfaen" w:ascii="Sylfaen"/>
          <w:color w:val="585858"/>
          <w:spacing w:val="-1"/>
          <w:w w:val="101"/>
          <w:sz w:val="18"/>
          <w:szCs w:val="18"/>
        </w:rPr>
        <w:t>ტ</w:t>
      </w:r>
      <w:r>
        <w:rPr>
          <w:rFonts w:cs="Sylfaen" w:hAnsi="Sylfaen" w:eastAsia="Sylfaen" w:ascii="Sylfaen"/>
          <w:color w:val="585858"/>
          <w:spacing w:val="-2"/>
          <w:w w:val="101"/>
          <w:sz w:val="18"/>
          <w:szCs w:val="18"/>
        </w:rPr>
        <w:t>უ</w:t>
      </w:r>
      <w:r>
        <w:rPr>
          <w:rFonts w:cs="Sylfaen" w:hAnsi="Sylfaen" w:eastAsia="Sylfaen" w:ascii="Sylfaen"/>
          <w:color w:val="585858"/>
          <w:spacing w:val="-2"/>
          <w:w w:val="101"/>
          <w:sz w:val="18"/>
          <w:szCs w:val="18"/>
        </w:rPr>
        <w:t>რ</w:t>
      </w:r>
      <w:r>
        <w:rPr>
          <w:rFonts w:cs="Sylfaen" w:hAnsi="Sylfaen" w:eastAsia="Sylfaen" w:ascii="Sylfaen"/>
          <w:color w:val="585858"/>
          <w:spacing w:val="0"/>
          <w:w w:val="101"/>
          <w:sz w:val="18"/>
          <w:szCs w:val="18"/>
        </w:rPr>
        <w:t>ე</w:t>
      </w:r>
      <w:r>
        <w:rPr>
          <w:rFonts w:cs="Sylfaen" w:hAnsi="Sylfaen" w:eastAsia="Sylfaen" w:ascii="Sylfaen"/>
          <w:color w:val="585858"/>
          <w:spacing w:val="2"/>
          <w:w w:val="101"/>
          <w:sz w:val="18"/>
          <w:szCs w:val="18"/>
        </w:rPr>
        <w:t>ბ</w:t>
      </w:r>
      <w:r>
        <w:rPr>
          <w:rFonts w:cs="Sylfaen" w:hAnsi="Sylfaen" w:eastAsia="Sylfaen" w:ascii="Sylfaen"/>
          <w:color w:val="585858"/>
          <w:spacing w:val="0"/>
          <w:w w:val="101"/>
          <w:sz w:val="18"/>
          <w:szCs w:val="18"/>
        </w:rPr>
        <w:t>ა</w:t>
      </w:r>
      <w:r>
        <w:rPr>
          <w:rFonts w:cs="Sylfaen" w:hAnsi="Sylfaen" w:eastAsia="Sylfaen" w:ascii="Sylfaen"/>
          <w:color w:val="000000"/>
          <w:spacing w:val="0"/>
          <w:w w:val="100"/>
          <w:sz w:val="18"/>
          <w:szCs w:val="18"/>
        </w:rPr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lineRule="exact" w:line="200"/>
        <w:ind w:left="580"/>
      </w:pPr>
      <w:r>
        <w:rPr>
          <w:rFonts w:cs="Calibri" w:hAnsi="Calibri" w:eastAsia="Calibri" w:ascii="Calibri"/>
          <w:color w:val="585858"/>
          <w:spacing w:val="-1"/>
          <w:w w:val="101"/>
          <w:sz w:val="18"/>
          <w:szCs w:val="18"/>
        </w:rPr>
        <w:t>35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 w:lineRule="exact" w:line="200"/>
        <w:ind w:left="580"/>
      </w:pPr>
      <w:r>
        <w:pict>
          <v:shape type="#_x0000_t202" style="position:absolute;margin-left:83.2874pt;margin-top:10.7727pt;width:12.08pt;height:117.497pt;mso-position-horizontal-relative:page;mso-position-vertical-relative:paragraph;z-index:-3527" filled="f" stroked="f">
            <v:textbox inset="0,0,0,0" style="layout-flow:vertical;mso-layout-flow-alt:bottom-to-top">
              <w:txbxContent>
                <w:p>
                  <w:pPr>
                    <w:rPr>
                      <w:rFonts w:cs="Sylfaen" w:hAnsi="Sylfaen" w:eastAsia="Sylfaen" w:ascii="Sylfaen"/>
                      <w:sz w:val="20"/>
                      <w:szCs w:val="20"/>
                    </w:rPr>
                    <w:jc w:val="left"/>
                    <w:spacing w:lineRule="exact" w:line="220"/>
                    <w:ind w:left="20" w:right="-30"/>
                  </w:pPr>
                  <w:r>
                    <w:rPr>
                      <w:rFonts w:cs="Sylfaen" w:hAnsi="Sylfaen" w:eastAsia="Sylfaen" w:ascii="Sylfaen"/>
                      <w:color w:val="585858"/>
                      <w:spacing w:val="-2"/>
                      <w:w w:val="100"/>
                      <w:position w:val="2"/>
                      <w:sz w:val="20"/>
                      <w:szCs w:val="20"/>
                    </w:rPr>
                    <w:t>შ</w:t>
                  </w:r>
                  <w:r>
                    <w:rPr>
                      <w:rFonts w:cs="Sylfaen" w:hAnsi="Sylfaen" w:eastAsia="Sylfaen" w:ascii="Sylfaen"/>
                      <w:color w:val="585858"/>
                      <w:spacing w:val="0"/>
                      <w:w w:val="100"/>
                      <w:position w:val="2"/>
                      <w:sz w:val="20"/>
                      <w:szCs w:val="20"/>
                    </w:rPr>
                    <w:t>ე</w:t>
                  </w:r>
                  <w:r>
                    <w:rPr>
                      <w:rFonts w:cs="Sylfaen" w:hAnsi="Sylfaen" w:eastAsia="Sylfaen" w:ascii="Sylfaen"/>
                      <w:color w:val="585858"/>
                      <w:spacing w:val="1"/>
                      <w:w w:val="100"/>
                      <w:position w:val="2"/>
                      <w:sz w:val="20"/>
                      <w:szCs w:val="20"/>
                    </w:rPr>
                    <w:t>მ</w:t>
                  </w:r>
                  <w:r>
                    <w:rPr>
                      <w:rFonts w:cs="Sylfaen" w:hAnsi="Sylfaen" w:eastAsia="Sylfaen" w:ascii="Sylfaen"/>
                      <w:color w:val="585858"/>
                      <w:spacing w:val="2"/>
                      <w:w w:val="100"/>
                      <w:position w:val="2"/>
                      <w:sz w:val="20"/>
                      <w:szCs w:val="20"/>
                    </w:rPr>
                    <w:t>თ</w:t>
                  </w:r>
                  <w:r>
                    <w:rPr>
                      <w:rFonts w:cs="Sylfaen" w:hAnsi="Sylfaen" w:eastAsia="Sylfaen" w:ascii="Sylfaen"/>
                      <w:color w:val="585858"/>
                      <w:spacing w:val="-2"/>
                      <w:w w:val="100"/>
                      <w:position w:val="2"/>
                      <w:sz w:val="20"/>
                      <w:szCs w:val="20"/>
                    </w:rPr>
                    <w:t>ხ</w:t>
                  </w:r>
                  <w:r>
                    <w:rPr>
                      <w:rFonts w:cs="Sylfaen" w:hAnsi="Sylfaen" w:eastAsia="Sylfaen" w:ascii="Sylfaen"/>
                      <w:color w:val="585858"/>
                      <w:spacing w:val="1"/>
                      <w:w w:val="100"/>
                      <w:position w:val="2"/>
                      <w:sz w:val="20"/>
                      <w:szCs w:val="20"/>
                    </w:rPr>
                    <w:t>ვ</w:t>
                  </w:r>
                  <w:r>
                    <w:rPr>
                      <w:rFonts w:cs="Sylfaen" w:hAnsi="Sylfaen" w:eastAsia="Sylfaen" w:ascii="Sylfaen"/>
                      <w:color w:val="585858"/>
                      <w:spacing w:val="0"/>
                      <w:w w:val="100"/>
                      <w:position w:val="2"/>
                      <w:sz w:val="20"/>
                      <w:szCs w:val="20"/>
                    </w:rPr>
                    <w:t>ე</w:t>
                  </w:r>
                  <w:r>
                    <w:rPr>
                      <w:rFonts w:cs="Sylfaen" w:hAnsi="Sylfaen" w:eastAsia="Sylfaen" w:ascii="Sylfaen"/>
                      <w:color w:val="585858"/>
                      <w:spacing w:val="1"/>
                      <w:w w:val="100"/>
                      <w:position w:val="2"/>
                      <w:sz w:val="20"/>
                      <w:szCs w:val="20"/>
                    </w:rPr>
                    <w:t>ვ</w:t>
                  </w:r>
                  <w:r>
                    <w:rPr>
                      <w:rFonts w:cs="Sylfaen" w:hAnsi="Sylfaen" w:eastAsia="Sylfaen" w:ascii="Sylfaen"/>
                      <w:color w:val="585858"/>
                      <w:spacing w:val="1"/>
                      <w:w w:val="100"/>
                      <w:position w:val="2"/>
                      <w:sz w:val="20"/>
                      <w:szCs w:val="20"/>
                    </w:rPr>
                    <w:t>ა</w:t>
                  </w:r>
                  <w:r>
                    <w:rPr>
                      <w:rFonts w:cs="Sylfaen" w:hAnsi="Sylfaen" w:eastAsia="Sylfaen" w:ascii="Sylfaen"/>
                      <w:color w:val="585858"/>
                      <w:spacing w:val="2"/>
                      <w:w w:val="100"/>
                      <w:position w:val="2"/>
                      <w:sz w:val="20"/>
                      <w:szCs w:val="20"/>
                    </w:rPr>
                    <w:t>თ</w:t>
                  </w:r>
                  <w:r>
                    <w:rPr>
                      <w:rFonts w:cs="Sylfaen" w:hAnsi="Sylfaen" w:eastAsia="Sylfaen" w:ascii="Sylfaen"/>
                      <w:color w:val="585858"/>
                      <w:spacing w:val="0"/>
                      <w:w w:val="100"/>
                      <w:position w:val="2"/>
                      <w:sz w:val="20"/>
                      <w:szCs w:val="20"/>
                    </w:rPr>
                    <w:t>ა</w:t>
                  </w:r>
                  <w:r>
                    <w:rPr>
                      <w:rFonts w:cs="Sylfaen" w:hAnsi="Sylfaen" w:eastAsia="Sylfaen" w:ascii="Sylfaen"/>
                      <w:color w:val="585858"/>
                      <w:spacing w:val="-16"/>
                      <w:w w:val="100"/>
                      <w:position w:val="2"/>
                      <w:sz w:val="20"/>
                      <w:szCs w:val="20"/>
                    </w:rPr>
                    <w:t> </w:t>
                  </w:r>
                  <w:r>
                    <w:rPr>
                      <w:rFonts w:cs="Sylfaen" w:hAnsi="Sylfaen" w:eastAsia="Sylfaen" w:ascii="Sylfaen"/>
                      <w:color w:val="585858"/>
                      <w:spacing w:val="0"/>
                      <w:w w:val="100"/>
                      <w:position w:val="2"/>
                      <w:sz w:val="20"/>
                      <w:szCs w:val="20"/>
                    </w:rPr>
                    <w:t>რა</w:t>
                  </w:r>
                  <w:r>
                    <w:rPr>
                      <w:rFonts w:cs="Sylfaen" w:hAnsi="Sylfaen" w:eastAsia="Sylfaen" w:ascii="Sylfaen"/>
                      <w:color w:val="585858"/>
                      <w:spacing w:val="2"/>
                      <w:w w:val="100"/>
                      <w:position w:val="2"/>
                      <w:sz w:val="20"/>
                      <w:szCs w:val="20"/>
                    </w:rPr>
                    <w:t>ო</w:t>
                  </w:r>
                  <w:r>
                    <w:rPr>
                      <w:rFonts w:cs="Sylfaen" w:hAnsi="Sylfaen" w:eastAsia="Sylfaen" w:ascii="Sylfaen"/>
                      <w:color w:val="585858"/>
                      <w:spacing w:val="-2"/>
                      <w:w w:val="100"/>
                      <w:position w:val="2"/>
                      <w:sz w:val="20"/>
                      <w:szCs w:val="20"/>
                    </w:rPr>
                    <w:t>დ</w:t>
                  </w:r>
                  <w:r>
                    <w:rPr>
                      <w:rFonts w:cs="Sylfaen" w:hAnsi="Sylfaen" w:eastAsia="Sylfaen" w:ascii="Sylfaen"/>
                      <w:color w:val="585858"/>
                      <w:spacing w:val="0"/>
                      <w:w w:val="100"/>
                      <w:position w:val="2"/>
                      <w:sz w:val="20"/>
                      <w:szCs w:val="20"/>
                    </w:rPr>
                    <w:t>ე</w:t>
                  </w:r>
                  <w:r>
                    <w:rPr>
                      <w:rFonts w:cs="Sylfaen" w:hAnsi="Sylfaen" w:eastAsia="Sylfaen" w:ascii="Sylfaen"/>
                      <w:color w:val="585858"/>
                      <w:spacing w:val="1"/>
                      <w:w w:val="100"/>
                      <w:position w:val="2"/>
                      <w:sz w:val="20"/>
                      <w:szCs w:val="20"/>
                    </w:rPr>
                    <w:t>ნ</w:t>
                  </w:r>
                  <w:r>
                    <w:rPr>
                      <w:rFonts w:cs="Sylfaen" w:hAnsi="Sylfaen" w:eastAsia="Sylfaen" w:ascii="Sylfaen"/>
                      <w:color w:val="585858"/>
                      <w:spacing w:val="1"/>
                      <w:w w:val="100"/>
                      <w:position w:val="2"/>
                      <w:sz w:val="20"/>
                      <w:szCs w:val="20"/>
                    </w:rPr>
                    <w:t>ო</w:t>
                  </w:r>
                  <w:r>
                    <w:rPr>
                      <w:rFonts w:cs="Sylfaen" w:hAnsi="Sylfaen" w:eastAsia="Sylfaen" w:ascii="Sylfaen"/>
                      <w:color w:val="585858"/>
                      <w:spacing w:val="2"/>
                      <w:w w:val="100"/>
                      <w:position w:val="2"/>
                      <w:sz w:val="20"/>
                      <w:szCs w:val="20"/>
                    </w:rPr>
                    <w:t>ბ</w:t>
                  </w:r>
                  <w:r>
                    <w:rPr>
                      <w:rFonts w:cs="Sylfaen" w:hAnsi="Sylfaen" w:eastAsia="Sylfaen" w:ascii="Sylfaen"/>
                      <w:color w:val="585858"/>
                      <w:spacing w:val="0"/>
                      <w:w w:val="100"/>
                      <w:position w:val="2"/>
                      <w:sz w:val="20"/>
                      <w:szCs w:val="20"/>
                    </w:rPr>
                    <w:t>ა</w:t>
                  </w:r>
                  <w:r>
                    <w:rPr>
                      <w:rFonts w:cs="Sylfaen" w:hAnsi="Sylfaen" w:eastAsia="Sylfaen" w:ascii="Sylfaen"/>
                      <w:color w:val="000000"/>
                      <w:spacing w:val="0"/>
                      <w:w w:val="100"/>
                      <w:position w:val="0"/>
                      <w:sz w:val="20"/>
                      <w:szCs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cs="Calibri" w:hAnsi="Calibri" w:eastAsia="Calibri" w:ascii="Calibri"/>
          <w:color w:val="585858"/>
          <w:spacing w:val="-1"/>
          <w:w w:val="101"/>
          <w:sz w:val="18"/>
          <w:szCs w:val="18"/>
        </w:rPr>
        <w:t>30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 w:lineRule="exact" w:line="200"/>
        <w:ind w:left="580"/>
      </w:pPr>
      <w:r>
        <w:rPr>
          <w:rFonts w:cs="Calibri" w:hAnsi="Calibri" w:eastAsia="Calibri" w:ascii="Calibri"/>
          <w:color w:val="585858"/>
          <w:spacing w:val="-1"/>
          <w:w w:val="101"/>
          <w:sz w:val="18"/>
          <w:szCs w:val="18"/>
        </w:rPr>
        <w:t>25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 w:lineRule="exact" w:line="200"/>
        <w:ind w:left="580"/>
      </w:pPr>
      <w:r>
        <w:rPr>
          <w:rFonts w:cs="Calibri" w:hAnsi="Calibri" w:eastAsia="Calibri" w:ascii="Calibri"/>
          <w:color w:val="585858"/>
          <w:spacing w:val="-1"/>
          <w:w w:val="101"/>
          <w:sz w:val="18"/>
          <w:szCs w:val="18"/>
        </w:rPr>
        <w:t>20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 w:lineRule="exact" w:line="200"/>
        <w:ind w:left="580"/>
      </w:pPr>
      <w:r>
        <w:pict>
          <v:group style="position:absolute;margin-left:74.88pt;margin-top:143.88pt;width:483.36pt;height:246.36pt;mso-position-horizontal-relative:page;mso-position-vertical-relative:page;z-index:-3528" coordorigin="1498,2878" coordsize="9667,4927">
            <v:group style="position:absolute;left:2249;top:6022;width:8846;height:0" coordorigin="2249,6022" coordsize="8846,0">
              <v:shape style="position:absolute;left:2249;top:6022;width:8846;height:0" coordorigin="2249,6022" coordsize="8846,0" path="m2249,6022l11095,6022e" filled="f" stroked="t" strokeweight="0.72pt" strokecolor="#D9D9D9">
                <v:path arrowok="t"/>
              </v:shape>
              <v:group style="position:absolute;left:2249;top:5614;width:8846;height:0" coordorigin="2249,5614" coordsize="8846,0">
                <v:shape style="position:absolute;left:2249;top:5614;width:8846;height:0" coordorigin="2249,5614" coordsize="8846,0" path="m2249,5614l11095,5614e" filled="f" stroked="t" strokeweight="0.72pt" strokecolor="#D9D9D9">
                  <v:path arrowok="t"/>
                </v:shape>
                <v:group style="position:absolute;left:2249;top:5201;width:8846;height:0" coordorigin="2249,5201" coordsize="8846,0">
                  <v:shape style="position:absolute;left:2249;top:5201;width:8846;height:0" coordorigin="2249,5201" coordsize="8846,0" path="m2249,5201l11095,5201e" filled="f" stroked="t" strokeweight="0.72pt" strokecolor="#D9D9D9">
                    <v:path arrowok="t"/>
                  </v:shape>
                  <v:group style="position:absolute;left:2249;top:4793;width:8846;height:0" coordorigin="2249,4793" coordsize="8846,0">
                    <v:shape style="position:absolute;left:2249;top:4793;width:8846;height:0" coordorigin="2249,4793" coordsize="8846,0" path="m2249,4793l11095,4793e" filled="f" stroked="t" strokeweight="0.72pt" strokecolor="#D9D9D9">
                      <v:path arrowok="t"/>
                    </v:shape>
                    <v:group style="position:absolute;left:2249;top:6430;width:8846;height:0" coordorigin="2249,6430" coordsize="8846,0">
                      <v:shape style="position:absolute;left:2249;top:6430;width:8846;height:0" coordorigin="2249,6430" coordsize="8846,0" path="m2249,6430l11095,6430e" filled="f" stroked="t" strokeweight="0.72pt" strokecolor="#D9D9D9">
                        <v:path arrowok="t"/>
                      </v:shape>
                      <v:group style="position:absolute;left:2249;top:6430;width:0;height:53" coordorigin="2249,6430" coordsize="0,53">
                        <v:shape style="position:absolute;left:2249;top:6430;width:0;height:53" coordorigin="2249,6430" coordsize="0,53" path="m2249,6430l2249,6482e" filled="f" stroked="t" strokeweight="0.72pt" strokecolor="#D9D9D9">
                          <v:path arrowok="t"/>
                        </v:shape>
                        <v:group style="position:absolute;left:2508;top:6430;width:0;height:53" coordorigin="2508,6430" coordsize="0,53">
                          <v:shape style="position:absolute;left:2508;top:6430;width:0;height:53" coordorigin="2508,6430" coordsize="0,53" path="m2508,6430l2508,6482e" filled="f" stroked="t" strokeweight="0.72pt" strokecolor="#D9D9D9">
                            <v:path arrowok="t"/>
                          </v:shape>
                          <v:group style="position:absolute;left:2767;top:6430;width:0;height:53" coordorigin="2767,6430" coordsize="0,53">
                            <v:shape style="position:absolute;left:2767;top:6430;width:0;height:53" coordorigin="2767,6430" coordsize="0,53" path="m2767,6430l2767,6482e" filled="f" stroked="t" strokeweight="0.72pt" strokecolor="#D9D9D9">
                              <v:path arrowok="t"/>
                            </v:shape>
                            <v:group style="position:absolute;left:3031;top:6430;width:0;height:53" coordorigin="3031,6430" coordsize="0,53">
                              <v:shape style="position:absolute;left:3031;top:6430;width:0;height:53" coordorigin="3031,6430" coordsize="0,53" path="m3031,6430l3031,6482e" filled="f" stroked="t" strokeweight="0.72pt" strokecolor="#D9D9D9">
                                <v:path arrowok="t"/>
                              </v:shape>
                              <v:group style="position:absolute;left:3290;top:6430;width:0;height:53" coordorigin="3290,6430" coordsize="0,53">
                                <v:shape style="position:absolute;left:3290;top:6430;width:0;height:53" coordorigin="3290,6430" coordsize="0,53" path="m3290,6430l3290,6482e" filled="f" stroked="t" strokeweight="0.72pt" strokecolor="#D9D9D9">
                                  <v:path arrowok="t"/>
                                </v:shape>
                                <v:group style="position:absolute;left:3550;top:6430;width:0;height:53" coordorigin="3550,6430" coordsize="0,53">
                                  <v:shape style="position:absolute;left:3550;top:6430;width:0;height:53" coordorigin="3550,6430" coordsize="0,53" path="m3550,6430l3550,6482e" filled="f" stroked="t" strokeweight="0.72pt" strokecolor="#D9D9D9">
                                    <v:path arrowok="t"/>
                                  </v:shape>
                                  <v:group style="position:absolute;left:3809;top:6430;width:0;height:53" coordorigin="3809,6430" coordsize="0,53">
                                    <v:shape style="position:absolute;left:3809;top:6430;width:0;height:53" coordorigin="3809,6430" coordsize="0,53" path="m3809,6430l3809,6482e" filled="f" stroked="t" strokeweight="0.72pt" strokecolor="#D9D9D9">
                                      <v:path arrowok="t"/>
                                    </v:shape>
                                    <v:group style="position:absolute;left:4073;top:6430;width:0;height:53" coordorigin="4073,6430" coordsize="0,53">
                                      <v:shape style="position:absolute;left:4073;top:6430;width:0;height:53" coordorigin="4073,6430" coordsize="0,53" path="m4073,6430l4073,6482e" filled="f" stroked="t" strokeweight="0.72pt" strokecolor="#D9D9D9">
                                        <v:path arrowok="t"/>
                                      </v:shape>
                                      <v:group style="position:absolute;left:4332;top:6430;width:0;height:53" coordorigin="4332,6430" coordsize="0,53">
                                        <v:shape style="position:absolute;left:4332;top:6430;width:0;height:53" coordorigin="4332,6430" coordsize="0,53" path="m4332,6430l4332,6482e" filled="f" stroked="t" strokeweight="0.72pt" strokecolor="#D9D9D9">
                                          <v:path arrowok="t"/>
                                        </v:shape>
                                        <v:group style="position:absolute;left:4591;top:6430;width:0;height:53" coordorigin="4591,6430" coordsize="0,53">
                                          <v:shape style="position:absolute;left:4591;top:6430;width:0;height:53" coordorigin="4591,6430" coordsize="0,53" path="m4591,6430l4591,6482e" filled="f" stroked="t" strokeweight="0.72pt" strokecolor="#D9D9D9">
                                            <v:path arrowok="t"/>
                                          </v:shape>
                                          <v:group style="position:absolute;left:4850;top:6430;width:0;height:53" coordorigin="4850,6430" coordsize="0,53">
                                            <v:shape style="position:absolute;left:4850;top:6430;width:0;height:53" coordorigin="4850,6430" coordsize="0,53" path="m4850,6430l4850,6482e" filled="f" stroked="t" strokeweight="0.72pt" strokecolor="#D9D9D9">
                                              <v:path arrowok="t"/>
                                            </v:shape>
                                            <v:group style="position:absolute;left:5110;top:6430;width:0;height:53" coordorigin="5110,6430" coordsize="0,53">
                                              <v:shape style="position:absolute;left:5110;top:6430;width:0;height:53" coordorigin="5110,6430" coordsize="0,53" path="m5110,6430l5110,6482e" filled="f" stroked="t" strokeweight="0.72pt" strokecolor="#D9D9D9">
                                                <v:path arrowok="t"/>
                                              </v:shape>
                                              <v:group style="position:absolute;left:5374;top:6430;width:0;height:53" coordorigin="5374,6430" coordsize="0,53">
                                                <v:shape style="position:absolute;left:5374;top:6430;width:0;height:53" coordorigin="5374,6430" coordsize="0,53" path="m5374,6430l5374,6482e" filled="f" stroked="t" strokeweight="0.72pt" strokecolor="#D9D9D9">
                                                  <v:path arrowok="t"/>
                                                </v:shape>
                                                <v:group style="position:absolute;left:5633;top:6430;width:0;height:53" coordorigin="5633,6430" coordsize="0,53">
                                                  <v:shape style="position:absolute;left:5633;top:6430;width:0;height:53" coordorigin="5633,6430" coordsize="0,53" path="m5633,6430l5633,6482e" filled="f" stroked="t" strokeweight="0.72pt" strokecolor="#D9D9D9">
                                                    <v:path arrowok="t"/>
                                                  </v:shape>
                                                  <v:group style="position:absolute;left:5892;top:6430;width:0;height:53" coordorigin="5892,6430" coordsize="0,53">
                                                    <v:shape style="position:absolute;left:5892;top:6430;width:0;height:53" coordorigin="5892,6430" coordsize="0,53" path="m5892,6430l5892,6482e" filled="f" stroked="t" strokeweight="0.72pt" strokecolor="#D9D9D9">
                                                      <v:path arrowok="t"/>
                                                    </v:shape>
                                                    <v:group style="position:absolute;left:6151;top:6430;width:0;height:53" coordorigin="6151,6430" coordsize="0,53">
                                                      <v:shape style="position:absolute;left:6151;top:6430;width:0;height:53" coordorigin="6151,6430" coordsize="0,53" path="m6151,6430l6151,6482e" filled="f" stroked="t" strokeweight="0.72pt" strokecolor="#D9D9D9">
                                                        <v:path arrowok="t"/>
                                                      </v:shape>
                                                      <v:group style="position:absolute;left:6410;top:6430;width:0;height:53" coordorigin="6410,6430" coordsize="0,53">
                                                        <v:shape style="position:absolute;left:6410;top:6430;width:0;height:53" coordorigin="6410,6430" coordsize="0,53" path="m6410,6430l6410,6482e" filled="f" stroked="t" strokeweight="0.72pt" strokecolor="#D9D9D9">
                                                          <v:path arrowok="t"/>
                                                        </v:shape>
                                                        <v:group style="position:absolute;left:6674;top:6430;width:0;height:53" coordorigin="6674,6430" coordsize="0,53">
                                                          <v:shape style="position:absolute;left:6674;top:6430;width:0;height:53" coordorigin="6674,6430" coordsize="0,53" path="m6674,6430l6674,6482e" filled="f" stroked="t" strokeweight="0.72pt" strokecolor="#D9D9D9">
                                                            <v:path arrowok="t"/>
                                                          </v:shape>
                                                          <v:group style="position:absolute;left:6934;top:6430;width:0;height:53" coordorigin="6934,6430" coordsize="0,53">
                                                            <v:shape style="position:absolute;left:6934;top:6430;width:0;height:53" coordorigin="6934,6430" coordsize="0,53" path="m6934,6430l6934,6482e" filled="f" stroked="t" strokeweight="0.72pt" strokecolor="#D9D9D9">
                                                              <v:path arrowok="t"/>
                                                            </v:shape>
                                                            <v:group style="position:absolute;left:7193;top:6430;width:0;height:53" coordorigin="7193,6430" coordsize="0,53">
                                                              <v:shape style="position:absolute;left:7193;top:6430;width:0;height:53" coordorigin="7193,6430" coordsize="0,53" path="m7193,6430l7193,6482e" filled="f" stroked="t" strokeweight="0.72pt" strokecolor="#D9D9D9">
                                                                <v:path arrowok="t"/>
                                                              </v:shape>
                                                              <v:group style="position:absolute;left:7452;top:6430;width:0;height:53" coordorigin="7452,6430" coordsize="0,53">
                                                                <v:shape style="position:absolute;left:7452;top:6430;width:0;height:53" coordorigin="7452,6430" coordsize="0,53" path="m7452,6430l7452,6482e" filled="f" stroked="t" strokeweight="0.72pt" strokecolor="#D9D9D9">
                                                                  <v:path arrowok="t"/>
                                                                </v:shape>
                                                                <v:group style="position:absolute;left:7716;top:6430;width:0;height:53" coordorigin="7716,6430" coordsize="0,53">
                                                                  <v:shape style="position:absolute;left:7716;top:6430;width:0;height:53" coordorigin="7716,6430" coordsize="0,53" path="m7716,6430l7716,6482e" filled="f" stroked="t" strokeweight="0.72pt" strokecolor="#D9D9D9">
                                                                    <v:path arrowok="t"/>
                                                                  </v:shape>
                                                                  <v:group style="position:absolute;left:7975;top:6430;width:0;height:53" coordorigin="7975,6430" coordsize="0,53">
                                                                    <v:shape style="position:absolute;left:7975;top:6430;width:0;height:53" coordorigin="7975,6430" coordsize="0,53" path="m7975,6430l7975,6482e" filled="f" stroked="t" strokeweight="0.72pt" strokecolor="#D9D9D9">
                                                                      <v:path arrowok="t"/>
                                                                    </v:shape>
                                                                    <v:group style="position:absolute;left:8234;top:6430;width:0;height:53" coordorigin="8234,6430" coordsize="0,53">
                                                                      <v:shape style="position:absolute;left:8234;top:6430;width:0;height:53" coordorigin="8234,6430" coordsize="0,53" path="m8234,6430l8234,6482e" filled="f" stroked="t" strokeweight="0.72pt" strokecolor="#D9D9D9">
                                                                        <v:path arrowok="t"/>
                                                                      </v:shape>
                                                                      <v:group style="position:absolute;left:8494;top:6430;width:0;height:53" coordorigin="8494,6430" coordsize="0,53">
                                                                        <v:shape style="position:absolute;left:8494;top:6430;width:0;height:53" coordorigin="8494,6430" coordsize="0,53" path="m8494,6430l8494,6482e" filled="f" stroked="t" strokeweight="0.72pt" strokecolor="#D9D9D9">
                                                                          <v:path arrowok="t"/>
                                                                        </v:shape>
                                                                        <v:group style="position:absolute;left:8753;top:6430;width:0;height:53" coordorigin="8753,6430" coordsize="0,53">
                                                                          <v:shape style="position:absolute;left:8753;top:6430;width:0;height:53" coordorigin="8753,6430" coordsize="0,53" path="m8753,6430l8753,6482e" filled="f" stroked="t" strokeweight="0.72pt" strokecolor="#D9D9D9">
                                                                            <v:path arrowok="t"/>
                                                                          </v:shape>
                                                                          <v:group style="position:absolute;left:9017;top:6430;width:0;height:53" coordorigin="9017,6430" coordsize="0,53">
                                                                            <v:shape style="position:absolute;left:9017;top:6430;width:0;height:53" coordorigin="9017,6430" coordsize="0,53" path="m9017,6430l9017,6482e" filled="f" stroked="t" strokeweight="0.72pt" strokecolor="#D9D9D9">
                                                                              <v:path arrowok="t"/>
                                                                            </v:shape>
                                                                            <v:group style="position:absolute;left:9276;top:6430;width:0;height:53" coordorigin="9276,6430" coordsize="0,53">
                                                                              <v:shape style="position:absolute;left:9276;top:6430;width:0;height:53" coordorigin="9276,6430" coordsize="0,53" path="m9276,6430l9276,6482e" filled="f" stroked="t" strokeweight="0.72pt" strokecolor="#D9D9D9">
                                                                                <v:path arrowok="t"/>
                                                                              </v:shape>
                                                                              <v:group style="position:absolute;left:9535;top:6430;width:0;height:53" coordorigin="9535,6430" coordsize="0,53">
                                                                                <v:shape style="position:absolute;left:9535;top:6430;width:0;height:53" coordorigin="9535,6430" coordsize="0,53" path="m9535,6430l9535,6482e" filled="f" stroked="t" strokeweight="0.72pt" strokecolor="#D9D9D9">
                                                                                  <v:path arrowok="t"/>
                                                                                </v:shape>
                                                                                <v:group style="position:absolute;left:9794;top:6430;width:0;height:53" coordorigin="9794,6430" coordsize="0,53">
                                                                                  <v:shape style="position:absolute;left:9794;top:6430;width:0;height:53" coordorigin="9794,6430" coordsize="0,53" path="m9794,6430l9794,6482e" filled="f" stroked="t" strokeweight="0.72pt" strokecolor="#D9D9D9">
                                                                                    <v:path arrowok="t"/>
                                                                                  </v:shape>
                                                                                  <v:group style="position:absolute;left:10058;top:6430;width:0;height:53" coordorigin="10058,6430" coordsize="0,53">
                                                                                    <v:shape style="position:absolute;left:10058;top:6430;width:0;height:53" coordorigin="10058,6430" coordsize="0,53" path="m10058,6430l10058,6482e" filled="f" stroked="t" strokeweight="0.72pt" strokecolor="#D9D9D9">
                                                                                      <v:path arrowok="t"/>
                                                                                    </v:shape>
                                                                                    <v:group style="position:absolute;left:10318;top:6430;width:0;height:53" coordorigin="10318,6430" coordsize="0,53">
                                                                                      <v:shape style="position:absolute;left:10318;top:6430;width:0;height:53" coordorigin="10318,6430" coordsize="0,53" path="m10318,6430l10318,6482e" filled="f" stroked="t" strokeweight="0.72pt" strokecolor="#D9D9D9">
                                                                                        <v:path arrowok="t"/>
                                                                                      </v:shape>
                                                                                      <v:group style="position:absolute;left:10577;top:6430;width:0;height:53" coordorigin="10577,6430" coordsize="0,53">
                                                                                        <v:shape style="position:absolute;left:10577;top:6430;width:0;height:53" coordorigin="10577,6430" coordsize="0,53" path="m10577,6430l10577,6482e" filled="f" stroked="t" strokeweight="0.72pt" strokecolor="#D9D9D9">
                                                                                          <v:path arrowok="t"/>
                                                                                        </v:shape>
                                                                                        <v:group style="position:absolute;left:10836;top:6430;width:0;height:53" coordorigin="10836,6430" coordsize="0,53">
                                                                                          <v:shape style="position:absolute;left:10836;top:6430;width:0;height:53" coordorigin="10836,6430" coordsize="0,53" path="m10836,6430l10836,6482e" filled="f" stroked="t" strokeweight="0.72pt" strokecolor="#D9D9D9">
                                                                                            <v:path arrowok="t"/>
                                                                                          </v:shape>
                                                                                          <v:group style="position:absolute;left:11095;top:6430;width:0;height:53" coordorigin="11095,6430" coordsize="0,53">
                                                                                            <v:shape style="position:absolute;left:11095;top:6430;width:0;height:53" coordorigin="11095,6430" coordsize="0,53" path="m11095,6430l11095,6482e" filled="f" stroked="t" strokeweight="0.72pt" strokecolor="#D9D9D9">
                                                                                              <v:path arrowok="t"/>
                                                                                            </v:shape>
                                                                                            <v:group style="position:absolute;left:2316;top:4630;width:8587;height:1800" coordorigin="2316,4630" coordsize="8587,1800">
                                                                                              <v:shape style="position:absolute;left:2316;top:4630;width:8587;height:1800" coordorigin="2316,4630" coordsize="8587,1800" path="m2316,6348l2446,6266,2575,6348,2705,6348,2834,6430,2964,6348,3094,6348,3223,6185,3353,6348,3487,6103,3617,6266,3746,6103,3876,6430,4006,6266,4135,6022,4265,6185,4394,6266,4524,6185,4658,6266,4788,5695,4918,6022,5047,6103,5177,5527,5306,5858,5436,5940,5566,6022,5695,5614,5825,5777,5959,6103,6089,5940,6218,5777,6348,6103,6478,5364,6607,5858,6737,5614,6866,6022,6996,5282,7130,5940,7260,5527,7390,5527,7519,5695,7649,6266,7778,4956,7908,5119,8038,5282,8167,5527,8302,4711,8431,4630,8561,5038,8690,5201,8820,5201,8950,5695,9079,6185,9209,5940,9338,6185,9473,6022,9602,6022,9732,6103,9862,5940,9991,6185,10121,6185,10250,6266,10380,6266,10510,6185,10639,6430,10774,6430,10903,6348e" filled="f" stroked="t" strokeweight="2.16pt" strokecolor="#5B9BD4">
                                                                                                <v:path arrowok="t"/>
                                                                                              </v:shape>
                                                                                              <v:group style="position:absolute;left:2249;top:4380;width:8846;height:0" coordorigin="2249,4380" coordsize="8846,0">
                                                                                                <v:shape style="position:absolute;left:2249;top:4380;width:8846;height:0" coordorigin="2249,4380" coordsize="8846,0" path="m2249,4380l11095,4380e" filled="f" stroked="t" strokeweight="0.72pt" strokecolor="#D9D9D9">
                                                                                                  <v:path arrowok="t"/>
                                                                                                </v:shape>
                                                                                                <v:group style="position:absolute;left:2249;top:3972;width:8846;height:0" coordorigin="2249,3972" coordsize="8846,0">
                                                                                                  <v:shape style="position:absolute;left:2249;top:3972;width:8846;height:0" coordorigin="2249,3972" coordsize="8846,0" path="m2249,3972l11095,3972e" filled="f" stroked="t" strokeweight="0.72pt" strokecolor="#D9D9D9">
                                                                                                    <v:path arrowok="t"/>
                                                                                                  </v:shape>
                                                                                                  <v:group style="position:absolute;left:2316;top:3972;width:8717;height:2458" coordorigin="2316,3972" coordsize="8717,2458">
                                                                                                    <v:shape style="position:absolute;left:2316;top:3972;width:8717;height:2458" coordorigin="2316,3972" coordsize="8717,2458" path="m2316,6430l2446,6348,2575,6348,2705,6348,2834,6430,2964,6430,3094,6430,3223,6430,3353,6348,3487,5940,3617,6185,3746,6348,3876,6348,4006,6430,4135,5858,4265,6266,4394,6348,4524,6430,4658,5858,4788,6348,4918,6266,5047,6266,5177,6348,5306,6185,5436,5940,5566,6022,5695,6266,5825,5364,5959,5940,6089,6103,6218,6103,6348,6185,6478,5940,6607,5777,6737,5527,6866,5446,6996,6103,7130,4956,7260,5119,7390,5119,7519,5446,7649,5282,7778,5614,7908,5777,8038,5282,8167,5446,8302,5446,8431,5364,8561,4711,8690,5201,8820,4793,8950,3972,9079,5038,9209,5777,9338,5527,9473,5858,9602,6022,9732,5858,9862,6185,9991,4793,10121,4711,10250,4874,10380,6103,10510,6348,10639,5527,10774,6348,10903,5858,11033,6266e" filled="f" stroked="t" strokeweight="2.16pt" strokecolor="#EC7C30">
                                                                                                      <v:path arrowok="t"/>
                                                                                                    </v:shape>
                                                                                                    <v:group style="position:absolute;left:2249;top:3559;width:8846;height:0" coordorigin="2249,3559" coordsize="8846,0">
                                                                                                      <v:shape style="position:absolute;left:2249;top:3559;width:8846;height:0" coordorigin="2249,3559" coordsize="8846,0" path="m2249,3559l11095,3559e" filled="f" stroked="t" strokeweight="0.72pt" strokecolor="#D9D9D9">
                                                                                                        <v:path arrowok="t"/>
                                                                                                      </v:shape>
                                                                                                      <v:group style="position:absolute;left:3434;top:3170;width:384;height:0" coordorigin="3434,3170" coordsize="384,0">
                                                                                                        <v:shape style="position:absolute;left:3434;top:3170;width:384;height:0" coordorigin="3434,3170" coordsize="384,0" path="m3434,3170l3818,3170e" filled="f" stroked="t" strokeweight="2.16pt" strokecolor="#5B9BD4">
                                                                                                          <v:path arrowok="t"/>
                                                                                                        </v:shape>
                                                                                                        <v:group style="position:absolute;left:6070;top:3170;width:384;height:0" coordorigin="6070,3170" coordsize="384,0">
                                                                                                          <v:shape style="position:absolute;left:6070;top:3170;width:384;height:0" coordorigin="6070,3170" coordsize="384,0" path="m6070,3170l6454,3170e" filled="f" stroked="t" strokeweight="2.16pt" strokecolor="#EC7C30">
                                                                                                            <v:path arrowok="t"/>
                                                                                                          </v:shape>
                                                                                                          <v:group style="position:absolute;left:1505;top:2882;width:9653;height:4915" coordorigin="1505,2882" coordsize="9653,4915">
                                                                                                            <v:shape style="position:absolute;left:1505;top:2882;width:9653;height:4915" coordorigin="1505,2882" coordsize="9653,4915" path="m1505,2885l1505,7798,11158,7798,11158,2885e" filled="f" stroked="t" strokeweight="0.72pt" strokecolor="#D9D9D9">
                                                                                                              <v:path arrowok="t"/>
                                                                                                            </v:shape>
                                                                                                          </v:group>
                                                                                                        </v:group>
                                                                                                      </v:group>
                                                                                                    </v:group>
                                                                                                  </v:group>
                                                                                                </v:group>
                                                                                              </v:group>
                                                                                            </v:group>
                                                                                          </v:group>
                                                                                        </v:group>
                                                                                      </v:group>
                                                                                    </v:group>
                                                                                  </v:group>
                                                                                </v:group>
                                                                              </v:group>
                                                                            </v:group>
                                                                          </v:group>
                                                                        </v:group>
                                                                      </v:group>
                                                                    </v:group>
                                                                  </v:group>
                                                                </v:group>
                                                              </v:group>
                                                            </v:group>
                                                          </v:group>
                                                        </v:group>
                                                      </v:group>
                                                    </v:group>
                                                  </v:group>
                                                </v:group>
                                              </v:group>
                                            </v:group>
                                          </v:group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</v:group>
            </v:group>
            <w10:wrap type="none"/>
          </v:group>
        </w:pict>
      </w:r>
      <w:r>
        <w:rPr>
          <w:rFonts w:cs="Calibri" w:hAnsi="Calibri" w:eastAsia="Calibri" w:ascii="Calibri"/>
          <w:color w:val="585858"/>
          <w:spacing w:val="-1"/>
          <w:w w:val="101"/>
          <w:sz w:val="18"/>
          <w:szCs w:val="18"/>
        </w:rPr>
        <w:t>15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 w:lineRule="exact" w:line="200"/>
        <w:ind w:left="580"/>
      </w:pPr>
      <w:r>
        <w:rPr>
          <w:rFonts w:cs="Calibri" w:hAnsi="Calibri" w:eastAsia="Calibri" w:ascii="Calibri"/>
          <w:color w:val="585858"/>
          <w:spacing w:val="-1"/>
          <w:w w:val="101"/>
          <w:sz w:val="18"/>
          <w:szCs w:val="18"/>
        </w:rPr>
        <w:t>10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 w:lineRule="exact" w:line="200"/>
        <w:ind w:left="672"/>
      </w:pPr>
      <w:r>
        <w:rPr>
          <w:rFonts w:cs="Calibri" w:hAnsi="Calibri" w:eastAsia="Calibri" w:ascii="Calibri"/>
          <w:color w:val="585858"/>
          <w:spacing w:val="0"/>
          <w:w w:val="101"/>
          <w:sz w:val="18"/>
          <w:szCs w:val="18"/>
        </w:rPr>
        <w:t>5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 w:lineRule="exact" w:line="200"/>
        <w:ind w:left="672"/>
      </w:pPr>
      <w:r>
        <w:pict>
          <v:shape type="#_x0000_t202" style="position:absolute;margin-left:111.6pt;margin-top:11.3212pt;width:439.47pt;height:38.3981pt;mso-position-horizontal-relative:page;mso-position-vertical-relative:paragraph;z-index:-3526" filled="f" stroked="f">
            <v:textbox inset="0,0,0,0" style="layout-flow:vertical;mso-layout-flow-alt:bottom-to-top">
              <w:txbxContent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lineRule="exact" w:line="180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position w:val="1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position w:val="1"/>
                      <w:sz w:val="16"/>
                      <w:szCs w:val="16"/>
                    </w:rPr>
                    <w:t>5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position w:val="1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position w:val="1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position w:val="1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position w:val="1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position w:val="1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position w:val="1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position w:val="1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position w:val="1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position w:val="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4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7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9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4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6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8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6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8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4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6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8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4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5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7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4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9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4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5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7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9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3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5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7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9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4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16"/>
                      <w:szCs w:val="16"/>
                    </w:rPr>
                    <w:jc w:val="left"/>
                    <w:spacing w:before="65"/>
                    <w:ind w:left="20" w:right="-23"/>
                  </w:pP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1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5</w:t>
                  </w:r>
                  <w:r>
                    <w:rPr>
                      <w:rFonts w:cs="Calibri" w:hAnsi="Calibri" w:eastAsia="Calibri" w:ascii="Calibri"/>
                      <w:color w:val="585858"/>
                      <w:spacing w:val="-2"/>
                      <w:w w:val="100"/>
                      <w:sz w:val="16"/>
                      <w:szCs w:val="16"/>
                    </w:rPr>
                    <w:t>.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585858"/>
                      <w:spacing w:val="1"/>
                      <w:w w:val="100"/>
                      <w:sz w:val="16"/>
                      <w:szCs w:val="16"/>
                    </w:rPr>
                    <w:t>2</w:t>
                  </w:r>
                  <w:r>
                    <w:rPr>
                      <w:rFonts w:cs="Calibri" w:hAnsi="Calibri" w:eastAsia="Calibri" w:ascii="Calibri"/>
                      <w:color w:val="585858"/>
                      <w:spacing w:val="0"/>
                      <w:w w:val="100"/>
                      <w:sz w:val="16"/>
                      <w:szCs w:val="16"/>
                    </w:rPr>
                    <w:t>0</w:t>
                  </w:r>
                  <w:r>
                    <w:rPr>
                      <w:rFonts w:cs="Calibri" w:hAnsi="Calibri" w:eastAsia="Calibri" w:ascii="Calibri"/>
                      <w:color w:val="000000"/>
                      <w:spacing w:val="0"/>
                      <w:w w:val="10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Calibri" w:hAnsi="Calibri" w:eastAsia="Calibri" w:ascii="Calibri"/>
          <w:color w:val="585858"/>
          <w:spacing w:val="0"/>
          <w:w w:val="101"/>
          <w:sz w:val="18"/>
          <w:szCs w:val="18"/>
        </w:rPr>
        <w:t>0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sz w:val="18"/>
          <w:szCs w:val="18"/>
        </w:rPr>
        <w:jc w:val="left"/>
        <w:spacing w:before="8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0"/>
          <w:szCs w:val="20"/>
        </w:rPr>
        <w:jc w:val="left"/>
        <w:spacing w:before="4" w:lineRule="exact" w:line="240"/>
        <w:ind w:left="2850"/>
      </w:pPr>
      <w:r>
        <w:rPr>
          <w:rFonts w:cs="Sylfaen" w:hAnsi="Sylfaen" w:eastAsia="Sylfaen" w:ascii="Sylfaen"/>
          <w:color w:val="585858"/>
          <w:spacing w:val="1"/>
          <w:w w:val="100"/>
          <w:sz w:val="20"/>
          <w:szCs w:val="20"/>
        </w:rPr>
        <w:t>ს</w:t>
      </w:r>
      <w:r>
        <w:rPr>
          <w:rFonts w:cs="Sylfaen" w:hAnsi="Sylfaen" w:eastAsia="Sylfaen" w:ascii="Sylfaen"/>
          <w:color w:val="585858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color w:val="585858"/>
          <w:spacing w:val="1"/>
          <w:w w:val="100"/>
          <w:sz w:val="20"/>
          <w:szCs w:val="20"/>
        </w:rPr>
        <w:t>მ</w:t>
      </w:r>
      <w:r>
        <w:rPr>
          <w:rFonts w:cs="Sylfaen" w:hAnsi="Sylfaen" w:eastAsia="Sylfaen" w:ascii="Sylfaen"/>
          <w:color w:val="585858"/>
          <w:spacing w:val="-2"/>
          <w:w w:val="100"/>
          <w:sz w:val="20"/>
          <w:szCs w:val="20"/>
        </w:rPr>
        <w:t>პ</w:t>
      </w:r>
      <w:r>
        <w:rPr>
          <w:rFonts w:cs="Sylfaen" w:hAnsi="Sylfaen" w:eastAsia="Sylfaen" w:ascii="Sylfaen"/>
          <w:color w:val="585858"/>
          <w:spacing w:val="-1"/>
          <w:w w:val="100"/>
          <w:sz w:val="20"/>
          <w:szCs w:val="20"/>
        </w:rPr>
        <w:t>ტ</w:t>
      </w:r>
      <w:r>
        <w:rPr>
          <w:rFonts w:cs="Sylfaen" w:hAnsi="Sylfaen" w:eastAsia="Sylfaen" w:ascii="Sylfaen"/>
          <w:color w:val="585858"/>
          <w:spacing w:val="1"/>
          <w:w w:val="100"/>
          <w:sz w:val="20"/>
          <w:szCs w:val="20"/>
        </w:rPr>
        <w:t>ო</w:t>
      </w:r>
      <w:r>
        <w:rPr>
          <w:rFonts w:cs="Sylfaen" w:hAnsi="Sylfaen" w:eastAsia="Sylfaen" w:ascii="Sylfaen"/>
          <w:color w:val="585858"/>
          <w:spacing w:val="1"/>
          <w:w w:val="100"/>
          <w:sz w:val="20"/>
          <w:szCs w:val="20"/>
        </w:rPr>
        <w:t>მ</w:t>
      </w:r>
      <w:r>
        <w:rPr>
          <w:rFonts w:cs="Sylfaen" w:hAnsi="Sylfaen" w:eastAsia="Sylfaen" w:ascii="Sylfaen"/>
          <w:color w:val="585858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color w:val="585858"/>
          <w:spacing w:val="2"/>
          <w:w w:val="100"/>
          <w:sz w:val="20"/>
          <w:szCs w:val="20"/>
        </w:rPr>
        <w:t>ბ</w:t>
      </w:r>
      <w:r>
        <w:rPr>
          <w:rFonts w:cs="Sylfaen" w:hAnsi="Sylfaen" w:eastAsia="Sylfaen" w:ascii="Sylfaen"/>
          <w:color w:val="585858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color w:val="585858"/>
          <w:spacing w:val="0"/>
          <w:w w:val="100"/>
          <w:sz w:val="20"/>
          <w:szCs w:val="20"/>
        </w:rPr>
        <w:t>ს</w:t>
      </w:r>
      <w:r>
        <w:rPr>
          <w:rFonts w:cs="Sylfaen" w:hAnsi="Sylfaen" w:eastAsia="Sylfaen" w:ascii="Sylfaen"/>
          <w:color w:val="585858"/>
          <w:spacing w:val="-10"/>
          <w:w w:val="100"/>
          <w:sz w:val="20"/>
          <w:szCs w:val="20"/>
        </w:rPr>
        <w:t> </w:t>
      </w:r>
      <w:r>
        <w:rPr>
          <w:rFonts w:cs="Sylfaen" w:hAnsi="Sylfaen" w:eastAsia="Sylfaen" w:ascii="Sylfaen"/>
          <w:color w:val="585858"/>
          <w:spacing w:val="-2"/>
          <w:w w:val="100"/>
          <w:sz w:val="20"/>
          <w:szCs w:val="20"/>
        </w:rPr>
        <w:t>დ</w:t>
      </w:r>
      <w:r>
        <w:rPr>
          <w:rFonts w:cs="Sylfaen" w:hAnsi="Sylfaen" w:eastAsia="Sylfaen" w:ascii="Sylfaen"/>
          <w:color w:val="585858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color w:val="585858"/>
          <w:spacing w:val="-1"/>
          <w:w w:val="100"/>
          <w:sz w:val="20"/>
          <w:szCs w:val="20"/>
        </w:rPr>
        <w:t>წ</w:t>
      </w:r>
      <w:r>
        <w:rPr>
          <w:rFonts w:cs="Sylfaen" w:hAnsi="Sylfaen" w:eastAsia="Sylfaen" w:ascii="Sylfaen"/>
          <w:color w:val="585858"/>
          <w:spacing w:val="1"/>
          <w:w w:val="100"/>
          <w:sz w:val="20"/>
          <w:szCs w:val="20"/>
        </w:rPr>
        <w:t>ყ</w:t>
      </w:r>
      <w:r>
        <w:rPr>
          <w:rFonts w:cs="Sylfaen" w:hAnsi="Sylfaen" w:eastAsia="Sylfaen" w:ascii="Sylfaen"/>
          <w:color w:val="585858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color w:val="585858"/>
          <w:spacing w:val="2"/>
          <w:w w:val="100"/>
          <w:sz w:val="20"/>
          <w:szCs w:val="20"/>
        </w:rPr>
        <w:t>ბ</w:t>
      </w:r>
      <w:r>
        <w:rPr>
          <w:rFonts w:cs="Sylfaen" w:hAnsi="Sylfaen" w:eastAsia="Sylfaen" w:ascii="Sylfaen"/>
          <w:color w:val="585858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color w:val="585858"/>
          <w:spacing w:val="1"/>
          <w:w w:val="100"/>
          <w:sz w:val="20"/>
          <w:szCs w:val="20"/>
        </w:rPr>
        <w:t>ს</w:t>
      </w:r>
      <w:r>
        <w:rPr>
          <w:rFonts w:cs="Sylfaen" w:hAnsi="Sylfaen" w:eastAsia="Sylfaen" w:ascii="Sylfaen"/>
          <w:color w:val="585858"/>
          <w:spacing w:val="0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color w:val="585858"/>
          <w:spacing w:val="-6"/>
          <w:w w:val="100"/>
          <w:sz w:val="20"/>
          <w:szCs w:val="20"/>
        </w:rPr>
        <w:t> </w:t>
      </w:r>
      <w:r>
        <w:rPr>
          <w:rFonts w:cs="Sylfaen" w:hAnsi="Sylfaen" w:eastAsia="Sylfaen" w:ascii="Sylfaen"/>
          <w:color w:val="585858"/>
          <w:spacing w:val="-2"/>
          <w:w w:val="100"/>
          <w:sz w:val="20"/>
          <w:szCs w:val="20"/>
        </w:rPr>
        <w:t>დ</w:t>
      </w:r>
      <w:r>
        <w:rPr>
          <w:rFonts w:cs="Sylfaen" w:hAnsi="Sylfaen" w:eastAsia="Sylfaen" w:ascii="Sylfaen"/>
          <w:color w:val="585858"/>
          <w:spacing w:val="0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color w:val="585858"/>
          <w:spacing w:val="-1"/>
          <w:w w:val="100"/>
          <w:sz w:val="20"/>
          <w:szCs w:val="20"/>
        </w:rPr>
        <w:t> </w:t>
      </w:r>
      <w:r>
        <w:rPr>
          <w:rFonts w:cs="Sylfaen" w:hAnsi="Sylfaen" w:eastAsia="Sylfaen" w:ascii="Sylfaen"/>
          <w:color w:val="585858"/>
          <w:spacing w:val="-2"/>
          <w:w w:val="100"/>
          <w:sz w:val="20"/>
          <w:szCs w:val="20"/>
        </w:rPr>
        <w:t>დ</w:t>
      </w:r>
      <w:r>
        <w:rPr>
          <w:rFonts w:cs="Sylfaen" w:hAnsi="Sylfaen" w:eastAsia="Sylfaen" w:ascii="Sylfaen"/>
          <w:color w:val="585858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color w:val="585858"/>
          <w:spacing w:val="-2"/>
          <w:w w:val="100"/>
          <w:sz w:val="20"/>
          <w:szCs w:val="20"/>
        </w:rPr>
        <w:t>დ</w:t>
      </w:r>
      <w:r>
        <w:rPr>
          <w:rFonts w:cs="Sylfaen" w:hAnsi="Sylfaen" w:eastAsia="Sylfaen" w:ascii="Sylfaen"/>
          <w:color w:val="585858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color w:val="585858"/>
          <w:spacing w:val="1"/>
          <w:w w:val="100"/>
          <w:sz w:val="20"/>
          <w:szCs w:val="20"/>
        </w:rPr>
        <w:t>ს</w:t>
      </w:r>
      <w:r>
        <w:rPr>
          <w:rFonts w:cs="Sylfaen" w:hAnsi="Sylfaen" w:eastAsia="Sylfaen" w:ascii="Sylfaen"/>
          <w:color w:val="585858"/>
          <w:spacing w:val="-1"/>
          <w:w w:val="100"/>
          <w:sz w:val="20"/>
          <w:szCs w:val="20"/>
        </w:rPr>
        <w:t>ტ</w:t>
      </w:r>
      <w:r>
        <w:rPr>
          <w:rFonts w:cs="Sylfaen" w:hAnsi="Sylfaen" w:eastAsia="Sylfaen" w:ascii="Sylfaen"/>
          <w:color w:val="585858"/>
          <w:spacing w:val="-2"/>
          <w:w w:val="100"/>
          <w:sz w:val="20"/>
          <w:szCs w:val="20"/>
        </w:rPr>
        <w:t>უ</w:t>
      </w:r>
      <w:r>
        <w:rPr>
          <w:rFonts w:cs="Sylfaen" w:hAnsi="Sylfaen" w:eastAsia="Sylfaen" w:ascii="Sylfaen"/>
          <w:color w:val="585858"/>
          <w:spacing w:val="0"/>
          <w:w w:val="100"/>
          <w:sz w:val="20"/>
          <w:szCs w:val="20"/>
        </w:rPr>
        <w:t>რე</w:t>
      </w:r>
      <w:r>
        <w:rPr>
          <w:rFonts w:cs="Sylfaen" w:hAnsi="Sylfaen" w:eastAsia="Sylfaen" w:ascii="Sylfaen"/>
          <w:color w:val="585858"/>
          <w:spacing w:val="2"/>
          <w:w w:val="100"/>
          <w:sz w:val="20"/>
          <w:szCs w:val="20"/>
        </w:rPr>
        <w:t>ბ</w:t>
      </w:r>
      <w:r>
        <w:rPr>
          <w:rFonts w:cs="Sylfaen" w:hAnsi="Sylfaen" w:eastAsia="Sylfaen" w:ascii="Sylfaen"/>
          <w:color w:val="585858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color w:val="585858"/>
          <w:spacing w:val="0"/>
          <w:w w:val="100"/>
          <w:sz w:val="20"/>
          <w:szCs w:val="20"/>
        </w:rPr>
        <w:t>ს</w:t>
      </w:r>
      <w:r>
        <w:rPr>
          <w:rFonts w:cs="Sylfaen" w:hAnsi="Sylfaen" w:eastAsia="Sylfaen" w:ascii="Sylfaen"/>
          <w:color w:val="585858"/>
          <w:spacing w:val="-6"/>
          <w:w w:val="100"/>
          <w:sz w:val="20"/>
          <w:szCs w:val="20"/>
        </w:rPr>
        <w:t> </w:t>
      </w:r>
      <w:r>
        <w:rPr>
          <w:rFonts w:cs="Sylfaen" w:hAnsi="Sylfaen" w:eastAsia="Sylfaen" w:ascii="Sylfaen"/>
          <w:color w:val="585858"/>
          <w:spacing w:val="2"/>
          <w:w w:val="100"/>
          <w:sz w:val="20"/>
          <w:szCs w:val="20"/>
        </w:rPr>
        <w:t>თ</w:t>
      </w:r>
      <w:r>
        <w:rPr>
          <w:rFonts w:cs="Sylfaen" w:hAnsi="Sylfaen" w:eastAsia="Sylfaen" w:ascii="Sylfaen"/>
          <w:color w:val="585858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color w:val="585858"/>
          <w:spacing w:val="0"/>
          <w:w w:val="100"/>
          <w:sz w:val="20"/>
          <w:szCs w:val="20"/>
        </w:rPr>
        <w:t>რ</w:t>
      </w:r>
      <w:r>
        <w:rPr>
          <w:rFonts w:cs="Sylfaen" w:hAnsi="Sylfaen" w:eastAsia="Sylfaen" w:ascii="Sylfaen"/>
          <w:color w:val="585858"/>
          <w:spacing w:val="-3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color w:val="585858"/>
          <w:spacing w:val="1"/>
          <w:w w:val="100"/>
          <w:sz w:val="20"/>
          <w:szCs w:val="20"/>
        </w:rPr>
        <w:t>ღ</w:t>
      </w:r>
      <w:r>
        <w:rPr>
          <w:rFonts w:cs="Sylfaen" w:hAnsi="Sylfaen" w:eastAsia="Sylfaen" w:ascii="Sylfaen"/>
          <w:color w:val="585858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color w:val="585858"/>
          <w:spacing w:val="2"/>
          <w:w w:val="100"/>
          <w:sz w:val="20"/>
          <w:szCs w:val="20"/>
        </w:rPr>
        <w:t>ბ</w:t>
      </w:r>
      <w:r>
        <w:rPr>
          <w:rFonts w:cs="Sylfaen" w:hAnsi="Sylfaen" w:eastAsia="Sylfaen" w:ascii="Sylfaen"/>
          <w:color w:val="585858"/>
          <w:spacing w:val="0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0"/>
          <w:szCs w:val="20"/>
        </w:rPr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exact" w:line="280"/>
        <w:ind w:left="84" w:right="69"/>
      </w:pP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6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ზე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7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ყ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ჰ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9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10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%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)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7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2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(4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)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და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7" w:lineRule="auto" w:line="258"/>
        <w:ind w:left="120" w:right="62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რკ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).</w:t>
      </w:r>
      <w:r>
        <w:rPr>
          <w:rFonts w:cs="Sylfaen" w:hAnsi="Sylfaen" w:eastAsia="Sylfaen" w:ascii="Sylfaen"/>
          <w:spacing w:val="-1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1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რო</w:t>
      </w:r>
      <w:r>
        <w:rPr>
          <w:rFonts w:cs="Sylfaen" w:hAnsi="Sylfaen" w:eastAsia="Sylfaen" w:ascii="Sylfaen"/>
          <w:spacing w:val="-1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1"/>
          <w:szCs w:val="11"/>
        </w:rPr>
        <w:jc w:val="left"/>
        <w:spacing w:before="2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auto" w:line="258"/>
        <w:ind w:left="531" w:right="517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ჰ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=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10"/>
          <w:szCs w:val="10"/>
        </w:rPr>
        <w:jc w:val="left"/>
        <w:spacing w:before="4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109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03" w:hRule="exact"/>
        </w:trPr>
        <w:tc>
          <w:tcPr>
            <w:tcW w:w="305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BCD5ED"/>
          </w:tcPr>
          <w:p/>
        </w:tc>
        <w:tc>
          <w:tcPr>
            <w:tcW w:w="2137" w:type="dxa"/>
            <w:gridSpan w:val="2"/>
            <w:tcBorders>
              <w:top w:val="single" w:sz="7" w:space="0" w:color="BCD5ED"/>
              <w:left w:val="single" w:sz="5" w:space="0" w:color="000000"/>
              <w:bottom w:val="single" w:sz="8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0"/>
                <w:szCs w:val="20"/>
              </w:rPr>
              <w:jc w:val="left"/>
              <w:spacing w:before="6"/>
              <w:ind w:left="508"/>
            </w:pP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ო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რ</w:t>
            </w:r>
            <w:r>
              <w:rPr>
                <w:rFonts w:cs="Sylfaen" w:hAnsi="Sylfaen" w:eastAsia="Sylfaen" w:ascii="Sylfaen"/>
                <w:spacing w:val="-7"/>
                <w:w w:val="100"/>
                <w:sz w:val="20"/>
                <w:szCs w:val="20"/>
              </w:rPr>
              <w:t>ი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ვ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ე</w:t>
            </w:r>
            <w:r>
              <w:rPr>
                <w:rFonts w:cs="Sylfaen" w:hAnsi="Sylfaen" w:eastAsia="Sylfaen" w:ascii="Sylfaen"/>
                <w:spacing w:val="-2"/>
                <w:w w:val="100"/>
                <w:sz w:val="20"/>
                <w:szCs w:val="20"/>
              </w:rPr>
              <w:t> </w:t>
            </w:r>
            <w:r>
              <w:rPr>
                <w:rFonts w:cs="Sylfaen" w:hAnsi="Sylfaen" w:eastAsia="Sylfaen" w:ascii="Sylfaen"/>
                <w:spacing w:val="1"/>
                <w:w w:val="100"/>
                <w:sz w:val="20"/>
                <w:szCs w:val="20"/>
              </w:rPr>
              <w:t>ს</w:t>
            </w:r>
            <w:r>
              <w:rPr>
                <w:rFonts w:cs="Sylfaen" w:hAnsi="Sylfaen" w:eastAsia="Sylfaen" w:ascii="Sylfaen"/>
                <w:spacing w:val="-5"/>
                <w:w w:val="100"/>
                <w:sz w:val="20"/>
                <w:szCs w:val="20"/>
              </w:rPr>
              <w:t>ქ</w:t>
            </w:r>
            <w:r>
              <w:rPr>
                <w:rFonts w:cs="Sylfaen" w:hAnsi="Sylfaen" w:eastAsia="Sylfaen" w:ascii="Sylfaen"/>
                <w:spacing w:val="-4"/>
                <w:w w:val="100"/>
                <w:sz w:val="20"/>
                <w:szCs w:val="20"/>
              </w:rPr>
              <w:t>ე</w:t>
            </w:r>
            <w:r>
              <w:rPr>
                <w:rFonts w:cs="Sylfaen" w:hAnsi="Sylfaen" w:eastAsia="Sylfaen" w:ascii="Sylfaen"/>
                <w:spacing w:val="1"/>
                <w:w w:val="100"/>
                <w:sz w:val="20"/>
                <w:szCs w:val="20"/>
              </w:rPr>
              <w:t>ს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ი</w:t>
            </w:r>
          </w:p>
        </w:tc>
        <w:tc>
          <w:tcPr>
            <w:tcW w:w="2295" w:type="dxa"/>
            <w:gridSpan w:val="2"/>
            <w:tcBorders>
              <w:top w:val="single" w:sz="7" w:space="0" w:color="BCD5ED"/>
              <w:left w:val="single" w:sz="5" w:space="0" w:color="000000"/>
              <w:bottom w:val="single" w:sz="8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0"/>
                <w:szCs w:val="20"/>
              </w:rPr>
              <w:jc w:val="left"/>
              <w:spacing w:before="6"/>
              <w:ind w:left="623"/>
            </w:pPr>
            <w:r>
              <w:rPr>
                <w:rFonts w:cs="Sylfaen" w:hAnsi="Sylfaen" w:eastAsia="Sylfaen" w:ascii="Sylfaen"/>
                <w:spacing w:val="1"/>
                <w:w w:val="100"/>
                <w:sz w:val="20"/>
                <w:szCs w:val="20"/>
              </w:rPr>
              <w:t>მ</w:t>
            </w:r>
            <w:r>
              <w:rPr>
                <w:rFonts w:cs="Sylfaen" w:hAnsi="Sylfaen" w:eastAsia="Sylfaen" w:ascii="Sylfaen"/>
                <w:spacing w:val="-4"/>
                <w:w w:val="100"/>
                <w:sz w:val="20"/>
                <w:szCs w:val="20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sz w:val="20"/>
                <w:szCs w:val="20"/>
              </w:rPr>
              <w:t>მ</w:t>
            </w:r>
            <w:r>
              <w:rPr>
                <w:rFonts w:cs="Sylfaen" w:hAnsi="Sylfaen" w:eastAsia="Sylfaen" w:ascii="Sylfaen"/>
                <w:spacing w:val="-5"/>
                <w:w w:val="100"/>
                <w:sz w:val="20"/>
                <w:szCs w:val="20"/>
              </w:rPr>
              <w:t>რ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ო</w:t>
            </w:r>
            <w:r>
              <w:rPr>
                <w:rFonts w:cs="Sylfaen" w:hAnsi="Sylfaen" w:eastAsia="Sylfaen" w:ascii="Sylfaen"/>
                <w:spacing w:val="2"/>
                <w:w w:val="100"/>
                <w:sz w:val="20"/>
                <w:szCs w:val="20"/>
              </w:rPr>
              <w:t>ბ</w:t>
            </w:r>
            <w:r>
              <w:rPr>
                <w:rFonts w:cs="Sylfaen" w:hAnsi="Sylfaen" w:eastAsia="Sylfaen" w:ascii="Sylfaen"/>
                <w:spacing w:val="-7"/>
                <w:w w:val="100"/>
                <w:sz w:val="20"/>
                <w:szCs w:val="20"/>
              </w:rPr>
              <w:t>ი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თ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ი</w:t>
            </w:r>
          </w:p>
        </w:tc>
        <w:tc>
          <w:tcPr>
            <w:tcW w:w="2295" w:type="dxa"/>
            <w:gridSpan w:val="2"/>
            <w:tcBorders>
              <w:top w:val="single" w:sz="7" w:space="0" w:color="BCD5ED"/>
              <w:left w:val="single" w:sz="5" w:space="0" w:color="000000"/>
              <w:bottom w:val="single" w:sz="8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0"/>
                <w:szCs w:val="20"/>
              </w:rPr>
              <w:jc w:val="left"/>
              <w:spacing w:before="6"/>
              <w:ind w:left="498"/>
            </w:pPr>
            <w:r>
              <w:rPr>
                <w:rFonts w:cs="Sylfaen" w:hAnsi="Sylfaen" w:eastAsia="Sylfaen" w:ascii="Sylfaen"/>
                <w:spacing w:val="1"/>
                <w:w w:val="100"/>
                <w:sz w:val="20"/>
                <w:szCs w:val="20"/>
              </w:rPr>
              <w:t>მ</w:t>
            </w:r>
            <w:r>
              <w:rPr>
                <w:rFonts w:cs="Sylfaen" w:hAnsi="Sylfaen" w:eastAsia="Sylfaen" w:ascii="Sylfaen"/>
                <w:spacing w:val="-7"/>
                <w:w w:val="100"/>
                <w:sz w:val="20"/>
                <w:szCs w:val="20"/>
              </w:rPr>
              <w:t>დ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ე</w:t>
            </w:r>
            <w:r>
              <w:rPr>
                <w:rFonts w:cs="Sylfaen" w:hAnsi="Sylfaen" w:eastAsia="Sylfaen" w:ascii="Sylfaen"/>
                <w:spacing w:val="-7"/>
                <w:w w:val="100"/>
                <w:sz w:val="20"/>
                <w:szCs w:val="20"/>
              </w:rPr>
              <w:t>დ</w:t>
            </w:r>
            <w:r>
              <w:rPr>
                <w:rFonts w:cs="Sylfaen" w:hAnsi="Sylfaen" w:eastAsia="Sylfaen" w:ascii="Sylfaen"/>
                <w:spacing w:val="-5"/>
                <w:w w:val="100"/>
                <w:sz w:val="20"/>
                <w:szCs w:val="20"/>
              </w:rPr>
              <w:t>რ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ო</w:t>
            </w:r>
            <w:r>
              <w:rPr>
                <w:rFonts w:cs="Sylfaen" w:hAnsi="Sylfaen" w:eastAsia="Sylfaen" w:ascii="Sylfaen"/>
                <w:spacing w:val="2"/>
                <w:w w:val="100"/>
                <w:sz w:val="20"/>
                <w:szCs w:val="20"/>
              </w:rPr>
              <w:t>ბ</w:t>
            </w:r>
            <w:r>
              <w:rPr>
                <w:rFonts w:cs="Sylfaen" w:hAnsi="Sylfaen" w:eastAsia="Sylfaen" w:ascii="Sylfaen"/>
                <w:spacing w:val="-7"/>
                <w:w w:val="100"/>
                <w:sz w:val="20"/>
                <w:szCs w:val="20"/>
              </w:rPr>
              <w:t>ი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თ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ი</w:t>
            </w:r>
          </w:p>
        </w:tc>
      </w:tr>
      <w:tr>
        <w:trPr>
          <w:trHeight w:val="302" w:hRule="exact"/>
        </w:trPr>
        <w:tc>
          <w:tcPr>
            <w:tcW w:w="3059" w:type="dxa"/>
            <w:vMerge w:val="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/>
        </w:tc>
        <w:tc>
          <w:tcPr>
            <w:tcW w:w="1355" w:type="dxa"/>
            <w:tcBorders>
              <w:top w:val="single" w:sz="8" w:space="0" w:color="BCD5ED"/>
              <w:left w:val="single" w:sz="5" w:space="0" w:color="000000"/>
              <w:bottom w:val="single" w:sz="8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0"/>
                <w:szCs w:val="20"/>
              </w:rPr>
              <w:jc w:val="left"/>
              <w:spacing w:before="13"/>
              <w:ind w:left="153"/>
            </w:pP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რ</w:t>
            </w:r>
            <w:r>
              <w:rPr>
                <w:rFonts w:cs="Sylfaen" w:hAnsi="Sylfaen" w:eastAsia="Sylfaen" w:ascii="Sylfaen"/>
                <w:spacing w:val="-5"/>
                <w:w w:val="100"/>
                <w:sz w:val="20"/>
                <w:szCs w:val="20"/>
              </w:rPr>
              <w:t>ა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ო</w:t>
            </w:r>
            <w:r>
              <w:rPr>
                <w:rFonts w:cs="Sylfaen" w:hAnsi="Sylfaen" w:eastAsia="Sylfaen" w:ascii="Sylfaen"/>
                <w:spacing w:val="-7"/>
                <w:w w:val="100"/>
                <w:sz w:val="20"/>
                <w:szCs w:val="20"/>
              </w:rPr>
              <w:t>დ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sz w:val="20"/>
                <w:szCs w:val="20"/>
              </w:rPr>
              <w:t>ნ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ო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ა</w:t>
            </w:r>
          </w:p>
        </w:tc>
        <w:tc>
          <w:tcPr>
            <w:tcW w:w="782" w:type="dxa"/>
            <w:tcBorders>
              <w:top w:val="single" w:sz="8" w:space="0" w:color="BCD5ED"/>
              <w:left w:val="single" w:sz="5" w:space="0" w:color="000000"/>
              <w:bottom w:val="single" w:sz="8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0"/>
                <w:szCs w:val="20"/>
              </w:rPr>
              <w:jc w:val="center"/>
              <w:spacing w:before="13"/>
              <w:ind w:left="266" w:right="265"/>
            </w:pP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%</w:t>
            </w:r>
          </w:p>
        </w:tc>
        <w:tc>
          <w:tcPr>
            <w:tcW w:w="1287" w:type="dxa"/>
            <w:tcBorders>
              <w:top w:val="single" w:sz="8" w:space="0" w:color="BCD5ED"/>
              <w:left w:val="single" w:sz="5" w:space="0" w:color="000000"/>
              <w:bottom w:val="single" w:sz="8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0"/>
                <w:szCs w:val="20"/>
              </w:rPr>
              <w:jc w:val="left"/>
              <w:spacing w:before="13"/>
              <w:ind w:left="114"/>
            </w:pP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რ</w:t>
            </w:r>
            <w:r>
              <w:rPr>
                <w:rFonts w:cs="Sylfaen" w:hAnsi="Sylfaen" w:eastAsia="Sylfaen" w:ascii="Sylfaen"/>
                <w:spacing w:val="-5"/>
                <w:w w:val="100"/>
                <w:sz w:val="20"/>
                <w:szCs w:val="20"/>
              </w:rPr>
              <w:t>ა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ო</w:t>
            </w:r>
            <w:r>
              <w:rPr>
                <w:rFonts w:cs="Sylfaen" w:hAnsi="Sylfaen" w:eastAsia="Sylfaen" w:ascii="Sylfaen"/>
                <w:spacing w:val="-7"/>
                <w:w w:val="100"/>
                <w:sz w:val="20"/>
                <w:szCs w:val="20"/>
              </w:rPr>
              <w:t>დ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sz w:val="20"/>
                <w:szCs w:val="20"/>
              </w:rPr>
              <w:t>ნ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ო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ა</w:t>
            </w:r>
          </w:p>
        </w:tc>
        <w:tc>
          <w:tcPr>
            <w:tcW w:w="1009" w:type="dxa"/>
            <w:tcBorders>
              <w:top w:val="single" w:sz="8" w:space="0" w:color="BCD5ED"/>
              <w:left w:val="single" w:sz="5" w:space="0" w:color="000000"/>
              <w:bottom w:val="single" w:sz="8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0"/>
                <w:szCs w:val="20"/>
              </w:rPr>
              <w:jc w:val="center"/>
              <w:spacing w:before="13"/>
              <w:ind w:left="377" w:right="381"/>
            </w:pP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%</w:t>
            </w:r>
          </w:p>
        </w:tc>
        <w:tc>
          <w:tcPr>
            <w:tcW w:w="1330" w:type="dxa"/>
            <w:tcBorders>
              <w:top w:val="single" w:sz="8" w:space="0" w:color="BCD5ED"/>
              <w:left w:val="single" w:sz="5" w:space="0" w:color="000000"/>
              <w:bottom w:val="single" w:sz="8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0"/>
                <w:szCs w:val="20"/>
              </w:rPr>
              <w:jc w:val="left"/>
              <w:spacing w:before="13"/>
              <w:ind w:left="138"/>
            </w:pP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რ</w:t>
            </w:r>
            <w:r>
              <w:rPr>
                <w:rFonts w:cs="Sylfaen" w:hAnsi="Sylfaen" w:eastAsia="Sylfaen" w:ascii="Sylfaen"/>
                <w:spacing w:val="-5"/>
                <w:w w:val="100"/>
                <w:sz w:val="20"/>
                <w:szCs w:val="20"/>
              </w:rPr>
              <w:t>ა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ო</w:t>
            </w:r>
            <w:r>
              <w:rPr>
                <w:rFonts w:cs="Sylfaen" w:hAnsi="Sylfaen" w:eastAsia="Sylfaen" w:ascii="Sylfaen"/>
                <w:spacing w:val="-7"/>
                <w:w w:val="100"/>
                <w:sz w:val="20"/>
                <w:szCs w:val="20"/>
              </w:rPr>
              <w:t>დ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sz w:val="20"/>
                <w:szCs w:val="20"/>
              </w:rPr>
              <w:t>ნ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ო</w:t>
            </w:r>
            <w:r>
              <w:rPr>
                <w:rFonts w:cs="Sylfaen" w:hAnsi="Sylfaen" w:eastAsia="Sylfaen" w:ascii="Sylfaen"/>
                <w:spacing w:val="-3"/>
                <w:w w:val="100"/>
                <w:sz w:val="20"/>
                <w:szCs w:val="20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ა</w:t>
            </w:r>
          </w:p>
        </w:tc>
        <w:tc>
          <w:tcPr>
            <w:tcW w:w="965" w:type="dxa"/>
            <w:tcBorders>
              <w:top w:val="single" w:sz="8" w:space="0" w:color="BCD5ED"/>
              <w:left w:val="single" w:sz="5" w:space="0" w:color="000000"/>
              <w:bottom w:val="single" w:sz="8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0"/>
                <w:szCs w:val="20"/>
              </w:rPr>
              <w:jc w:val="center"/>
              <w:spacing w:before="13"/>
              <w:ind w:left="357" w:right="357"/>
            </w:pPr>
            <w:r>
              <w:rPr>
                <w:rFonts w:cs="Sylfaen" w:hAnsi="Sylfaen" w:eastAsia="Sylfaen" w:ascii="Sylfaen"/>
                <w:spacing w:val="0"/>
                <w:w w:val="100"/>
                <w:sz w:val="20"/>
                <w:szCs w:val="20"/>
              </w:rPr>
              <w:t>%</w:t>
            </w:r>
          </w:p>
        </w:tc>
      </w:tr>
      <w:tr>
        <w:trPr>
          <w:trHeight w:val="346" w:hRule="exact"/>
        </w:trPr>
        <w:tc>
          <w:tcPr>
            <w:tcW w:w="30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22"/>
              <w:ind w:left="100"/>
            </w:pP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ჰ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პ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რტე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ზ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ა</w:t>
            </w:r>
          </w:p>
        </w:tc>
        <w:tc>
          <w:tcPr>
            <w:tcW w:w="1355" w:type="dxa"/>
            <w:tcBorders>
              <w:top w:val="single" w:sz="8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17"/>
              <w:ind w:left="525" w:right="524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48</w:t>
            </w:r>
          </w:p>
        </w:tc>
        <w:tc>
          <w:tcPr>
            <w:tcW w:w="782" w:type="dxa"/>
            <w:tcBorders>
              <w:top w:val="single" w:sz="8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17"/>
              <w:ind w:left="244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9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6</w:t>
            </w:r>
          </w:p>
        </w:tc>
        <w:tc>
          <w:tcPr>
            <w:tcW w:w="1287" w:type="dxa"/>
            <w:tcBorders>
              <w:top w:val="single" w:sz="8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17"/>
              <w:ind w:left="486" w:right="495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18</w:t>
            </w:r>
          </w:p>
        </w:tc>
        <w:tc>
          <w:tcPr>
            <w:tcW w:w="1009" w:type="dxa"/>
            <w:tcBorders>
              <w:top w:val="single" w:sz="8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17"/>
              <w:ind w:left="322" w:right="323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7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4</w:t>
            </w:r>
          </w:p>
        </w:tc>
        <w:tc>
          <w:tcPr>
            <w:tcW w:w="1330" w:type="dxa"/>
            <w:tcBorders>
              <w:top w:val="single" w:sz="8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17"/>
              <w:ind w:left="510" w:right="515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30</w:t>
            </w:r>
          </w:p>
        </w:tc>
        <w:tc>
          <w:tcPr>
            <w:tcW w:w="965" w:type="dxa"/>
            <w:tcBorders>
              <w:top w:val="single" w:sz="8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17"/>
              <w:ind w:left="282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11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7</w:t>
            </w:r>
          </w:p>
        </w:tc>
      </w:tr>
      <w:tr>
        <w:trPr>
          <w:trHeight w:val="480" w:hRule="exact"/>
        </w:trPr>
        <w:tc>
          <w:tcPr>
            <w:tcW w:w="30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89"/>
              <w:ind w:left="100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ი</w:t>
            </w:r>
          </w:p>
        </w:tc>
        <w:tc>
          <w:tcPr>
            <w:tcW w:w="13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89"/>
              <w:ind w:left="525" w:right="524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20</w:t>
            </w:r>
          </w:p>
        </w:tc>
        <w:tc>
          <w:tcPr>
            <w:tcW w:w="7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89"/>
              <w:ind w:left="289" w:right="29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4</w:t>
            </w:r>
          </w:p>
        </w:tc>
        <w:tc>
          <w:tcPr>
            <w:tcW w:w="12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89"/>
              <w:ind w:left="544" w:right="54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9</w:t>
            </w:r>
          </w:p>
        </w:tc>
        <w:tc>
          <w:tcPr>
            <w:tcW w:w="10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89"/>
              <w:ind w:left="322" w:right="323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3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7</w:t>
            </w:r>
          </w:p>
        </w:tc>
        <w:tc>
          <w:tcPr>
            <w:tcW w:w="13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89"/>
              <w:ind w:left="510" w:right="515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11</w:t>
            </w:r>
          </w:p>
        </w:tc>
        <w:tc>
          <w:tcPr>
            <w:tcW w:w="9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89"/>
              <w:ind w:left="303" w:right="299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4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3</w:t>
            </w:r>
          </w:p>
        </w:tc>
      </w:tr>
      <w:tr>
        <w:trPr>
          <w:trHeight w:val="466" w:hRule="exact"/>
        </w:trPr>
        <w:tc>
          <w:tcPr>
            <w:tcW w:w="30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84"/>
              <w:ind w:left="100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თ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რკ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ა</w:t>
            </w:r>
          </w:p>
        </w:tc>
        <w:tc>
          <w:tcPr>
            <w:tcW w:w="13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84"/>
              <w:ind w:left="525" w:right="524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10</w:t>
            </w:r>
          </w:p>
        </w:tc>
        <w:tc>
          <w:tcPr>
            <w:tcW w:w="7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84"/>
              <w:ind w:left="289" w:right="29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2</w:t>
            </w:r>
          </w:p>
        </w:tc>
        <w:tc>
          <w:tcPr>
            <w:tcW w:w="12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84"/>
              <w:ind w:left="544" w:right="54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3</w:t>
            </w:r>
          </w:p>
        </w:tc>
        <w:tc>
          <w:tcPr>
            <w:tcW w:w="10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84"/>
              <w:ind w:left="322" w:right="323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2</w:t>
            </w:r>
          </w:p>
        </w:tc>
        <w:tc>
          <w:tcPr>
            <w:tcW w:w="13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84"/>
              <w:ind w:left="567" w:right="56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7</w:t>
            </w:r>
          </w:p>
        </w:tc>
        <w:tc>
          <w:tcPr>
            <w:tcW w:w="9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84"/>
              <w:ind w:left="303" w:right="299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2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7</w:t>
            </w:r>
          </w:p>
        </w:tc>
      </w:tr>
      <w:tr>
        <w:trPr>
          <w:trHeight w:val="624" w:hRule="exact"/>
        </w:trPr>
        <w:tc>
          <w:tcPr>
            <w:tcW w:w="30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8" w:lineRule="exact" w:line="280"/>
              <w:ind w:left="100" w:right="617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ფ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ქ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ლი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ა</w:t>
            </w:r>
          </w:p>
        </w:tc>
        <w:tc>
          <w:tcPr>
            <w:tcW w:w="13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6"/>
                <w:szCs w:val="16"/>
              </w:rPr>
              <w:jc w:val="left"/>
              <w:spacing w:before="1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577" w:right="582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8</w:t>
            </w:r>
          </w:p>
        </w:tc>
        <w:tc>
          <w:tcPr>
            <w:tcW w:w="7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6"/>
                <w:szCs w:val="16"/>
              </w:rPr>
              <w:jc w:val="left"/>
              <w:spacing w:before="1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ind w:left="244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6</w:t>
            </w:r>
          </w:p>
        </w:tc>
        <w:tc>
          <w:tcPr>
            <w:tcW w:w="12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6"/>
                <w:szCs w:val="16"/>
              </w:rPr>
              <w:jc w:val="left"/>
              <w:spacing w:before="1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544" w:right="54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4</w:t>
            </w:r>
          </w:p>
        </w:tc>
        <w:tc>
          <w:tcPr>
            <w:tcW w:w="10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6"/>
                <w:szCs w:val="16"/>
              </w:rPr>
              <w:jc w:val="left"/>
              <w:spacing w:before="1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322" w:right="323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6</w:t>
            </w:r>
          </w:p>
        </w:tc>
        <w:tc>
          <w:tcPr>
            <w:tcW w:w="13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6"/>
                <w:szCs w:val="16"/>
              </w:rPr>
              <w:jc w:val="left"/>
              <w:spacing w:before="1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567" w:right="56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4</w:t>
            </w:r>
          </w:p>
        </w:tc>
        <w:tc>
          <w:tcPr>
            <w:tcW w:w="9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6"/>
                <w:szCs w:val="16"/>
              </w:rPr>
              <w:jc w:val="left"/>
              <w:spacing w:before="1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292" w:right="28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6</w:t>
            </w:r>
          </w:p>
        </w:tc>
      </w:tr>
      <w:tr>
        <w:trPr>
          <w:trHeight w:val="653" w:hRule="exact"/>
        </w:trPr>
        <w:tc>
          <w:tcPr>
            <w:tcW w:w="30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23" w:lineRule="exact" w:line="280"/>
              <w:ind w:left="100" w:right="105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ქ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ლი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გ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4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ა</w:t>
            </w:r>
          </w:p>
        </w:tc>
        <w:tc>
          <w:tcPr>
            <w:tcW w:w="13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7"/>
                <w:szCs w:val="17"/>
              </w:rPr>
              <w:jc w:val="left"/>
              <w:spacing w:before="6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577" w:right="582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8</w:t>
            </w:r>
          </w:p>
        </w:tc>
        <w:tc>
          <w:tcPr>
            <w:tcW w:w="7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7"/>
                <w:szCs w:val="17"/>
              </w:rPr>
              <w:jc w:val="left"/>
              <w:spacing w:before="6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ind w:left="244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6</w:t>
            </w:r>
          </w:p>
        </w:tc>
        <w:tc>
          <w:tcPr>
            <w:tcW w:w="12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7"/>
                <w:szCs w:val="17"/>
              </w:rPr>
              <w:jc w:val="left"/>
              <w:spacing w:before="6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544" w:right="54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2</w:t>
            </w:r>
          </w:p>
        </w:tc>
        <w:tc>
          <w:tcPr>
            <w:tcW w:w="10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7"/>
                <w:szCs w:val="17"/>
              </w:rPr>
              <w:jc w:val="left"/>
              <w:spacing w:before="6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322" w:right="323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0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8</w:t>
            </w:r>
          </w:p>
        </w:tc>
        <w:tc>
          <w:tcPr>
            <w:tcW w:w="13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7"/>
                <w:szCs w:val="17"/>
              </w:rPr>
              <w:jc w:val="left"/>
              <w:spacing w:before="6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567" w:right="56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6</w:t>
            </w:r>
          </w:p>
        </w:tc>
        <w:tc>
          <w:tcPr>
            <w:tcW w:w="9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17"/>
                <w:szCs w:val="17"/>
              </w:rPr>
              <w:jc w:val="left"/>
              <w:spacing w:before="6" w:lineRule="exact" w:line="160"/>
            </w:pPr>
            <w:r>
              <w:rPr>
                <w:sz w:val="17"/>
                <w:szCs w:val="17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ind w:left="292" w:right="28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2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3</w:t>
            </w:r>
          </w:p>
        </w:tc>
      </w:tr>
      <w:tr>
        <w:trPr>
          <w:trHeight w:val="302" w:hRule="exact"/>
        </w:trPr>
        <w:tc>
          <w:tcPr>
            <w:tcW w:w="30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0"/>
            </w:pP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77" w:right="58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7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44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0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8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2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44" w:right="548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0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322" w:right="323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3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567" w:right="568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9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303" w:right="299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0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437" w:hRule="exact"/>
        </w:trPr>
        <w:tc>
          <w:tcPr>
            <w:tcW w:w="30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66"/>
              <w:ind w:left="100"/>
            </w:pP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ღ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ძ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ა</w:t>
            </w:r>
          </w:p>
        </w:tc>
        <w:tc>
          <w:tcPr>
            <w:tcW w:w="13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66"/>
              <w:ind w:left="577" w:right="582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2</w:t>
            </w:r>
          </w:p>
        </w:tc>
        <w:tc>
          <w:tcPr>
            <w:tcW w:w="7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66"/>
              <w:ind w:left="244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0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4</w:t>
            </w:r>
          </w:p>
        </w:tc>
        <w:tc>
          <w:tcPr>
            <w:tcW w:w="12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66"/>
              <w:ind w:left="544" w:right="54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0</w:t>
            </w:r>
          </w:p>
        </w:tc>
        <w:tc>
          <w:tcPr>
            <w:tcW w:w="10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66"/>
              <w:ind w:left="404" w:right="409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0</w:t>
            </w:r>
          </w:p>
        </w:tc>
        <w:tc>
          <w:tcPr>
            <w:tcW w:w="13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66"/>
              <w:ind w:left="567" w:right="56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2</w:t>
            </w:r>
          </w:p>
        </w:tc>
        <w:tc>
          <w:tcPr>
            <w:tcW w:w="9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66"/>
              <w:ind w:left="303" w:right="299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0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8</w:t>
            </w:r>
          </w:p>
        </w:tc>
      </w:tr>
    </w:tbl>
    <w:p>
      <w:pPr>
        <w:sectPr>
          <w:pgMar w:header="0" w:footer="846" w:top="1480" w:bottom="280" w:left="1320" w:right="900"/>
          <w:pgSz w:w="12240" w:h="15840"/>
        </w:sectPr>
      </w:pPr>
    </w:p>
    <w:p>
      <w:pPr>
        <w:rPr>
          <w:rFonts w:cs="Sylfaen" w:hAnsi="Sylfaen" w:eastAsia="Sylfaen" w:ascii="Sylfaen"/>
          <w:sz w:val="24"/>
          <w:szCs w:val="24"/>
        </w:rPr>
        <w:jc w:val="center"/>
        <w:spacing w:before="32" w:lineRule="auto" w:line="258"/>
        <w:ind w:left="427" w:right="452"/>
      </w:pPr>
      <w:r>
        <w:rPr>
          <w:rFonts w:cs="Sylfaen" w:hAnsi="Sylfaen" w:eastAsia="Sylfaen" w:ascii="Sylfaen"/>
          <w:spacing w:val="-3"/>
          <w:w w:val="100"/>
          <w:sz w:val="24"/>
          <w:szCs w:val="24"/>
        </w:rPr>
        <w:t>I</w:t>
      </w:r>
      <w:r>
        <w:rPr>
          <w:rFonts w:cs="Sylfaen" w:hAnsi="Sylfaen" w:eastAsia="Sylfaen" w:ascii="Sylfaen"/>
          <w:spacing w:val="2"/>
          <w:w w:val="100"/>
          <w:sz w:val="24"/>
          <w:szCs w:val="24"/>
        </w:rPr>
        <w:t>V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.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ხ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ლ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2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კ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ო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რ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ო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ნ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2"/>
          <w:w w:val="100"/>
          <w:sz w:val="24"/>
          <w:szCs w:val="24"/>
        </w:rPr>
        <w:t>ვ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რ</w:t>
      </w:r>
      <w:r>
        <w:rPr>
          <w:rFonts w:cs="Sylfaen" w:hAnsi="Sylfaen" w:eastAsia="Sylfaen" w:ascii="Sylfaen"/>
          <w:spacing w:val="-7"/>
          <w:w w:val="100"/>
          <w:sz w:val="24"/>
          <w:szCs w:val="24"/>
        </w:rPr>
        <w:t>უ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ს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ს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დ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გ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ნ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ო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ზ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თ</w:t>
      </w:r>
      <w:r>
        <w:rPr>
          <w:rFonts w:cs="Sylfaen" w:hAnsi="Sylfaen" w:eastAsia="Sylfaen" w:ascii="Sylfaen"/>
          <w:spacing w:val="-7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ს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ტ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ც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ო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ნ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რ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ბ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დ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ნ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გ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წ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რ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ლ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5"/>
          <w:w w:val="100"/>
          <w:sz w:val="24"/>
          <w:szCs w:val="24"/>
        </w:rPr>
        <w:t>1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68</w:t>
      </w:r>
      <w:r>
        <w:rPr>
          <w:rFonts w:cs="Sylfaen" w:hAnsi="Sylfaen" w:eastAsia="Sylfaen" w:ascii="Sylfaen"/>
          <w:spacing w:val="-2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პ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ც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ნ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ტ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ს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მ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ხ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ს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თ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ბ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ლ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ბ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2"/>
          <w:w w:val="100"/>
          <w:sz w:val="24"/>
          <w:szCs w:val="24"/>
        </w:rPr>
        <w:t>(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2</w:t>
      </w:r>
      <w:r>
        <w:rPr>
          <w:rFonts w:cs="Sylfaen" w:hAnsi="Sylfaen" w:eastAsia="Sylfaen" w:ascii="Sylfaen"/>
          <w:spacing w:val="-5"/>
          <w:w w:val="100"/>
          <w:sz w:val="24"/>
          <w:szCs w:val="24"/>
        </w:rPr>
        <w:t>0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20</w:t>
      </w:r>
      <w:r>
        <w:rPr>
          <w:rFonts w:cs="Sylfaen" w:hAnsi="Sylfaen" w:eastAsia="Sylfaen" w:ascii="Sylfaen"/>
          <w:spacing w:val="-2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წ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ლ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ს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11</w:t>
      </w:r>
      <w:r>
        <w:rPr>
          <w:rFonts w:cs="Sylfaen" w:hAnsi="Sylfaen" w:eastAsia="Sylfaen" w:ascii="Sylfaen"/>
          <w:spacing w:val="-7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მ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2"/>
          <w:w w:val="100"/>
          <w:sz w:val="24"/>
          <w:szCs w:val="24"/>
        </w:rPr>
        <w:t>ს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ს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მ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დ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გ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ო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მ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რ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ო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ბ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თ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)</w:t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5"/>
          <w:szCs w:val="25"/>
        </w:rPr>
        <w:jc w:val="center"/>
        <w:ind w:left="3559" w:right="3579"/>
      </w:pPr>
      <w:r>
        <w:rPr>
          <w:rFonts w:cs="Sylfaen" w:hAnsi="Sylfaen" w:eastAsia="Sylfaen" w:ascii="Sylfaen"/>
          <w:spacing w:val="-1"/>
          <w:w w:val="95"/>
          <w:sz w:val="25"/>
          <w:szCs w:val="25"/>
        </w:rPr>
        <w:t>ა</w:t>
      </w:r>
      <w:r>
        <w:rPr>
          <w:rFonts w:cs="Sylfaen" w:hAnsi="Sylfaen" w:eastAsia="Sylfaen" w:ascii="Sylfaen"/>
          <w:spacing w:val="-1"/>
          <w:w w:val="95"/>
          <w:sz w:val="25"/>
          <w:szCs w:val="25"/>
        </w:rPr>
        <w:t>ღ</w:t>
      </w:r>
      <w:r>
        <w:rPr>
          <w:rFonts w:cs="Sylfaen" w:hAnsi="Sylfaen" w:eastAsia="Sylfaen" w:ascii="Sylfaen"/>
          <w:spacing w:val="-6"/>
          <w:w w:val="95"/>
          <w:sz w:val="25"/>
          <w:szCs w:val="25"/>
        </w:rPr>
        <w:t>წ</w:t>
      </w:r>
      <w:r>
        <w:rPr>
          <w:rFonts w:cs="Sylfaen" w:hAnsi="Sylfaen" w:eastAsia="Sylfaen" w:ascii="Sylfaen"/>
          <w:spacing w:val="-3"/>
          <w:w w:val="95"/>
          <w:sz w:val="25"/>
          <w:szCs w:val="25"/>
        </w:rPr>
        <w:t>ე</w:t>
      </w:r>
      <w:r>
        <w:rPr>
          <w:rFonts w:cs="Sylfaen" w:hAnsi="Sylfaen" w:eastAsia="Sylfaen" w:ascii="Sylfaen"/>
          <w:spacing w:val="1"/>
          <w:w w:val="95"/>
          <w:sz w:val="25"/>
          <w:szCs w:val="25"/>
        </w:rPr>
        <w:t>რ</w:t>
      </w:r>
      <w:r>
        <w:rPr>
          <w:rFonts w:cs="Sylfaen" w:hAnsi="Sylfaen" w:eastAsia="Sylfaen" w:ascii="Sylfaen"/>
          <w:spacing w:val="-4"/>
          <w:w w:val="95"/>
          <w:sz w:val="25"/>
          <w:szCs w:val="25"/>
        </w:rPr>
        <w:t>ი</w:t>
      </w:r>
      <w:r>
        <w:rPr>
          <w:rFonts w:cs="Sylfaen" w:hAnsi="Sylfaen" w:eastAsia="Sylfaen" w:ascii="Sylfaen"/>
          <w:spacing w:val="-4"/>
          <w:w w:val="95"/>
          <w:sz w:val="25"/>
          <w:szCs w:val="25"/>
        </w:rPr>
        <w:t>ლ</w:t>
      </w:r>
      <w:r>
        <w:rPr>
          <w:rFonts w:cs="Sylfaen" w:hAnsi="Sylfaen" w:eastAsia="Sylfaen" w:ascii="Sylfaen"/>
          <w:spacing w:val="-1"/>
          <w:w w:val="95"/>
          <w:sz w:val="25"/>
          <w:szCs w:val="25"/>
        </w:rPr>
        <w:t>ო</w:t>
      </w:r>
      <w:r>
        <w:rPr>
          <w:rFonts w:cs="Sylfaen" w:hAnsi="Sylfaen" w:eastAsia="Sylfaen" w:ascii="Sylfaen"/>
          <w:spacing w:val="-3"/>
          <w:w w:val="95"/>
          <w:sz w:val="25"/>
          <w:szCs w:val="25"/>
        </w:rPr>
        <w:t>ბ</w:t>
      </w:r>
      <w:r>
        <w:rPr>
          <w:rFonts w:cs="Sylfaen" w:hAnsi="Sylfaen" w:eastAsia="Sylfaen" w:ascii="Sylfaen"/>
          <w:spacing w:val="-4"/>
          <w:w w:val="95"/>
          <w:sz w:val="25"/>
          <w:szCs w:val="25"/>
        </w:rPr>
        <w:t>ი</w:t>
      </w:r>
      <w:r>
        <w:rPr>
          <w:rFonts w:cs="Sylfaen" w:hAnsi="Sylfaen" w:eastAsia="Sylfaen" w:ascii="Sylfaen"/>
          <w:spacing w:val="-1"/>
          <w:w w:val="95"/>
          <w:sz w:val="25"/>
          <w:szCs w:val="25"/>
        </w:rPr>
        <w:t>თ</w:t>
      </w:r>
      <w:r>
        <w:rPr>
          <w:rFonts w:cs="Sylfaen" w:hAnsi="Sylfaen" w:eastAsia="Sylfaen" w:ascii="Sylfaen"/>
          <w:spacing w:val="0"/>
          <w:w w:val="95"/>
          <w:sz w:val="25"/>
          <w:szCs w:val="25"/>
        </w:rPr>
        <w:t>ი</w:t>
      </w:r>
      <w:r>
        <w:rPr>
          <w:rFonts w:cs="Sylfaen" w:hAnsi="Sylfaen" w:eastAsia="Sylfaen" w:ascii="Sylfaen"/>
          <w:spacing w:val="2"/>
          <w:w w:val="95"/>
          <w:sz w:val="25"/>
          <w:szCs w:val="25"/>
        </w:rPr>
        <w:t> </w:t>
      </w:r>
      <w:r>
        <w:rPr>
          <w:rFonts w:cs="Sylfaen" w:hAnsi="Sylfaen" w:eastAsia="Sylfaen" w:ascii="Sylfaen"/>
          <w:spacing w:val="-6"/>
          <w:w w:val="95"/>
          <w:sz w:val="25"/>
          <w:szCs w:val="25"/>
        </w:rPr>
        <w:t>ა</w:t>
      </w:r>
      <w:r>
        <w:rPr>
          <w:rFonts w:cs="Sylfaen" w:hAnsi="Sylfaen" w:eastAsia="Sylfaen" w:ascii="Sylfaen"/>
          <w:spacing w:val="1"/>
          <w:w w:val="95"/>
          <w:sz w:val="25"/>
          <w:szCs w:val="25"/>
        </w:rPr>
        <w:t>ნ</w:t>
      </w:r>
      <w:r>
        <w:rPr>
          <w:rFonts w:cs="Sylfaen" w:hAnsi="Sylfaen" w:eastAsia="Sylfaen" w:ascii="Sylfaen"/>
          <w:spacing w:val="-6"/>
          <w:w w:val="95"/>
          <w:sz w:val="25"/>
          <w:szCs w:val="25"/>
        </w:rPr>
        <w:t>ა</w:t>
      </w:r>
      <w:r>
        <w:rPr>
          <w:rFonts w:cs="Sylfaen" w:hAnsi="Sylfaen" w:eastAsia="Sylfaen" w:ascii="Sylfaen"/>
          <w:spacing w:val="-4"/>
          <w:w w:val="95"/>
          <w:sz w:val="25"/>
          <w:szCs w:val="25"/>
        </w:rPr>
        <w:t>ლ</w:t>
      </w:r>
      <w:r>
        <w:rPr>
          <w:rFonts w:cs="Sylfaen" w:hAnsi="Sylfaen" w:eastAsia="Sylfaen" w:ascii="Sylfaen"/>
          <w:spacing w:val="-4"/>
          <w:w w:val="95"/>
          <w:sz w:val="25"/>
          <w:szCs w:val="25"/>
        </w:rPr>
        <w:t>ი</w:t>
      </w:r>
      <w:r>
        <w:rPr>
          <w:rFonts w:cs="Sylfaen" w:hAnsi="Sylfaen" w:eastAsia="Sylfaen" w:ascii="Sylfaen"/>
          <w:spacing w:val="0"/>
          <w:w w:val="96"/>
          <w:sz w:val="25"/>
          <w:szCs w:val="25"/>
        </w:rPr>
        <w:t>ზი</w:t>
      </w:r>
      <w:r>
        <w:rPr>
          <w:rFonts w:cs="Sylfaen" w:hAnsi="Sylfaen" w:eastAsia="Sylfaen" w:ascii="Sylfaen"/>
          <w:spacing w:val="0"/>
          <w:w w:val="100"/>
          <w:sz w:val="25"/>
          <w:szCs w:val="25"/>
        </w:rPr>
      </w:r>
    </w:p>
    <w:p>
      <w:pPr>
        <w:rPr>
          <w:sz w:val="12"/>
          <w:szCs w:val="12"/>
        </w:rPr>
        <w:jc w:val="left"/>
        <w:spacing w:before="10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100"/>
      </w:pPr>
      <w:r>
        <w:rPr>
          <w:rFonts w:cs="Sylfaen" w:hAnsi="Sylfaen" w:eastAsia="Sylfaen" w:ascii="Sylfaen"/>
          <w:color w:val="006FC0"/>
          <w:sz w:val="22"/>
          <w:szCs w:val="22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მ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თ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დ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და</w:t>
      </w:r>
      <w:r>
        <w:rPr>
          <w:rFonts w:cs="Sylfaen" w:hAnsi="Sylfaen" w:eastAsia="Sylfaen" w:ascii="Sylfaen"/>
          <w:color w:val="006FC0"/>
          <w:spacing w:val="4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ც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დ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</w:rPr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</w:r>
    </w:p>
    <w:p>
      <w:pPr>
        <w:rPr>
          <w:sz w:val="14"/>
          <w:szCs w:val="14"/>
        </w:rPr>
        <w:jc w:val="left"/>
        <w:spacing w:before="8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100"/>
      </w:pP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2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18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14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19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2020</w:t>
      </w:r>
      <w:r>
        <w:rPr>
          <w:rFonts w:cs="Sylfaen" w:hAnsi="Sylfaen" w:eastAsia="Sylfaen" w:ascii="Sylfaen"/>
          <w:spacing w:val="1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წ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18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26</w:t>
      </w:r>
      <w:r>
        <w:rPr>
          <w:rFonts w:cs="Sylfaen" w:hAnsi="Sylfaen" w:eastAsia="Sylfaen" w:ascii="Sylfaen"/>
          <w:spacing w:val="1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14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100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 w:lineRule="auto" w:line="258"/>
        <w:ind w:left="100" w:right="82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168</w:t>
      </w:r>
      <w:r>
        <w:rPr>
          <w:rFonts w:cs="Sylfaen" w:hAnsi="Sylfaen" w:eastAsia="Sylfaen" w:ascii="Sylfaen"/>
          <w:spacing w:val="4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4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4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4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P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R</w:t>
      </w:r>
      <w:r>
        <w:rPr>
          <w:rFonts w:cs="Sylfaen" w:hAnsi="Sylfaen" w:eastAsia="Sylfaen" w:ascii="Sylfaen"/>
          <w:spacing w:val="4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1"/>
          <w:szCs w:val="11"/>
        </w:rPr>
        <w:jc w:val="left"/>
        <w:spacing w:before="2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ind w:left="100"/>
      </w:pP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:</w:t>
      </w:r>
    </w:p>
    <w:p>
      <w:pPr>
        <w:rPr>
          <w:sz w:val="13"/>
          <w:szCs w:val="13"/>
        </w:rPr>
        <w:jc w:val="left"/>
        <w:spacing w:before="10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ჰ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/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რა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/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/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ჭრ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1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821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-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;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7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ჰ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3" w:lineRule="exact" w:line="280"/>
      </w:pPr>
      <w:r>
        <w:rPr>
          <w:sz w:val="28"/>
          <w:szCs w:val="28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100"/>
      </w:pPr>
      <w:r>
        <w:rPr>
          <w:rFonts w:cs="Sylfaen" w:hAnsi="Sylfaen" w:eastAsia="Sylfaen" w:ascii="Sylfaen"/>
          <w:color w:val="006FC0"/>
          <w:sz w:val="22"/>
          <w:szCs w:val="22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მ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ნ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ც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მ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თ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  <w:t>წ</w:t>
      </w:r>
      <w:r>
        <w:rPr>
          <w:rFonts w:cs="Sylfaen" w:hAnsi="Sylfaen" w:eastAsia="Sylfaen" w:ascii="Sylfaen"/>
          <w:color w:val="006FC0"/>
          <w:spacing w:val="-6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  <w:t>ყ</w:t>
      </w:r>
      <w:r>
        <w:rPr>
          <w:rFonts w:cs="Sylfaen" w:hAnsi="Sylfaen" w:eastAsia="Sylfaen" w:ascii="Sylfaen"/>
          <w:color w:val="006FC0"/>
          <w:spacing w:val="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ა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რ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  <w:t>ო</w:t>
      </w:r>
      <w:r>
        <w:rPr>
          <w:rFonts w:cs="Sylfaen" w:hAnsi="Sylfaen" w:eastAsia="Sylfaen" w:ascii="Sylfaen"/>
          <w:color w:val="006FC0"/>
          <w:spacing w:val="-2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</w:rPr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</w:r>
    </w:p>
    <w:p>
      <w:pPr>
        <w:rPr>
          <w:sz w:val="14"/>
          <w:szCs w:val="14"/>
        </w:rPr>
        <w:jc w:val="left"/>
        <w:spacing w:before="8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100"/>
      </w:pP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C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I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D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19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-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14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ზ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19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ჰ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1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21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1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 </w:t>
      </w:r>
      <w:r>
        <w:rPr>
          <w:rFonts w:cs="Sylfaen" w:hAnsi="Sylfaen" w:eastAsia="Sylfaen" w:ascii="Sylfaen"/>
          <w:spacing w:val="15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ძ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100"/>
      </w:pP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:</w:t>
      </w:r>
    </w:p>
    <w:p>
      <w:pPr>
        <w:rPr>
          <w:sz w:val="13"/>
          <w:szCs w:val="13"/>
        </w:rPr>
        <w:jc w:val="left"/>
        <w:spacing w:before="5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3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3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3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3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22" w:lineRule="auto" w:line="260"/>
        <w:ind w:left="821" w:right="75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066)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43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/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 </w:t>
      </w:r>
      <w:r>
        <w:rPr>
          <w:rFonts w:cs="Sylfaen" w:hAnsi="Sylfaen" w:eastAsia="Sylfaen" w:ascii="Sylfaen"/>
          <w:spacing w:val="1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2020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16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);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460"/>
      </w:pPr>
      <w:r>
        <w:rPr>
          <w:rFonts w:cs="Segoe MDL2 Assets" w:hAnsi="Segoe MDL2 Assets" w:eastAsia="Segoe MDL2 Assets" w:ascii="Segoe MDL2 Assets"/>
          <w:spacing w:val="0"/>
          <w:w w:val="46"/>
          <w:position w:val="1"/>
          <w:sz w:val="22"/>
          <w:szCs w:val="22"/>
        </w:rPr>
        <w:t></w:t>
      </w:r>
      <w:r>
        <w:rPr>
          <w:rFonts w:cs="Segoe MDL2 Assets" w:hAnsi="Segoe MDL2 Assets" w:eastAsia="Segoe MDL2 Assets" w:ascii="Segoe MDL2 Assets"/>
          <w:spacing w:val="0"/>
          <w:w w:val="46"/>
          <w:position w:val="1"/>
          <w:sz w:val="22"/>
          <w:szCs w:val="22"/>
        </w:rPr>
        <w:t>        </w:t>
      </w:r>
      <w:r>
        <w:rPr>
          <w:rFonts w:cs="Segoe MDL2 Assets" w:hAnsi="Segoe MDL2 Assets" w:eastAsia="Segoe MDL2 Assets" w:ascii="Segoe MDL2 Assets"/>
          <w:spacing w:val="11"/>
          <w:w w:val="46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,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4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7"/>
          <w:w w:val="100"/>
          <w:position w:val="7"/>
          <w:sz w:val="13"/>
          <w:szCs w:val="13"/>
        </w:rPr>
        <w:t>9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sz w:val="13"/>
          <w:szCs w:val="13"/>
        </w:rPr>
        <w:jc w:val="left"/>
        <w:spacing w:before="5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100"/>
      </w:pPr>
      <w:r>
        <w:pict>
          <v:group style="position:absolute;margin-left:72.024pt;margin-top:55.8372pt;width:144.05pt;height:0pt;mso-position-horizontal-relative:page;mso-position-vertical-relative:paragraph;z-index:-3525" coordorigin="1440,1117" coordsize="2881,0">
            <v:shape style="position:absolute;left:1440;top:1117;width:2881;height:0" coordorigin="1440,1117" coordsize="2881,0" path="m1440,1117l4321,1117e" filled="f" stroked="t" strokeweight="0.82003pt" strokecolor="#000000">
              <v:path arrowok="t"/>
            </v:shape>
            <w10:wrap type="none"/>
          </v:group>
        </w:pict>
      </w:r>
      <w:r>
        <w:rPr>
          <w:rFonts w:cs="Sylfaen" w:hAnsi="Sylfaen" w:eastAsia="Sylfaen" w:ascii="Sylfaen"/>
          <w:color w:val="006FC0"/>
          <w:sz w:val="22"/>
          <w:szCs w:val="22"/>
        </w:rPr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  <w:t>კ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ლ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ვ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ს</w:t>
      </w:r>
      <w:r>
        <w:rPr>
          <w:rFonts w:cs="Sylfaen" w:hAnsi="Sylfaen" w:eastAsia="Sylfaen" w:ascii="Sylfaen"/>
          <w:color w:val="006FC0"/>
          <w:spacing w:val="-1"/>
          <w:w w:val="100"/>
          <w:sz w:val="22"/>
          <w:szCs w:val="22"/>
          <w:u w:val="single" w:color="006FC0"/>
        </w:rPr>
        <w:t> 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  <w:t>შ</w:t>
      </w:r>
      <w:r>
        <w:rPr>
          <w:rFonts w:cs="Sylfaen" w:hAnsi="Sylfaen" w:eastAsia="Sylfaen" w:ascii="Sylfaen"/>
          <w:color w:val="006FC0"/>
          <w:spacing w:val="-7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დ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1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  <w:t>გ</w:t>
      </w:r>
      <w:r>
        <w:rPr>
          <w:rFonts w:cs="Sylfaen" w:hAnsi="Sylfaen" w:eastAsia="Sylfaen" w:ascii="Sylfaen"/>
          <w:color w:val="006FC0"/>
          <w:spacing w:val="-5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  <w:t>ე</w:t>
      </w:r>
      <w:r>
        <w:rPr>
          <w:rFonts w:cs="Sylfaen" w:hAnsi="Sylfaen" w:eastAsia="Sylfaen" w:ascii="Sylfaen"/>
          <w:color w:val="006FC0"/>
          <w:spacing w:val="-4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  <w:t>ბ</w:t>
      </w:r>
      <w:r>
        <w:rPr>
          <w:rFonts w:cs="Sylfaen" w:hAnsi="Sylfaen" w:eastAsia="Sylfaen" w:ascii="Sylfaen"/>
          <w:color w:val="006FC0"/>
          <w:spacing w:val="-3"/>
          <w:w w:val="100"/>
          <w:sz w:val="22"/>
          <w:szCs w:val="22"/>
          <w:u w:val="single" w:color="006FC0"/>
        </w:rPr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  <w:u w:val="single" w:color="006FC0"/>
        </w:rPr>
        <w:t>ი</w:t>
      </w:r>
      <w:r>
        <w:rPr>
          <w:rFonts w:cs="Sylfaen" w:hAnsi="Sylfaen" w:eastAsia="Sylfaen" w:ascii="Sylfaen"/>
          <w:color w:val="006FC0"/>
          <w:spacing w:val="0"/>
          <w:w w:val="100"/>
          <w:sz w:val="22"/>
          <w:szCs w:val="22"/>
        </w:rPr>
      </w:r>
      <w:r>
        <w:rPr>
          <w:rFonts w:cs="Sylfaen" w:hAnsi="Sylfaen" w:eastAsia="Sylfaen" w:ascii="Sylfaen"/>
          <w:color w:val="000000"/>
          <w:spacing w:val="0"/>
          <w:w w:val="100"/>
          <w:sz w:val="22"/>
          <w:szCs w:val="22"/>
        </w:rPr>
      </w:r>
    </w:p>
    <w:p>
      <w:pPr>
        <w:rPr>
          <w:sz w:val="10"/>
          <w:szCs w:val="10"/>
        </w:rPr>
        <w:jc w:val="left"/>
        <w:spacing w:before="5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Microsoft Sans Serif" w:hAnsi="Microsoft Sans Serif" w:eastAsia="Microsoft Sans Serif" w:ascii="Microsoft Sans Serif"/>
          <w:sz w:val="20"/>
          <w:szCs w:val="20"/>
        </w:rPr>
        <w:jc w:val="left"/>
        <w:spacing w:before="36"/>
        <w:ind w:left="100" w:right="784"/>
        <w:sectPr>
          <w:pgMar w:header="0" w:footer="846" w:top="1320" w:bottom="280" w:left="1340" w:right="880"/>
          <w:pgSz w:w="12240" w:h="15840"/>
        </w:sectPr>
      </w:pPr>
      <w:r>
        <w:rPr>
          <w:rFonts w:cs="Calibri" w:hAnsi="Calibri" w:eastAsia="Calibri" w:ascii="Calibri"/>
          <w:spacing w:val="0"/>
          <w:w w:val="100"/>
          <w:position w:val="7"/>
          <w:sz w:val="13"/>
          <w:szCs w:val="13"/>
        </w:rPr>
        <w:t>9</w:t>
      </w:r>
      <w:r>
        <w:rPr>
          <w:rFonts w:cs="Calibri" w:hAnsi="Calibri" w:eastAsia="Calibri" w:ascii="Calibri"/>
          <w:spacing w:val="20"/>
          <w:w w:val="100"/>
          <w:position w:val="7"/>
          <w:sz w:val="13"/>
          <w:szCs w:val="13"/>
        </w:rPr>
        <w:t> 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20"/>
          <w:szCs w:val="20"/>
        </w:rPr>
        <w:t>წ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-4"/>
          <w:w w:val="90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-6"/>
          <w:w w:val="9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0"/>
          <w:w w:val="92"/>
          <w:position w:val="0"/>
          <w:sz w:val="20"/>
          <w:szCs w:val="20"/>
        </w:rPr>
        <w:t>ტ</w:t>
      </w:r>
      <w:r>
        <w:rPr>
          <w:rFonts w:cs="Microsoft Sans Serif" w:hAnsi="Microsoft Sans Serif" w:eastAsia="Microsoft Sans Serif" w:ascii="Microsoft Sans Serif"/>
          <w:spacing w:val="-3"/>
          <w:w w:val="92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-2"/>
          <w:w w:val="119"/>
          <w:position w:val="0"/>
          <w:sz w:val="20"/>
          <w:szCs w:val="20"/>
        </w:rPr>
        <w:t>ქ</w:t>
      </w:r>
      <w:r>
        <w:rPr>
          <w:rFonts w:cs="Microsoft Sans Serif" w:hAnsi="Microsoft Sans Serif" w:eastAsia="Microsoft Sans Serif" w:ascii="Microsoft Sans Serif"/>
          <w:spacing w:val="0"/>
          <w:w w:val="92"/>
          <w:position w:val="0"/>
          <w:sz w:val="20"/>
          <w:szCs w:val="20"/>
        </w:rPr>
        <w:t>სტ</w:t>
      </w:r>
      <w:r>
        <w:rPr>
          <w:rFonts w:cs="Microsoft Sans Serif" w:hAnsi="Microsoft Sans Serif" w:eastAsia="Microsoft Sans Serif" w:ascii="Microsoft Sans Serif"/>
          <w:spacing w:val="2"/>
          <w:w w:val="92"/>
          <w:position w:val="0"/>
          <w:sz w:val="20"/>
          <w:szCs w:val="20"/>
        </w:rPr>
        <w:t>შ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-10"/>
          <w:w w:val="10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20"/>
          <w:szCs w:val="20"/>
        </w:rPr>
        <w:t>ც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-4"/>
          <w:w w:val="90"/>
          <w:position w:val="0"/>
          <w:sz w:val="20"/>
          <w:szCs w:val="20"/>
        </w:rPr>
        <w:t>უ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ხ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3"/>
          <w:w w:val="9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ფ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4"/>
          <w:w w:val="90"/>
          <w:position w:val="0"/>
          <w:sz w:val="20"/>
          <w:szCs w:val="20"/>
        </w:rPr>
        <w:t> </w:t>
      </w:r>
      <w:r>
        <w:rPr>
          <w:rFonts w:cs="Calibri" w:hAnsi="Calibri" w:eastAsia="Calibri" w:ascii="Calibri"/>
          <w:spacing w:val="-5"/>
          <w:w w:val="90"/>
          <w:position w:val="0"/>
          <w:sz w:val="20"/>
          <w:szCs w:val="20"/>
        </w:rPr>
        <w:t>6</w:t>
      </w:r>
      <w:r>
        <w:rPr>
          <w:rFonts w:cs="Calibri" w:hAnsi="Calibri" w:eastAsia="Calibri" w:ascii="Calibri"/>
          <w:spacing w:val="-1"/>
          <w:w w:val="90"/>
          <w:position w:val="0"/>
          <w:sz w:val="20"/>
          <w:szCs w:val="20"/>
        </w:rPr>
        <w:t>6</w:t>
      </w:r>
      <w:r>
        <w:rPr>
          <w:rFonts w:cs="Calibri" w:hAnsi="Calibri" w:eastAsia="Calibri" w:ascii="Calibri"/>
          <w:spacing w:val="1"/>
          <w:w w:val="90"/>
          <w:position w:val="0"/>
          <w:sz w:val="20"/>
          <w:szCs w:val="20"/>
        </w:rPr>
        <w:t>-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1"/>
          <w:w w:val="90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ან</w:t>
      </w:r>
      <w:r>
        <w:rPr>
          <w:rFonts w:cs="Microsoft Sans Serif" w:hAnsi="Microsoft Sans Serif" w:eastAsia="Microsoft Sans Serif" w:ascii="Microsoft Sans Serif"/>
          <w:spacing w:val="9"/>
          <w:w w:val="9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-1"/>
          <w:w w:val="9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ღ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უ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-9"/>
          <w:w w:val="9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20"/>
          <w:szCs w:val="20"/>
        </w:rPr>
        <w:t>ც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90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0"/>
          <w:w w:val="90"/>
          <w:position w:val="0"/>
          <w:sz w:val="20"/>
          <w:szCs w:val="20"/>
        </w:rPr>
        <w:t>ი</w:t>
      </w:r>
      <w:r>
        <w:rPr>
          <w:rFonts w:cs="Calibri" w:hAnsi="Calibri" w:eastAsia="Calibri" w:ascii="Calibri"/>
          <w:spacing w:val="0"/>
          <w:w w:val="90"/>
          <w:position w:val="0"/>
          <w:sz w:val="20"/>
          <w:szCs w:val="20"/>
        </w:rPr>
        <w:t>,</w:t>
      </w:r>
      <w:r>
        <w:rPr>
          <w:rFonts w:cs="Calibri" w:hAnsi="Calibri" w:eastAsia="Calibri" w:ascii="Calibri"/>
          <w:spacing w:val="28"/>
          <w:w w:val="9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1"/>
          <w:w w:val="86"/>
          <w:position w:val="0"/>
          <w:sz w:val="20"/>
          <w:szCs w:val="20"/>
        </w:rPr>
        <w:t>გ</w:t>
      </w:r>
      <w:r>
        <w:rPr>
          <w:rFonts w:cs="Microsoft Sans Serif" w:hAnsi="Microsoft Sans Serif" w:eastAsia="Microsoft Sans Serif" w:ascii="Microsoft Sans Serif"/>
          <w:spacing w:val="-5"/>
          <w:w w:val="90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3"/>
          <w:w w:val="89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2"/>
          <w:w w:val="95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0"/>
          <w:w w:val="94"/>
          <w:position w:val="0"/>
          <w:sz w:val="20"/>
          <w:szCs w:val="20"/>
        </w:rPr>
        <w:t>ტ</w:t>
      </w:r>
      <w:r>
        <w:rPr>
          <w:rFonts w:cs="Microsoft Sans Serif" w:hAnsi="Microsoft Sans Serif" w:eastAsia="Microsoft Sans Serif" w:ascii="Microsoft Sans Serif"/>
          <w:spacing w:val="1"/>
          <w:w w:val="94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ვ</w:t>
      </w:r>
      <w:r>
        <w:rPr>
          <w:rFonts w:cs="Microsoft Sans Serif" w:hAnsi="Microsoft Sans Serif" w:eastAsia="Microsoft Sans Serif" w:ascii="Microsoft Sans Serif"/>
          <w:spacing w:val="-7"/>
          <w:w w:val="9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94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-4"/>
          <w:w w:val="76"/>
          <w:position w:val="0"/>
          <w:sz w:val="20"/>
          <w:szCs w:val="20"/>
        </w:rPr>
        <w:t>უ</w:t>
      </w:r>
      <w:r>
        <w:rPr>
          <w:rFonts w:cs="Microsoft Sans Serif" w:hAnsi="Microsoft Sans Serif" w:eastAsia="Microsoft Sans Serif" w:ascii="Microsoft Sans Serif"/>
          <w:spacing w:val="1"/>
          <w:w w:val="92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ც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ფ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20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შ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ვ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5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-3"/>
          <w:w w:val="89"/>
          <w:position w:val="0"/>
          <w:sz w:val="20"/>
          <w:szCs w:val="20"/>
        </w:rPr>
        <w:t>ო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ხ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-6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5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წ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-4"/>
          <w:w w:val="89"/>
          <w:position w:val="0"/>
          <w:sz w:val="20"/>
          <w:szCs w:val="20"/>
        </w:rPr>
        <w:t>უ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ლ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-6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-4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ნ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-2"/>
          <w:w w:val="123"/>
          <w:position w:val="0"/>
          <w:sz w:val="20"/>
          <w:szCs w:val="20"/>
        </w:rPr>
        <w:t>კ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თ</w:t>
      </w:r>
      <w:r>
        <w:rPr>
          <w:rFonts w:cs="Microsoft Sans Serif" w:hAnsi="Microsoft Sans Serif" w:eastAsia="Microsoft Sans Serif" w:ascii="Microsoft Sans Serif"/>
          <w:spacing w:val="-3"/>
          <w:w w:val="90"/>
          <w:position w:val="0"/>
          <w:sz w:val="20"/>
          <w:szCs w:val="20"/>
        </w:rPr>
        <w:t>ხ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ვ</w:t>
      </w:r>
      <w:r>
        <w:rPr>
          <w:rFonts w:cs="Microsoft Sans Serif" w:hAnsi="Microsoft Sans Serif" w:eastAsia="Microsoft Sans Serif" w:ascii="Microsoft Sans Serif"/>
          <w:spacing w:val="0"/>
          <w:w w:val="93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93"/>
          <w:position w:val="0"/>
          <w:sz w:val="20"/>
          <w:szCs w:val="20"/>
        </w:rPr>
        <w:t>რ</w:t>
      </w:r>
      <w:r>
        <w:rPr>
          <w:rFonts w:cs="Microsoft Sans Serif" w:hAnsi="Microsoft Sans Serif" w:eastAsia="Microsoft Sans Serif" w:ascii="Microsoft Sans Serif"/>
          <w:spacing w:val="-2"/>
          <w:w w:val="9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94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-1"/>
          <w:w w:val="91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91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-9"/>
          <w:w w:val="100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-5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ღ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ა</w:t>
      </w:r>
      <w:r>
        <w:rPr>
          <w:rFonts w:cs="Calibri" w:hAnsi="Calibri" w:eastAsia="Calibri" w:ascii="Calibri"/>
          <w:spacing w:val="-5"/>
          <w:w w:val="89"/>
          <w:position w:val="0"/>
          <w:sz w:val="20"/>
          <w:szCs w:val="20"/>
        </w:rPr>
        <w:t>/</w:t>
      </w:r>
      <w:r>
        <w:rPr>
          <w:rFonts w:cs="Microsoft Sans Serif" w:hAnsi="Microsoft Sans Serif" w:eastAsia="Microsoft Sans Serif" w:ascii="Microsoft Sans Serif"/>
          <w:spacing w:val="1"/>
          <w:w w:val="89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-4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-4"/>
          <w:w w:val="89"/>
          <w:position w:val="0"/>
          <w:sz w:val="20"/>
          <w:szCs w:val="20"/>
        </w:rPr>
        <w:t>უ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შ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ა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ვ</w:t>
      </w:r>
      <w:r>
        <w:rPr>
          <w:rFonts w:cs="Microsoft Sans Serif" w:hAnsi="Microsoft Sans Serif" w:eastAsia="Microsoft Sans Serif" w:ascii="Microsoft Sans Serif"/>
          <w:spacing w:val="-2"/>
          <w:w w:val="89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89"/>
          <w:position w:val="0"/>
          <w:sz w:val="20"/>
          <w:szCs w:val="20"/>
        </w:rPr>
        <w:t>ბ</w:t>
      </w:r>
      <w:r>
        <w:rPr>
          <w:rFonts w:cs="Microsoft Sans Serif" w:hAnsi="Microsoft Sans Serif" w:eastAsia="Microsoft Sans Serif" w:ascii="Microsoft Sans Serif"/>
          <w:spacing w:val="-1"/>
          <w:w w:val="89"/>
          <w:position w:val="0"/>
          <w:sz w:val="20"/>
          <w:szCs w:val="20"/>
        </w:rPr>
        <w:t>ი</w:t>
      </w:r>
      <w:r>
        <w:rPr>
          <w:rFonts w:cs="Microsoft Sans Serif" w:hAnsi="Microsoft Sans Serif" w:eastAsia="Microsoft Sans Serif" w:ascii="Microsoft Sans Serif"/>
          <w:spacing w:val="0"/>
          <w:w w:val="89"/>
          <w:position w:val="0"/>
          <w:sz w:val="20"/>
          <w:szCs w:val="20"/>
        </w:rPr>
        <w:t>ს</w:t>
      </w:r>
      <w:r>
        <w:rPr>
          <w:rFonts w:cs="Microsoft Sans Serif" w:hAnsi="Microsoft Sans Serif" w:eastAsia="Microsoft Sans Serif" w:ascii="Microsoft Sans Serif"/>
          <w:spacing w:val="13"/>
          <w:w w:val="89"/>
          <w:position w:val="0"/>
          <w:sz w:val="20"/>
          <w:szCs w:val="20"/>
        </w:rPr>
        <w:t> </w:t>
      </w:r>
      <w:r>
        <w:rPr>
          <w:rFonts w:cs="Microsoft Sans Serif" w:hAnsi="Microsoft Sans Serif" w:eastAsia="Microsoft Sans Serif" w:ascii="Microsoft Sans Serif"/>
          <w:spacing w:val="2"/>
          <w:w w:val="100"/>
          <w:position w:val="0"/>
          <w:sz w:val="20"/>
          <w:szCs w:val="20"/>
        </w:rPr>
        <w:t>შ</w:t>
      </w:r>
      <w:r>
        <w:rPr>
          <w:rFonts w:cs="Microsoft Sans Serif" w:hAnsi="Microsoft Sans Serif" w:eastAsia="Microsoft Sans Serif" w:ascii="Microsoft Sans Serif"/>
          <w:spacing w:val="-7"/>
          <w:w w:val="10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2"/>
          <w:w w:val="100"/>
          <w:position w:val="0"/>
          <w:sz w:val="20"/>
          <w:szCs w:val="20"/>
        </w:rPr>
        <w:t>მ</w:t>
      </w:r>
      <w:r>
        <w:rPr>
          <w:rFonts w:cs="Microsoft Sans Serif" w:hAnsi="Microsoft Sans Serif" w:eastAsia="Microsoft Sans Serif" w:ascii="Microsoft Sans Serif"/>
          <w:spacing w:val="1"/>
          <w:w w:val="100"/>
          <w:position w:val="0"/>
          <w:sz w:val="20"/>
          <w:szCs w:val="20"/>
        </w:rPr>
        <w:t>დ</w:t>
      </w:r>
      <w:r>
        <w:rPr>
          <w:rFonts w:cs="Microsoft Sans Serif" w:hAnsi="Microsoft Sans Serif" w:eastAsia="Microsoft Sans Serif" w:ascii="Microsoft Sans Serif"/>
          <w:spacing w:val="-2"/>
          <w:w w:val="100"/>
          <w:position w:val="0"/>
          <w:sz w:val="20"/>
          <w:szCs w:val="20"/>
        </w:rPr>
        <w:t>ე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20"/>
          <w:szCs w:val="20"/>
        </w:rPr>
        <w:t>გ</w:t>
      </w:r>
      <w:r>
        <w:rPr>
          <w:rFonts w:cs="Microsoft Sans Serif" w:hAnsi="Microsoft Sans Serif" w:eastAsia="Microsoft Sans Serif" w:ascii="Microsoft Sans Serif"/>
          <w:spacing w:val="0"/>
          <w:w w:val="100"/>
          <w:position w:val="0"/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47"/>
        <w:ind w:left="59" w:right="62"/>
      </w:pPr>
      <w:r>
        <w:rPr>
          <w:rFonts w:cs="Sylfaen" w:hAnsi="Sylfaen" w:eastAsia="Sylfaen" w:ascii="Sylfaen"/>
          <w:sz w:val="22"/>
          <w:szCs w:val="22"/>
        </w:rPr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6"/>
          <w:w w:val="100"/>
          <w:sz w:val="22"/>
          <w:szCs w:val="22"/>
          <w:u w:val="single" w:color="000000"/>
        </w:rPr>
        <w:t>ტ</w:t>
      </w:r>
      <w:r>
        <w:rPr>
          <w:rFonts w:cs="Sylfaen" w:hAnsi="Sylfaen" w:eastAsia="Sylfaen" w:ascii="Sylfaen"/>
          <w:spacing w:val="-6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ც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  <w:t>ო</w:t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  <w:u w:val="single" w:color="000000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24"/>
          <w:w w:val="100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2"/>
          <w:w w:val="100"/>
          <w:sz w:val="22"/>
          <w:szCs w:val="22"/>
          <w:u w:val="single" w:color="000000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24"/>
          <w:w w:val="100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  <w:u w:val="single" w:color="000000"/>
        </w:rPr>
        <w:t>ტ</w:t>
      </w:r>
      <w:r>
        <w:rPr>
          <w:rFonts w:cs="Sylfaen" w:hAnsi="Sylfaen" w:eastAsia="Sylfaen" w:ascii="Sylfaen"/>
          <w:spacing w:val="-6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6"/>
          <w:w w:val="100"/>
          <w:sz w:val="22"/>
          <w:szCs w:val="22"/>
          <w:u w:val="single" w:color="000000"/>
        </w:rPr>
        <w:t>პ</w:t>
      </w:r>
      <w:r>
        <w:rPr>
          <w:rFonts w:cs="Sylfaen" w:hAnsi="Sylfaen" w:eastAsia="Sylfaen" w:ascii="Sylfaen"/>
          <w:spacing w:val="-6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2"/>
          <w:w w:val="100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2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:</w:t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3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168</w:t>
      </w:r>
      <w:r>
        <w:rPr>
          <w:rFonts w:cs="Sylfaen" w:hAnsi="Sylfaen" w:eastAsia="Sylfaen" w:ascii="Sylfaen"/>
          <w:spacing w:val="2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2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(7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100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1"/>
          <w:szCs w:val="11"/>
        </w:rPr>
        <w:jc w:val="left"/>
        <w:spacing w:before="4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atLeast" w:line="300"/>
        <w:ind w:left="477" w:right="488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=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6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8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8" w:lineRule="exact" w:line="220"/>
      </w:pPr>
      <w:r>
        <w:rPr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center"/>
        <w:spacing w:before="16" w:lineRule="exact" w:line="260"/>
        <w:ind w:left="5848" w:right="3529"/>
      </w:pP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1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3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7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%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right"/>
        <w:spacing w:before="16" w:lineRule="exact" w:line="260"/>
        <w:ind w:right="2738"/>
      </w:pP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1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4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3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%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10"/>
          <w:szCs w:val="10"/>
        </w:rPr>
        <w:jc w:val="left"/>
        <w:spacing w:before="3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16" w:lineRule="exact" w:line="260"/>
        <w:ind w:left="2846"/>
      </w:pPr>
      <w:r>
        <w:pict>
          <v:group style="position:absolute;margin-left:136.56pt;margin-top:143.88pt;width:360.72pt;height:216.6pt;mso-position-horizontal-relative:page;mso-position-vertical-relative:page;z-index:-3524" coordorigin="2731,2878" coordsize="7214,4332">
            <v:group style="position:absolute;left:6316;top:3085;width:1022;height:1348" coordorigin="6316,3085" coordsize="1022,1348">
              <v:shape style="position:absolute;left:6316;top:3085;width:1022;height:1348" coordorigin="6316,3085" coordsize="1022,1348" path="m6316,3085l6316,4433,7338,3554,7299,3510,7258,3469,7215,3429,7171,3391,7126,3355,7079,3322,7030,3290,6981,3260,6930,3233,6878,3208,6825,3185,6772,3164,6717,3146,6662,3130,6605,3116,6549,3105,6491,3096,6433,3090,6375,3086,6316,3085xe" filled="t" fillcolor="#5B9BD4" stroked="f">
                <v:path arrowok="t"/>
                <v:fill/>
              </v:shape>
              <v:group style="position:absolute;left:6316;top:3554;width:1348;height:1131" coordorigin="6316,3554" coordsize="1348,1131">
                <v:shape style="position:absolute;left:6316;top:3554;width:1348;height:1131" coordorigin="6316,3554" coordsize="1348,1131" path="m7338,3554l6316,4433,7640,4685,7650,4625,7657,4564,7662,4503,7664,4443,7663,4382,7659,4322,7653,4262,7644,4203,7632,4144,7618,4085,7601,4028,7582,3971,7560,3915,7536,3860,7509,3806,7480,3753,7448,3701,7414,3651,7377,3602,7338,3554xe" filled="t" fillcolor="#C00000" stroked="f">
                  <v:path arrowok="t"/>
                  <v:fill/>
                </v:shape>
                <v:group style="position:absolute;left:6316;top:3554;width:1348;height:1131" coordorigin="6316,3554" coordsize="1348,1131">
                  <v:shape style="position:absolute;left:6316;top:3554;width:1348;height:1131" coordorigin="6316,3554" coordsize="1348,1131" path="m7338,3554l7377,3602,7414,3651,7448,3701,7480,3753,7509,3806,7536,3860,7560,3915,7582,3971,7601,4028,7618,4085,7632,4144,7644,4203,7653,4262,7659,4322,7663,4382,7664,4443,7662,4503,7657,4564,7650,4625,7640,4685,6316,4433,7338,3554xe" filled="f" stroked="t" strokeweight="1.44pt" strokecolor="#FFFFFF">
                    <v:path arrowok="t"/>
                  </v:shape>
                  <v:group style="position:absolute;left:4969;top:3085;width:2671;height:2695" coordorigin="4969,3085" coordsize="2671,2695">
                    <v:shape style="position:absolute;left:4969;top:3085;width:2671;height:2695" coordorigin="4969,3085" coordsize="2671,2695" path="m7640,4685l6316,4433,6316,3085,6220,3088,6125,3099,6032,3115,5942,3138,5853,3167,5768,3201,5685,3242,5605,3287,5529,3338,5457,3394,5388,3455,5324,3520,5264,3590,5209,3663,5159,3741,5114,3822,5075,3907,5041,3995,5014,4086,4992,4180,4976,4290,4969,4398,4970,4506,4980,4611,4998,4715,5024,4817,5058,4915,5099,5011,5147,5102,5201,5190,5263,5273,5330,5352,5404,5425,5483,5493,5568,5554,5658,5609,5753,5657,5852,5698,5956,5731,6063,5756,6173,5773,6281,5780,6389,5779,6495,5769,6599,5751,6700,5725,6799,5691,6894,5650,6986,5602,7074,5547,7157,5486,7235,5418,7308,5345,7376,5265,7438,5181,7493,5091,7541,4996,7582,4897,7615,4793,7640,4685xe" filled="t" fillcolor="#FFC000" stroked="f">
                      <v:path arrowok="t"/>
                      <v:fill/>
                    </v:shape>
                    <v:group style="position:absolute;left:4969;top:3085;width:2671;height:2695" coordorigin="4969,3085" coordsize="2671,2695">
                      <v:shape style="position:absolute;left:4969;top:3085;width:2671;height:2695" coordorigin="4969,3085" coordsize="2671,2695" path="m7640,4685l7615,4793,7582,4897,7541,4996,7493,5091,7438,5181,7376,5265,7308,5345,7235,5418,7157,5486,7074,5547,6986,5602,6894,5650,6799,5691,6700,5725,6599,5751,6495,5769,6389,5779,6281,5780,6173,5773,6063,5756,5956,5731,5852,5698,5753,5657,5658,5609,5568,5554,5483,5493,5404,5425,5330,5352,5263,5273,5201,5190,5147,5102,5099,5011,5058,4915,5024,4817,4998,4715,4980,4611,4970,4506,4969,4398,4976,4290,4992,4180,5014,4086,5041,3995,5075,3907,5114,3822,5159,3741,5209,3663,5264,3590,5324,3520,5388,3455,5457,3394,5529,3338,5605,3287,5685,3242,5768,3201,5853,3167,5942,3138,6032,3115,6125,3099,6220,3088,6316,3085,6316,4433,7640,4685xe" filled="f" stroked="t" strokeweight="1.44pt" strokecolor="#FFFFFF">
                        <v:path arrowok="t"/>
                      </v:shape>
                      <v:group style="position:absolute;left:6876;top:3199;width:317;height:10" coordorigin="6876,3199" coordsize="317,10">
                        <v:shape style="position:absolute;left:6876;top:3199;width:317;height:10" coordorigin="6876,3199" coordsize="317,10" path="m6876,3209l7102,3199,7193,3199e" filled="f" stroked="t" strokeweight="0.72pt" strokecolor="#A6A6A6">
                          <v:path arrowok="t"/>
                        </v:shape>
                        <v:group style="position:absolute;left:7620;top:4087;width:398;height:403" coordorigin="7620,4087" coordsize="398,403">
                          <v:shape style="position:absolute;left:7620;top:4087;width:398;height:403" coordorigin="7620,4087" coordsize="398,403" path="m7620,4087l7927,4490,8018,4490e" filled="f" stroked="t" strokeweight="0.72pt" strokecolor="#A6A6A6">
                            <v:path arrowok="t"/>
                          </v:shape>
                          <v:group style="position:absolute;left:4764;top:5076;width:514;height:216" coordorigin="4764,5076" coordsize="514,216">
                            <v:shape style="position:absolute;left:4764;top:5076;width:514;height:216" coordorigin="4764,5076" coordsize="514,216" path="m5278,5292l4855,5076,4764,5076e" filled="f" stroked="t" strokeweight="0.72pt" strokecolor="#A6A6A6">
                              <v:path arrowok="t"/>
                            </v:shape>
                            <v:group style="position:absolute;left:3758;top:6154;width:110;height:110" coordorigin="3758,6154" coordsize="110,110">
                              <v:shape style="position:absolute;left:3758;top:6154;width:110;height:110" coordorigin="3758,6154" coordsize="110,110" path="m3758,6264l3869,6264,3869,6154,3758,6154,3758,6264xe" filled="t" fillcolor="#5B9BD4" stroked="f">
                                <v:path arrowok="t"/>
                                <v:fill/>
                              </v:shape>
                              <v:group style="position:absolute;left:3758;top:6518;width:110;height:106" coordorigin="3758,6518" coordsize="110,106">
                                <v:shape style="position:absolute;left:3758;top:6518;width:110;height:106" coordorigin="3758,6518" coordsize="110,106" path="m3758,6624l3869,6624,3869,6518,3758,6518,3758,6624xe" filled="t" fillcolor="#C00000" stroked="f">
                                  <v:path arrowok="t"/>
                                  <v:fill/>
                                </v:shape>
                                <v:group style="position:absolute;left:3758;top:6878;width:110;height:110" coordorigin="3758,6878" coordsize="110,110">
                                  <v:shape style="position:absolute;left:3758;top:6878;width:110;height:110" coordorigin="3758,6878" coordsize="110,110" path="m3758,6989l3869,6989,3869,6878,3758,6878,3758,6989xe" filled="t" fillcolor="#FFC000" stroked="f">
                                    <v:path arrowok="t"/>
                                    <v:fill/>
                                  </v:shape>
                                  <v:group style="position:absolute;left:2738;top:2882;width:7200;height:4320" coordorigin="2738,2882" coordsize="7200,4320">
                                    <v:shape style="position:absolute;left:2738;top:2882;width:7200;height:4320" coordorigin="2738,2882" coordsize="7200,4320" path="m2738,2885l2738,7202,9938,7202,9938,2885e" filled="f" stroked="t" strokeweight="0.72pt" strokecolor="#D9D9D9">
                                      <v:path arrowok="t"/>
                                    </v:shape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</v:group>
            </v:group>
            <w10:wrap type="none"/>
          </v:group>
        </w:pic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7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%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0"/>
          <w:szCs w:val="20"/>
        </w:rPr>
        <w:jc w:val="left"/>
        <w:spacing w:before="4"/>
        <w:ind w:left="2578"/>
      </w:pPr>
      <w:r>
        <w:rPr>
          <w:rFonts w:cs="Sylfaen" w:hAnsi="Sylfaen" w:eastAsia="Sylfaen" w:ascii="Sylfaen"/>
          <w:spacing w:val="2"/>
          <w:w w:val="100"/>
          <w:sz w:val="20"/>
          <w:szCs w:val="20"/>
        </w:rPr>
        <w:t>თ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ვ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თ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დ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ნ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ბ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თ</w:t>
      </w:r>
    </w:p>
    <w:p>
      <w:pPr>
        <w:rPr>
          <w:rFonts w:cs="Sylfaen" w:hAnsi="Sylfaen" w:eastAsia="Sylfaen" w:ascii="Sylfaen"/>
          <w:sz w:val="20"/>
          <w:szCs w:val="20"/>
        </w:rPr>
        <w:jc w:val="left"/>
        <w:spacing w:before="98"/>
        <w:ind w:left="2578"/>
      </w:pPr>
      <w:r>
        <w:rPr>
          <w:rFonts w:cs="Sylfaen" w:hAnsi="Sylfaen" w:eastAsia="Sylfaen" w:ascii="Sylfaen"/>
          <w:spacing w:val="0"/>
          <w:w w:val="100"/>
          <w:sz w:val="20"/>
          <w:szCs w:val="20"/>
        </w:rPr>
        <w:t>რე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ფ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ერალი</w:t>
      </w:r>
      <w:r>
        <w:rPr>
          <w:rFonts w:cs="Sylfaen" w:hAnsi="Sylfaen" w:eastAsia="Sylfaen" w:ascii="Sylfaen"/>
          <w:spacing w:val="-9"/>
          <w:w w:val="100"/>
          <w:sz w:val="20"/>
          <w:szCs w:val="20"/>
        </w:rPr>
        <w:t> 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ს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მ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დ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ც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ნ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ო</w:t>
      </w:r>
      <w:r>
        <w:rPr>
          <w:rFonts w:cs="Sylfaen" w:hAnsi="Sylfaen" w:eastAsia="Sylfaen" w:ascii="Sylfaen"/>
          <w:spacing w:val="-10"/>
          <w:w w:val="100"/>
          <w:sz w:val="20"/>
          <w:szCs w:val="20"/>
        </w:rPr>
        <w:t> 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დ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წ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ს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ბ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უ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ლ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ბ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დ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ნ</w:t>
      </w:r>
    </w:p>
    <w:p>
      <w:pPr>
        <w:rPr>
          <w:rFonts w:cs="Sylfaen" w:hAnsi="Sylfaen" w:eastAsia="Sylfaen" w:ascii="Sylfaen"/>
          <w:sz w:val="20"/>
          <w:szCs w:val="20"/>
        </w:rPr>
        <w:jc w:val="left"/>
        <w:spacing w:before="98" w:lineRule="exact" w:line="240"/>
        <w:ind w:left="2578"/>
      </w:pPr>
      <w:r>
        <w:rPr>
          <w:rFonts w:cs="Sylfaen" w:hAnsi="Sylfaen" w:eastAsia="Sylfaen" w:ascii="Sylfaen"/>
          <w:spacing w:val="1"/>
          <w:w w:val="100"/>
          <w:sz w:val="20"/>
          <w:szCs w:val="20"/>
        </w:rPr>
        <w:t>ს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ს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წ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რა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ფ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ო</w:t>
      </w:r>
      <w:r>
        <w:rPr>
          <w:rFonts w:cs="Sylfaen" w:hAnsi="Sylfaen" w:eastAsia="Sylfaen" w:ascii="Sylfaen"/>
          <w:spacing w:val="-10"/>
          <w:w w:val="100"/>
          <w:sz w:val="20"/>
          <w:szCs w:val="20"/>
        </w:rPr>
        <w:t> 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დ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ხ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მ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რე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ბ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/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კ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ტ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ს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ტ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რ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ო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ფ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ს</w:t>
      </w:r>
      <w:r>
        <w:rPr>
          <w:rFonts w:cs="Sylfaen" w:hAnsi="Sylfaen" w:eastAsia="Sylfaen" w:ascii="Sylfaen"/>
          <w:spacing w:val="-15"/>
          <w:w w:val="100"/>
          <w:sz w:val="20"/>
          <w:szCs w:val="20"/>
        </w:rPr>
        <w:t> 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მ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დ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ც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ნ</w:t>
      </w:r>
      <w:r>
        <w:rPr>
          <w:rFonts w:cs="Sylfaen" w:hAnsi="Sylfaen" w:eastAsia="Sylfaen" w:ascii="Sylfaen"/>
          <w:spacing w:val="-2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ს</w:t>
      </w:r>
      <w:r>
        <w:rPr>
          <w:rFonts w:cs="Sylfaen" w:hAnsi="Sylfaen" w:eastAsia="Sylfaen" w:ascii="Sylfaen"/>
          <w:spacing w:val="-6"/>
          <w:w w:val="100"/>
          <w:sz w:val="20"/>
          <w:szCs w:val="20"/>
        </w:rPr>
        <w:t> </w:t>
      </w:r>
      <w:r>
        <w:rPr>
          <w:rFonts w:cs="Sylfaen" w:hAnsi="Sylfaen" w:eastAsia="Sylfaen" w:ascii="Sylfaen"/>
          <w:spacing w:val="2"/>
          <w:w w:val="100"/>
          <w:sz w:val="20"/>
          <w:szCs w:val="20"/>
        </w:rPr>
        <w:t>ც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ე</w:t>
      </w:r>
      <w:r>
        <w:rPr>
          <w:rFonts w:cs="Sylfaen" w:hAnsi="Sylfaen" w:eastAsia="Sylfaen" w:ascii="Sylfaen"/>
          <w:spacing w:val="1"/>
          <w:w w:val="100"/>
          <w:sz w:val="20"/>
          <w:szCs w:val="20"/>
        </w:rPr>
        <w:t>ნ</w:t>
      </w:r>
      <w:r>
        <w:rPr>
          <w:rFonts w:cs="Sylfaen" w:hAnsi="Sylfaen" w:eastAsia="Sylfaen" w:ascii="Sylfaen"/>
          <w:spacing w:val="-1"/>
          <w:w w:val="100"/>
          <w:sz w:val="20"/>
          <w:szCs w:val="20"/>
        </w:rPr>
        <w:t>ტ</w:t>
      </w:r>
      <w:r>
        <w:rPr>
          <w:rFonts w:cs="Sylfaen" w:hAnsi="Sylfaen" w:eastAsia="Sylfaen" w:ascii="Sylfaen"/>
          <w:spacing w:val="0"/>
          <w:w w:val="100"/>
          <w:sz w:val="20"/>
          <w:szCs w:val="20"/>
        </w:rPr>
        <w:t>რი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5" w:lineRule="exact" w:line="280"/>
      </w:pPr>
      <w:r>
        <w:rPr>
          <w:sz w:val="28"/>
          <w:szCs w:val="28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100"/>
      </w:pPr>
      <w:r>
        <w:rPr>
          <w:rFonts w:cs="Sylfaen" w:hAnsi="Sylfaen" w:eastAsia="Sylfaen" w:ascii="Sylfaen"/>
          <w:position w:val="1"/>
          <w:sz w:val="22"/>
          <w:szCs w:val="22"/>
        </w:rPr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ქ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  <w:t>ო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რ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3"/>
          <w:w w:val="100"/>
          <w:position w:val="1"/>
          <w:sz w:val="22"/>
          <w:szCs w:val="22"/>
          <w:u w:val="single" w:color="000000"/>
        </w:rPr>
        <w:t>ვ</w:t>
      </w:r>
      <w:r>
        <w:rPr>
          <w:rFonts w:cs="Sylfaen" w:hAnsi="Sylfaen" w:eastAsia="Sylfaen" w:ascii="Sylfaen"/>
          <w:spacing w:val="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  <w:u w:val="single" w:color="000000"/>
        </w:rPr>
        <w:t>/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  <w:u w:val="single" w:color="000000"/>
        </w:rPr>
        <w:t>კ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  <w:t>ო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რ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ვ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-15"/>
          <w:w w:val="100"/>
          <w:position w:val="1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  <w:u w:val="single" w:color="000000"/>
        </w:rPr>
        <w:t>ტ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რ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  <w:u w:val="single" w:color="000000"/>
        </w:rPr>
        <w:t>უ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ქ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  <w:u w:val="single" w:color="000000"/>
        </w:rPr>
        <w:t>ტ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  <w:t>უ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რ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:</w:t>
      </w:r>
      <w:r>
        <w:rPr>
          <w:rFonts w:cs="Sylfaen" w:hAnsi="Sylfaen" w:eastAsia="Sylfaen" w:ascii="Sylfaen"/>
          <w:spacing w:val="-9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9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რგლ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9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და</w:t>
      </w:r>
      <w:r>
        <w:rPr>
          <w:rFonts w:cs="Sylfaen" w:hAnsi="Sylfaen" w:eastAsia="Sylfaen" w:ascii="Sylfaen"/>
          <w:spacing w:val="-8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168</w:t>
      </w:r>
      <w:r>
        <w:rPr>
          <w:rFonts w:cs="Sylfaen" w:hAnsi="Sylfaen" w:eastAsia="Sylfaen" w:ascii="Sylfaen"/>
          <w:spacing w:val="-1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9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100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80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(4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7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6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88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(52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4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1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86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100"/>
      </w:pP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43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 w:lineRule="auto" w:line="258"/>
        <w:ind w:left="100" w:right="58"/>
      </w:pP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30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69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64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3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4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8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1"/>
          <w:szCs w:val="11"/>
        </w:rPr>
        <w:jc w:val="left"/>
        <w:spacing w:before="7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auto" w:line="258"/>
        <w:ind w:left="1034" w:right="1033" w:hanging="8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=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6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8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12"/>
          <w:szCs w:val="12"/>
        </w:rPr>
        <w:jc w:val="left"/>
        <w:spacing w:before="9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NumType w:start="22"/>
          <w:pgMar w:footer="939" w:header="0" w:top="960" w:bottom="280" w:left="1340" w:right="900"/>
          <w:footerReference w:type="default" r:id="rId143"/>
          <w:pgSz w:w="12240" w:h="15840"/>
        </w:sectPr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right"/>
        <w:spacing w:before="88"/>
      </w:pPr>
      <w:r>
        <w:rPr>
          <w:rFonts w:cs="Calibri" w:hAnsi="Calibri" w:eastAsia="Calibri" w:ascii="Calibri"/>
          <w:b/>
          <w:spacing w:val="-1"/>
          <w:sz w:val="20"/>
          <w:szCs w:val="20"/>
        </w:rPr>
        <w:t>8</w:t>
      </w:r>
      <w:r>
        <w:rPr>
          <w:rFonts w:cs="Calibri" w:hAnsi="Calibri" w:eastAsia="Calibri" w:ascii="Calibri"/>
          <w:b/>
          <w:spacing w:val="1"/>
          <w:w w:val="101"/>
          <w:sz w:val="20"/>
          <w:szCs w:val="20"/>
        </w:rPr>
        <w:t>,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9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%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20" w:lineRule="exact" w:line="360"/>
        <w:sectPr>
          <w:type w:val="continuous"/>
          <w:pgSz w:w="12240" w:h="15840"/>
          <w:pgMar w:top="900" w:bottom="280" w:left="1340" w:right="900"/>
          <w:cols w:num="2" w:equalWidth="off">
            <w:col w:w="4093" w:space="917"/>
            <w:col w:w="4990"/>
          </w:cols>
        </w:sectPr>
      </w:pPr>
      <w:r>
        <w:br w:type="column"/>
      </w:r>
      <w:r>
        <w:rPr>
          <w:rFonts w:cs="Calibri" w:hAnsi="Calibri" w:eastAsia="Calibri" w:ascii="Calibri"/>
          <w:b/>
          <w:spacing w:val="-1"/>
          <w:w w:val="100"/>
          <w:position w:val="10"/>
          <w:sz w:val="20"/>
          <w:szCs w:val="20"/>
        </w:rPr>
        <w:t>4</w:t>
      </w:r>
      <w:r>
        <w:rPr>
          <w:rFonts w:cs="Calibri" w:hAnsi="Calibri" w:eastAsia="Calibri" w:ascii="Calibri"/>
          <w:b/>
          <w:spacing w:val="1"/>
          <w:w w:val="100"/>
          <w:position w:val="10"/>
          <w:sz w:val="20"/>
          <w:szCs w:val="20"/>
        </w:rPr>
        <w:t>,</w:t>
      </w:r>
      <w:r>
        <w:rPr>
          <w:rFonts w:cs="Calibri" w:hAnsi="Calibri" w:eastAsia="Calibri" w:ascii="Calibri"/>
          <w:b/>
          <w:spacing w:val="-1"/>
          <w:w w:val="100"/>
          <w:position w:val="10"/>
          <w:sz w:val="20"/>
          <w:szCs w:val="20"/>
        </w:rPr>
        <w:t>8</w:t>
      </w:r>
      <w:r>
        <w:rPr>
          <w:rFonts w:cs="Calibri" w:hAnsi="Calibri" w:eastAsia="Calibri" w:ascii="Calibri"/>
          <w:b/>
          <w:spacing w:val="0"/>
          <w:w w:val="100"/>
          <w:position w:val="10"/>
          <w:sz w:val="20"/>
          <w:szCs w:val="20"/>
        </w:rPr>
        <w:t>%</w:t>
      </w:r>
      <w:r>
        <w:rPr>
          <w:rFonts w:cs="Calibri" w:hAnsi="Calibri" w:eastAsia="Calibri" w:ascii="Calibri"/>
          <w:b/>
          <w:spacing w:val="0"/>
          <w:w w:val="100"/>
          <w:position w:val="10"/>
          <w:sz w:val="20"/>
          <w:szCs w:val="20"/>
        </w:rPr>
        <w:t>            </w:t>
      </w:r>
      <w:r>
        <w:rPr>
          <w:rFonts w:cs="Calibri" w:hAnsi="Calibri" w:eastAsia="Calibri" w:ascii="Calibri"/>
          <w:b/>
          <w:spacing w:val="45"/>
          <w:w w:val="100"/>
          <w:position w:val="10"/>
          <w:sz w:val="20"/>
          <w:szCs w:val="20"/>
        </w:rPr>
        <w:t> </w:t>
      </w:r>
      <w:r>
        <w:rPr>
          <w:rFonts w:cs="Calibri" w:hAnsi="Calibri" w:eastAsia="Calibri" w:ascii="Calibri"/>
          <w:b/>
          <w:spacing w:val="-1"/>
          <w:w w:val="100"/>
          <w:position w:val="-2"/>
          <w:sz w:val="20"/>
          <w:szCs w:val="20"/>
        </w:rPr>
        <w:t>7</w:t>
      </w:r>
      <w:r>
        <w:rPr>
          <w:rFonts w:cs="Calibri" w:hAnsi="Calibri" w:eastAsia="Calibri" w:ascii="Calibri"/>
          <w:b/>
          <w:spacing w:val="1"/>
          <w:w w:val="101"/>
          <w:position w:val="-2"/>
          <w:sz w:val="20"/>
          <w:szCs w:val="20"/>
        </w:rPr>
        <w:t>,</w:t>
      </w:r>
      <w:r>
        <w:rPr>
          <w:rFonts w:cs="Calibri" w:hAnsi="Calibri" w:eastAsia="Calibri" w:ascii="Calibri"/>
          <w:b/>
          <w:spacing w:val="-1"/>
          <w:w w:val="100"/>
          <w:position w:val="-2"/>
          <w:sz w:val="20"/>
          <w:szCs w:val="20"/>
        </w:rPr>
        <w:t>1</w:t>
      </w:r>
      <w:r>
        <w:rPr>
          <w:rFonts w:cs="Calibri" w:hAnsi="Calibri" w:eastAsia="Calibri" w:ascii="Calibri"/>
          <w:b/>
          <w:spacing w:val="0"/>
          <w:w w:val="100"/>
          <w:position w:val="-2"/>
          <w:sz w:val="20"/>
          <w:szCs w:val="20"/>
        </w:rPr>
        <w:t>%</w:t>
      </w:r>
      <w:r>
        <w:rPr>
          <w:rFonts w:cs="Calibri" w:hAnsi="Calibri" w:eastAsia="Calibri" w:ascii="Calibri"/>
          <w:spacing w:val="0"/>
          <w:w w:val="100"/>
          <w:position w:val="0"/>
          <w:sz w:val="20"/>
          <w:szCs w:val="20"/>
        </w:rPr>
      </w:r>
    </w:p>
    <w:p>
      <w:pPr>
        <w:rPr>
          <w:sz w:val="15"/>
          <w:szCs w:val="15"/>
        </w:rPr>
        <w:jc w:val="left"/>
        <w:spacing w:before="3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right"/>
        <w:spacing w:before="20" w:lineRule="exact" w:line="240"/>
        <w:ind w:right="2780"/>
      </w:pPr>
      <w:r>
        <w:rPr>
          <w:rFonts w:cs="Calibri" w:hAnsi="Calibri" w:eastAsia="Calibri" w:ascii="Calibri"/>
          <w:b/>
          <w:spacing w:val="-1"/>
          <w:sz w:val="20"/>
          <w:szCs w:val="20"/>
        </w:rPr>
        <w:t>1</w:t>
      </w:r>
      <w:r>
        <w:rPr>
          <w:rFonts w:cs="Calibri" w:hAnsi="Calibri" w:eastAsia="Calibri" w:ascii="Calibri"/>
          <w:b/>
          <w:spacing w:val="-1"/>
          <w:sz w:val="20"/>
          <w:szCs w:val="20"/>
        </w:rPr>
        <w:t>4</w:t>
      </w:r>
      <w:r>
        <w:rPr>
          <w:rFonts w:cs="Calibri" w:hAnsi="Calibri" w:eastAsia="Calibri" w:ascii="Calibri"/>
          <w:b/>
          <w:spacing w:val="1"/>
          <w:w w:val="101"/>
          <w:sz w:val="20"/>
          <w:szCs w:val="20"/>
        </w:rPr>
        <w:t>,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9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%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9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0"/>
          <w:szCs w:val="20"/>
        </w:rPr>
        <w:jc w:val="center"/>
        <w:spacing w:before="20" w:lineRule="exact" w:line="240"/>
        <w:ind w:left="4239" w:right="5188"/>
      </w:pPr>
      <w:r>
        <w:pict>
          <v:group style="position:absolute;margin-left:143.28pt;margin-top:525.36pt;width:346.56pt;height:199.68pt;mso-position-horizontal-relative:page;mso-position-vertical-relative:page;z-index:-3523" coordorigin="2866,10507" coordsize="6931,3994">
            <v:group style="position:absolute;left:6320;top:10858;width:454;height:1527" coordorigin="6320,10858" coordsize="454,1527">
              <v:shape style="position:absolute;left:6320;top:10858;width:454;height:1527" coordorigin="6320,10858" coordsize="454,1527" path="m6320,10858l6320,12386,6773,10927,6751,10921,6729,10914,6707,10908,6685,10903,6662,10897,6640,10892,6617,10888,6595,10883,6572,10879,6549,10876,6526,10873,6504,10870,6481,10867,6458,10865,6435,10863,6412,10861,6389,10860,6366,10859,6343,10859,6320,10858xe" filled="t" fillcolor="#5B9BD4" stroked="f">
                <v:path arrowok="t"/>
                <v:fill/>
              </v:shape>
              <v:group style="position:absolute;left:6320;top:10927;width:1039;height:1458" coordorigin="6320,10927" coordsize="1039,1458">
                <v:shape style="position:absolute;left:6320;top:10927;width:1039;height:1458" coordorigin="6320,10927" coordsize="1039,1458" path="m6773,10927l6320,12386,7358,11266,7333,11243,7307,11220,7281,11199,7254,11178,7227,11157,7199,11137,7171,11118,7143,11099,7114,11081,7085,11064,7055,11047,7025,11031,6995,11016,6964,11001,6933,10987,6902,10974,6870,10961,6838,10949,6806,10938,6773,10927xe" filled="t" fillcolor="#C00000" stroked="f">
                  <v:path arrowok="t"/>
                  <v:fill/>
                </v:shape>
                <v:group style="position:absolute;left:6320;top:10927;width:1039;height:1458" coordorigin="6320,10927" coordsize="1039,1458">
                  <v:shape style="position:absolute;left:6320;top:10927;width:1039;height:1458" coordorigin="6320,10927" coordsize="1039,1458" path="m6773,10927l6838,10949,6902,10974,6964,11001,7025,11031,7085,11064,7143,11099,7199,11137,7254,11178,7307,11220,7358,11266,6320,12386,6773,10927xe" filled="f" stroked="t" strokeweight="1.44pt" strokecolor="#FFFFFF">
                    <v:path arrowok="t"/>
                  </v:shape>
                  <v:group style="position:absolute;left:6320;top:11266;width:1527;height:1292" coordorigin="6320,11266" coordsize="1527,1292">
                    <v:shape style="position:absolute;left:6320;top:11266;width:1527;height:1292" coordorigin="6320,11266" coordsize="1527,1292" path="m7358,11266l6320,12386,7837,12558,7844,12486,7847,12414,7847,12342,7843,12270,7836,12199,7825,12129,7812,12059,7795,11990,7775,11922,7752,11855,7726,11789,7696,11724,7664,11661,7629,11599,7591,11539,7550,11481,7506,11424,7460,11369,7410,11316,7358,11266xe" filled="t" fillcolor="#A4A4A4" stroked="f">
                      <v:path arrowok="t"/>
                      <v:fill/>
                    </v:shape>
                    <v:group style="position:absolute;left:6320;top:11266;width:1527;height:1292" coordorigin="6320,11266" coordsize="1527,1292">
                      <v:shape style="position:absolute;left:6320;top:11266;width:1527;height:1292" coordorigin="6320,11266" coordsize="1527,1292" path="m7358,11266l7410,11316,7460,11369,7506,11424,7550,11481,7591,11539,7629,11599,7664,11661,7696,11724,7726,11789,7752,11855,7775,11922,7795,11990,7812,12059,7825,12129,7836,12199,7843,12270,7847,12342,7847,12414,7844,12486,7837,12558,6320,12386,7358,11266xe" filled="f" stroked="t" strokeweight="1.44pt" strokecolor="#FFFFFF">
                        <v:path arrowok="t"/>
                      </v:shape>
                      <v:group style="position:absolute;left:4793;top:11091;width:3045;height:2821" coordorigin="4793,11091" coordsize="3045,2821">
                        <v:shape style="position:absolute;left:4793;top:11091;width:3045;height:2821" coordorigin="4793,11091" coordsize="3045,2821" path="m4824,12076l4811,12144,4802,12213,4793,12338,4794,12462,4805,12583,4825,12702,4854,12818,4892,12930,4939,13039,4993,13143,5055,13243,5125,13337,5201,13426,5284,13509,5374,13585,5469,13655,5570,13717,5676,13772,5788,13818,5903,13856,6023,13884,6147,13903,6272,13913,6396,13912,6517,13901,6636,13881,6752,13851,6864,13813,6973,13767,7077,13712,7176,13650,7271,13581,7360,13504,7443,13421,7519,13332,7589,13236,7651,13135,7706,13029,7752,12918,7790,12802,7818,12682,7837,12558,6320,12386,5509,11091,5451,11129,5395,11170,5341,11213,5289,11258,5240,11306,5193,11355,5148,11406,5105,11460,5065,11515,5028,11572,4993,11630,4960,11690,4930,11751,4903,11814,4879,11878,4858,11943,4839,12009,4824,12076xe" filled="t" fillcolor="#FFC000" stroked="f">
                          <v:path arrowok="t"/>
                          <v:fill/>
                        </v:shape>
                        <v:group style="position:absolute;left:4793;top:11091;width:3045;height:2821" coordorigin="4793,11091" coordsize="3045,2821">
                          <v:shape style="position:absolute;left:4793;top:11091;width:3045;height:2821" coordorigin="4793,11091" coordsize="3045,2821" path="m7837,12558l7818,12682,7790,12802,7752,12918,7706,13029,7651,13135,7589,13236,7519,13332,7443,13421,7360,13504,7271,13581,7176,13650,7077,13712,6973,13767,6864,13813,6752,13851,6636,13881,6517,13901,6396,13912,6272,13913,6147,13903,6023,13884,5903,13856,5788,13818,5676,13772,5570,13717,5469,13655,5374,13585,5284,13509,5201,13426,5125,13337,5055,13243,4993,13143,4939,13039,4892,12930,4854,12818,4825,12702,4805,12583,4794,12462,4793,12338,4802,12213,4811,12144,4824,12076,4839,12009,4858,11943,4879,11878,4903,11814,4930,11751,4960,11690,4993,11630,5028,11572,5065,11515,5105,11460,5148,11406,5193,11355,5240,11306,5289,11258,5341,11213,5395,11170,5451,11129,5509,11091,6320,12386,7837,12558xe" filled="f" stroked="t" strokeweight="1.44pt" strokecolor="#FFFFFF">
                            <v:path arrowok="t"/>
                          </v:shape>
                          <v:group style="position:absolute;left:5509;top:10858;width:810;height:1527" coordorigin="5509,10858" coordsize="810,1527">
                            <v:shape style="position:absolute;left:5509;top:10858;width:810;height:1527" coordorigin="5509,10858" coordsize="810,1527" path="m5509,11091l6320,12386,6320,10858,6277,10859,6234,10861,6191,10864,6149,10868,6106,10873,6064,10880,6022,10888,5981,10897,5939,10907,5898,10918,5857,10930,5817,10944,5777,10958,5737,10974,5698,10991,5659,11009,5621,11028,5583,11048,5546,11069,5509,11091xe" filled="t" fillcolor="#4471C4" stroked="f">
                              <v:path arrowok="t"/>
                              <v:fill/>
                            </v:shape>
                            <v:group style="position:absolute;left:5509;top:10858;width:810;height:1527" coordorigin="5509,10858" coordsize="810,1527">
                              <v:shape style="position:absolute;left:5509;top:10858;width:810;height:1527" coordorigin="5509,10858" coordsize="810,1527" path="m5509,11091l5583,11048,5659,11009,5737,10974,5817,10944,5898,10918,5981,10897,6064,10880,6149,10868,6234,10861,6320,10858,6320,12386,5509,11091xe" filled="f" stroked="t" strokeweight="1.44pt" strokecolor="#FFFFFF">
                                <v:path arrowok="t"/>
                              </v:shape>
                              <v:group style="position:absolute;left:7082;top:10898;width:274;height:163" coordorigin="7082,10898" coordsize="274,163">
                                <v:shape style="position:absolute;left:7082;top:10898;width:274;height:163" coordorigin="7082,10898" coordsize="274,163" path="m7082,11062l7265,10898,7356,10898e" filled="f" stroked="t" strokeweight="0.72pt" strokecolor="#A6A6A6">
                                  <v:path arrowok="t"/>
                                </v:shape>
                                <v:group style="position:absolute;left:7750;top:11854;width:278;height:62" coordorigin="7750,11854" coordsize="278,62">
                                  <v:shape style="position:absolute;left:7750;top:11854;width:278;height:62" coordorigin="7750,11854" coordsize="278,62" path="m7750,11854l7937,11916,8028,11916e" filled="f" stroked="t" strokeweight="0.72pt" strokecolor="#A6A6A6">
                                    <v:path arrowok="t"/>
                                  </v:shape>
                                  <v:group style="position:absolute;left:5465;top:10846;width:432;height:72" coordorigin="5465,10846" coordsize="432,72">
                                    <v:shape style="position:absolute;left:5465;top:10846;width:432;height:72" coordorigin="5465,10846" coordsize="432,72" path="m5897,10918l5556,10846,5465,10846e" filled="f" stroked="t" strokeweight="0.72pt" strokecolor="#A6A6A6">
                                      <v:path arrowok="t"/>
                                    </v:shape>
                                    <v:group style="position:absolute;left:4608;top:14136;width:106;height:110" coordorigin="4608,14136" coordsize="106,110">
                                      <v:shape style="position:absolute;left:4608;top:14136;width:106;height:110" coordorigin="4608,14136" coordsize="106,110" path="m4608,14246l4714,14246,4714,14136,4608,14136,4608,14246xe" filled="t" fillcolor="#5B9BD4" stroked="f">
                                        <v:path arrowok="t"/>
                                        <v:fill/>
                                      </v:shape>
                                      <v:group style="position:absolute;left:5294;top:14136;width:110;height:110" coordorigin="5294,14136" coordsize="110,110">
                                        <v:shape style="position:absolute;left:5294;top:14136;width:110;height:110" coordorigin="5294,14136" coordsize="110,110" path="m5294,14246l5405,14246,5405,14136,5294,14136,5294,14246xe" filled="t" fillcolor="#C00000" stroked="f">
                                          <v:path arrowok="t"/>
                                          <v:fill/>
                                        </v:shape>
                                        <v:group style="position:absolute;left:6086;top:14136;width:110;height:110" coordorigin="6086,14136" coordsize="110,110">
                                          <v:shape style="position:absolute;left:6086;top:14136;width:110;height:110" coordorigin="6086,14136" coordsize="110,110" path="m6086,14246l6197,14246,6197,14136,6086,14136,6086,14246xe" filled="t" fillcolor="#A4A4A4" stroked="f">
                                            <v:path arrowok="t"/>
                                            <v:fill/>
                                          </v:shape>
                                          <v:group style="position:absolute;left:6878;top:14136;width:110;height:110" coordorigin="6878,14136" coordsize="110,110">
                                            <v:shape style="position:absolute;left:6878;top:14136;width:110;height:110" coordorigin="6878,14136" coordsize="110,110" path="m6878,14246l6989,14246,6989,14136,6878,14136,6878,14246xe" filled="t" fillcolor="#FFC000" stroked="f">
                                              <v:path arrowok="t"/>
                                              <v:fill/>
                                            </v:shape>
                                            <v:group style="position:absolute;left:7670;top:14136;width:110;height:110" coordorigin="7670,14136" coordsize="110,110">
                                              <v:shape style="position:absolute;left:7670;top:14136;width:110;height:110" coordorigin="7670,14136" coordsize="110,110" path="m7670,14246l7781,14246,7781,14136,7670,14136,7670,14246xe" filled="t" fillcolor="#4471C4" stroked="f">
                                                <v:path arrowok="t"/>
                                                <v:fill/>
                                              </v:shape>
                                              <v:group style="position:absolute;left:2873;top:10514;width:6917;height:3979" coordorigin="2873,10514" coordsize="6917,3979">
                                                <v:shape style="position:absolute;left:2873;top:10514;width:6917;height:3979" coordorigin="2873,10514" coordsize="6917,3979" path="m2873,14494l9790,14494,9790,10514,2873,10514,2873,14494xe" filled="f" stroked="t" strokeweight="0.72pt" strokecolor="#D9D9D9">
                                                  <v:path arrowok="t"/>
                                                </v:shape>
                                              </v:group>
                                            </v:group>
                                          </v:group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</v:group>
            </v:group>
            <w10:wrap type="none"/>
          </v:group>
        </w:pict>
      </w:r>
      <w:r>
        <w:rPr>
          <w:rFonts w:cs="Calibri" w:hAnsi="Calibri" w:eastAsia="Calibri" w:ascii="Calibri"/>
          <w:b/>
          <w:spacing w:val="-1"/>
          <w:sz w:val="20"/>
          <w:szCs w:val="20"/>
        </w:rPr>
        <w:t>6</w:t>
      </w:r>
      <w:r>
        <w:rPr>
          <w:rFonts w:cs="Calibri" w:hAnsi="Calibri" w:eastAsia="Calibri" w:ascii="Calibri"/>
          <w:b/>
          <w:spacing w:val="-1"/>
          <w:sz w:val="20"/>
          <w:szCs w:val="20"/>
        </w:rPr>
        <w:t>4</w:t>
      </w:r>
      <w:r>
        <w:rPr>
          <w:rFonts w:cs="Calibri" w:hAnsi="Calibri" w:eastAsia="Calibri" w:ascii="Calibri"/>
          <w:b/>
          <w:spacing w:val="1"/>
          <w:w w:val="101"/>
          <w:sz w:val="20"/>
          <w:szCs w:val="20"/>
        </w:rPr>
        <w:t>,</w:t>
      </w:r>
      <w:r>
        <w:rPr>
          <w:rFonts w:cs="Calibri" w:hAnsi="Calibri" w:eastAsia="Calibri" w:ascii="Calibri"/>
          <w:b/>
          <w:spacing w:val="-1"/>
          <w:w w:val="100"/>
          <w:sz w:val="20"/>
          <w:szCs w:val="20"/>
        </w:rPr>
        <w:t>3</w:t>
      </w:r>
      <w:r>
        <w:rPr>
          <w:rFonts w:cs="Calibri" w:hAnsi="Calibri" w:eastAsia="Calibri" w:ascii="Calibri"/>
          <w:b/>
          <w:spacing w:val="0"/>
          <w:w w:val="100"/>
          <w:sz w:val="20"/>
          <w:szCs w:val="20"/>
        </w:rPr>
        <w:t>%</w:t>
      </w:r>
      <w:r>
        <w:rPr>
          <w:rFonts w:cs="Calibri" w:hAnsi="Calibri" w:eastAsia="Calibri" w:ascii="Calibri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3" w:lineRule="exact" w:line="280"/>
      </w:pPr>
      <w:r>
        <w:rPr>
          <w:sz w:val="28"/>
          <w:szCs w:val="28"/>
        </w:rPr>
      </w:r>
    </w:p>
    <w:p>
      <w:pPr>
        <w:rPr>
          <w:rFonts w:cs="Calibri" w:hAnsi="Calibri" w:eastAsia="Calibri" w:ascii="Calibri"/>
          <w:sz w:val="20"/>
          <w:szCs w:val="20"/>
        </w:rPr>
        <w:jc w:val="left"/>
        <w:spacing w:before="20"/>
        <w:ind w:left="3425"/>
        <w:sectPr>
          <w:type w:val="continuous"/>
          <w:pgSz w:w="12240" w:h="15840"/>
          <w:pgMar w:top="900" w:bottom="280" w:left="1340" w:right="900"/>
        </w:sectPr>
      </w:pPr>
      <w:r>
        <w:rPr>
          <w:rFonts w:cs="Calibri" w:hAnsi="Calibri" w:eastAsia="Calibri" w:ascii="Calibri"/>
          <w:color w:val="585858"/>
          <w:spacing w:val="-1"/>
          <w:w w:val="100"/>
          <w:sz w:val="20"/>
          <w:szCs w:val="20"/>
        </w:rPr>
        <w:t>0</w:t>
      </w:r>
      <w:r>
        <w:rPr>
          <w:rFonts w:cs="Calibri" w:hAnsi="Calibri" w:eastAsia="Calibri" w:ascii="Calibri"/>
          <w:color w:val="585858"/>
          <w:spacing w:val="1"/>
          <w:w w:val="100"/>
          <w:sz w:val="20"/>
          <w:szCs w:val="20"/>
        </w:rPr>
        <w:t>-</w:t>
      </w:r>
      <w:r>
        <w:rPr>
          <w:rFonts w:cs="Calibri" w:hAnsi="Calibri" w:eastAsia="Calibri" w:ascii="Calibri"/>
          <w:color w:val="585858"/>
          <w:spacing w:val="-1"/>
          <w:w w:val="100"/>
          <w:sz w:val="20"/>
          <w:szCs w:val="20"/>
        </w:rPr>
        <w:t>1</w:t>
      </w:r>
      <w:r>
        <w:rPr>
          <w:rFonts w:cs="Calibri" w:hAnsi="Calibri" w:eastAsia="Calibri" w:ascii="Calibri"/>
          <w:color w:val="585858"/>
          <w:spacing w:val="0"/>
          <w:w w:val="100"/>
          <w:sz w:val="20"/>
          <w:szCs w:val="20"/>
        </w:rPr>
        <w:t>4</w:t>
      </w:r>
      <w:r>
        <w:rPr>
          <w:rFonts w:cs="Calibri" w:hAnsi="Calibri" w:eastAsia="Calibri" w:ascii="Calibri"/>
          <w:color w:val="585858"/>
          <w:spacing w:val="0"/>
          <w:w w:val="100"/>
          <w:sz w:val="20"/>
          <w:szCs w:val="20"/>
        </w:rPr>
        <w:t>      </w:t>
      </w:r>
      <w:r>
        <w:rPr>
          <w:rFonts w:cs="Calibri" w:hAnsi="Calibri" w:eastAsia="Calibri" w:ascii="Calibri"/>
          <w:color w:val="585858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color w:val="585858"/>
          <w:spacing w:val="-1"/>
          <w:w w:val="100"/>
          <w:sz w:val="20"/>
          <w:szCs w:val="20"/>
        </w:rPr>
        <w:t>1</w:t>
      </w:r>
      <w:r>
        <w:rPr>
          <w:rFonts w:cs="Calibri" w:hAnsi="Calibri" w:eastAsia="Calibri" w:ascii="Calibri"/>
          <w:color w:val="585858"/>
          <w:spacing w:val="-1"/>
          <w:w w:val="100"/>
          <w:sz w:val="20"/>
          <w:szCs w:val="20"/>
        </w:rPr>
        <w:t>5</w:t>
      </w:r>
      <w:r>
        <w:rPr>
          <w:rFonts w:cs="Calibri" w:hAnsi="Calibri" w:eastAsia="Calibri" w:ascii="Calibri"/>
          <w:color w:val="585858"/>
          <w:spacing w:val="1"/>
          <w:w w:val="100"/>
          <w:sz w:val="20"/>
          <w:szCs w:val="20"/>
        </w:rPr>
        <w:t>-</w:t>
      </w:r>
      <w:r>
        <w:rPr>
          <w:rFonts w:cs="Calibri" w:hAnsi="Calibri" w:eastAsia="Calibri" w:ascii="Calibri"/>
          <w:color w:val="585858"/>
          <w:spacing w:val="-1"/>
          <w:w w:val="100"/>
          <w:sz w:val="20"/>
          <w:szCs w:val="20"/>
        </w:rPr>
        <w:t>1</w:t>
      </w:r>
      <w:r>
        <w:rPr>
          <w:rFonts w:cs="Calibri" w:hAnsi="Calibri" w:eastAsia="Calibri" w:ascii="Calibri"/>
          <w:color w:val="585858"/>
          <w:spacing w:val="0"/>
          <w:w w:val="100"/>
          <w:sz w:val="20"/>
          <w:szCs w:val="20"/>
        </w:rPr>
        <w:t>9</w:t>
      </w:r>
      <w:r>
        <w:rPr>
          <w:rFonts w:cs="Calibri" w:hAnsi="Calibri" w:eastAsia="Calibri" w:ascii="Calibri"/>
          <w:color w:val="585858"/>
          <w:spacing w:val="0"/>
          <w:w w:val="100"/>
          <w:sz w:val="20"/>
          <w:szCs w:val="20"/>
        </w:rPr>
        <w:t>      </w:t>
      </w:r>
      <w:r>
        <w:rPr>
          <w:rFonts w:cs="Calibri" w:hAnsi="Calibri" w:eastAsia="Calibri" w:ascii="Calibri"/>
          <w:color w:val="585858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color w:val="585858"/>
          <w:spacing w:val="-1"/>
          <w:w w:val="100"/>
          <w:sz w:val="20"/>
          <w:szCs w:val="20"/>
        </w:rPr>
        <w:t>2</w:t>
      </w:r>
      <w:r>
        <w:rPr>
          <w:rFonts w:cs="Calibri" w:hAnsi="Calibri" w:eastAsia="Calibri" w:ascii="Calibri"/>
          <w:color w:val="585858"/>
          <w:spacing w:val="-1"/>
          <w:w w:val="100"/>
          <w:sz w:val="20"/>
          <w:szCs w:val="20"/>
        </w:rPr>
        <w:t>0</w:t>
      </w:r>
      <w:r>
        <w:rPr>
          <w:rFonts w:cs="Calibri" w:hAnsi="Calibri" w:eastAsia="Calibri" w:ascii="Calibri"/>
          <w:color w:val="585858"/>
          <w:spacing w:val="1"/>
          <w:w w:val="100"/>
          <w:sz w:val="20"/>
          <w:szCs w:val="20"/>
        </w:rPr>
        <w:t>-</w:t>
      </w:r>
      <w:r>
        <w:rPr>
          <w:rFonts w:cs="Calibri" w:hAnsi="Calibri" w:eastAsia="Calibri" w:ascii="Calibri"/>
          <w:color w:val="585858"/>
          <w:spacing w:val="-1"/>
          <w:w w:val="100"/>
          <w:sz w:val="20"/>
          <w:szCs w:val="20"/>
        </w:rPr>
        <w:t>2</w:t>
      </w:r>
      <w:r>
        <w:rPr>
          <w:rFonts w:cs="Calibri" w:hAnsi="Calibri" w:eastAsia="Calibri" w:ascii="Calibri"/>
          <w:color w:val="585858"/>
          <w:spacing w:val="0"/>
          <w:w w:val="100"/>
          <w:sz w:val="20"/>
          <w:szCs w:val="20"/>
        </w:rPr>
        <w:t>9</w:t>
      </w:r>
      <w:r>
        <w:rPr>
          <w:rFonts w:cs="Calibri" w:hAnsi="Calibri" w:eastAsia="Calibri" w:ascii="Calibri"/>
          <w:color w:val="585858"/>
          <w:spacing w:val="0"/>
          <w:w w:val="100"/>
          <w:sz w:val="20"/>
          <w:szCs w:val="20"/>
        </w:rPr>
        <w:t>      </w:t>
      </w:r>
      <w:r>
        <w:rPr>
          <w:rFonts w:cs="Calibri" w:hAnsi="Calibri" w:eastAsia="Calibri" w:ascii="Calibri"/>
          <w:color w:val="585858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color w:val="585858"/>
          <w:spacing w:val="-1"/>
          <w:w w:val="100"/>
          <w:sz w:val="20"/>
          <w:szCs w:val="20"/>
        </w:rPr>
        <w:t>3</w:t>
      </w:r>
      <w:r>
        <w:rPr>
          <w:rFonts w:cs="Calibri" w:hAnsi="Calibri" w:eastAsia="Calibri" w:ascii="Calibri"/>
          <w:color w:val="585858"/>
          <w:spacing w:val="-1"/>
          <w:w w:val="100"/>
          <w:sz w:val="20"/>
          <w:szCs w:val="20"/>
        </w:rPr>
        <w:t>0</w:t>
      </w:r>
      <w:r>
        <w:rPr>
          <w:rFonts w:cs="Calibri" w:hAnsi="Calibri" w:eastAsia="Calibri" w:ascii="Calibri"/>
          <w:color w:val="585858"/>
          <w:spacing w:val="1"/>
          <w:w w:val="100"/>
          <w:sz w:val="20"/>
          <w:szCs w:val="20"/>
        </w:rPr>
        <w:t>-</w:t>
      </w:r>
      <w:r>
        <w:rPr>
          <w:rFonts w:cs="Calibri" w:hAnsi="Calibri" w:eastAsia="Calibri" w:ascii="Calibri"/>
          <w:color w:val="585858"/>
          <w:spacing w:val="-1"/>
          <w:w w:val="100"/>
          <w:sz w:val="20"/>
          <w:szCs w:val="20"/>
        </w:rPr>
        <w:t>6</w:t>
      </w:r>
      <w:r>
        <w:rPr>
          <w:rFonts w:cs="Calibri" w:hAnsi="Calibri" w:eastAsia="Calibri" w:ascii="Calibri"/>
          <w:color w:val="585858"/>
          <w:spacing w:val="0"/>
          <w:w w:val="100"/>
          <w:sz w:val="20"/>
          <w:szCs w:val="20"/>
        </w:rPr>
        <w:t>9</w:t>
      </w:r>
      <w:r>
        <w:rPr>
          <w:rFonts w:cs="Calibri" w:hAnsi="Calibri" w:eastAsia="Calibri" w:ascii="Calibri"/>
          <w:color w:val="585858"/>
          <w:spacing w:val="0"/>
          <w:w w:val="100"/>
          <w:sz w:val="20"/>
          <w:szCs w:val="20"/>
        </w:rPr>
        <w:t>      </w:t>
      </w:r>
      <w:r>
        <w:rPr>
          <w:rFonts w:cs="Calibri" w:hAnsi="Calibri" w:eastAsia="Calibri" w:ascii="Calibri"/>
          <w:color w:val="585858"/>
          <w:spacing w:val="9"/>
          <w:w w:val="100"/>
          <w:sz w:val="20"/>
          <w:szCs w:val="20"/>
        </w:rPr>
        <w:t> </w:t>
      </w:r>
      <w:r>
        <w:rPr>
          <w:rFonts w:cs="Calibri" w:hAnsi="Calibri" w:eastAsia="Calibri" w:ascii="Calibri"/>
          <w:color w:val="585858"/>
          <w:spacing w:val="-1"/>
          <w:w w:val="100"/>
          <w:sz w:val="20"/>
          <w:szCs w:val="20"/>
        </w:rPr>
        <w:t>70+</w:t>
      </w:r>
      <w:r>
        <w:rPr>
          <w:rFonts w:cs="Calibri" w:hAnsi="Calibri" w:eastAsia="Calibri" w:ascii="Calibri"/>
          <w:color w:val="000000"/>
          <w:spacing w:val="0"/>
          <w:w w:val="100"/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47" w:lineRule="auto" w:line="258"/>
        <w:ind w:left="1848" w:right="1187" w:hanging="624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=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68)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11"/>
          <w:szCs w:val="11"/>
        </w:rPr>
        <w:jc w:val="left"/>
        <w:spacing w:before="4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0"/>
          <w:szCs w:val="20"/>
        </w:rPr>
        <w:jc w:val="right"/>
        <w:spacing w:before="4" w:lineRule="exact" w:line="240"/>
        <w:ind w:right="2038"/>
      </w:pPr>
      <w:r>
        <w:rPr>
          <w:rFonts w:cs="Sylfaen" w:hAnsi="Sylfaen" w:eastAsia="Sylfaen" w:ascii="Sylfaen"/>
          <w:color w:val="585858"/>
          <w:spacing w:val="0"/>
          <w:w w:val="100"/>
          <w:sz w:val="20"/>
          <w:szCs w:val="20"/>
        </w:rPr>
        <w:t>ქალი</w:t>
      </w:r>
      <w:r>
        <w:rPr>
          <w:rFonts w:cs="Sylfaen" w:hAnsi="Sylfaen" w:eastAsia="Sylfaen" w:ascii="Sylfaen"/>
          <w:color w:val="585858"/>
          <w:spacing w:val="0"/>
          <w:w w:val="100"/>
          <w:sz w:val="20"/>
          <w:szCs w:val="20"/>
        </w:rPr>
        <w:t>    </w:t>
      </w:r>
      <w:r>
        <w:rPr>
          <w:rFonts w:cs="Sylfaen" w:hAnsi="Sylfaen" w:eastAsia="Sylfaen" w:ascii="Sylfaen"/>
          <w:color w:val="585858"/>
          <w:spacing w:val="25"/>
          <w:w w:val="100"/>
          <w:sz w:val="20"/>
          <w:szCs w:val="20"/>
        </w:rPr>
        <w:t> </w:t>
      </w:r>
      <w:r>
        <w:rPr>
          <w:rFonts w:cs="Sylfaen" w:hAnsi="Sylfaen" w:eastAsia="Sylfaen" w:ascii="Sylfaen"/>
          <w:color w:val="585858"/>
          <w:spacing w:val="-2"/>
          <w:w w:val="101"/>
          <w:sz w:val="20"/>
          <w:szCs w:val="20"/>
        </w:rPr>
        <w:t>კ</w:t>
      </w:r>
      <w:r>
        <w:rPr>
          <w:rFonts w:cs="Sylfaen" w:hAnsi="Sylfaen" w:eastAsia="Sylfaen" w:ascii="Sylfaen"/>
          <w:color w:val="585858"/>
          <w:spacing w:val="1"/>
          <w:w w:val="100"/>
          <w:sz w:val="20"/>
          <w:szCs w:val="20"/>
        </w:rPr>
        <w:t>ა</w:t>
      </w:r>
      <w:r>
        <w:rPr>
          <w:rFonts w:cs="Sylfaen" w:hAnsi="Sylfaen" w:eastAsia="Sylfaen" w:ascii="Sylfaen"/>
          <w:color w:val="585858"/>
          <w:spacing w:val="2"/>
          <w:w w:val="100"/>
          <w:sz w:val="20"/>
          <w:szCs w:val="20"/>
        </w:rPr>
        <w:t>ც</w:t>
      </w:r>
      <w:r>
        <w:rPr>
          <w:rFonts w:cs="Sylfaen" w:hAnsi="Sylfaen" w:eastAsia="Sylfaen" w:ascii="Sylfaen"/>
          <w:color w:val="585858"/>
          <w:spacing w:val="0"/>
          <w:w w:val="100"/>
          <w:sz w:val="20"/>
          <w:szCs w:val="20"/>
        </w:rPr>
        <w:t>ი</w:t>
      </w:r>
      <w:r>
        <w:rPr>
          <w:rFonts w:cs="Sylfaen" w:hAnsi="Sylfaen" w:eastAsia="Sylfaen" w:ascii="Sylfaen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5" w:lineRule="exact" w:line="220"/>
        <w:sectPr>
          <w:pgMar w:header="0" w:footer="939" w:top="960" w:bottom="280" w:left="1340" w:right="900"/>
          <w:pgSz w:w="12240" w:h="15840"/>
        </w:sectPr>
      </w:pPr>
      <w:r>
        <w:rPr>
          <w:sz w:val="22"/>
          <w:szCs w:val="22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  <w:spacing w:before="28" w:lineRule="exact" w:line="200"/>
      </w:pPr>
      <w:r>
        <w:pict>
          <v:group style="position:absolute;margin-left:146.88pt;margin-top:89.4pt;width:339.84pt;height:228.6pt;mso-position-horizontal-relative:page;mso-position-vertical-relative:page;z-index:-3522" coordorigin="2938,1788" coordsize="6797,4572">
            <v:group style="position:absolute;left:6010;top:2522;width:1909;height:3319" coordorigin="6010,2522" coordsize="1909,3319">
              <v:shape style="position:absolute;left:6010;top:2522;width:1909;height:3319" coordorigin="6010,2522" coordsize="1909,3319" path="m6174,5423l6072,5412,6010,5822,6020,5823,6080,5831,6139,5836,6199,5839,6259,5841,6395,5835,6529,5819,6658,5792,6784,5756,6905,5710,7022,5655,7133,5592,7239,5520,7339,5441,7433,5355,7519,5261,7599,5161,7670,5055,7734,4944,7788,4827,7834,4706,7871,4580,7897,4450,7913,4317,7919,4181,7913,4045,7897,3912,7871,3782,7834,3657,7788,3535,7734,3419,7670,3307,7599,3201,7519,3101,7433,3008,7339,2921,7239,2842,7133,2770,7022,2707,6905,2652,6784,2606,6658,2570,6529,2544,6395,2527,6259,2522,6259,2937,6267,2937,6287,2937,6347,2940,6407,2945,6547,2970,6643,2997,6737,3032,6826,3073,6911,3120,6991,3174,7066,3234,7137,3299,7202,3369,7262,3443,7315,3522,7363,3605,7404,3692,7438,3782,7466,3875,7486,3970,7499,4067,7504,4166,7501,4267,7490,4368,7470,4469,7443,4565,7409,4658,7368,4748,7320,4832,7267,4913,7207,4988,7142,5059,7072,5124,6997,5183,6918,5237,6835,5285,6749,5326,6659,5360,6566,5388,6471,5408,6374,5421,6274,5426,6174,5423xe" filled="t" fillcolor="#5B9BD4" stroked="f">
                <v:path arrowok="t"/>
                <v:fill/>
              </v:shape>
              <v:group style="position:absolute;left:4600;top:2522;width:1659;height:3300" coordorigin="4600,2522" coordsize="1659,3300">
                <v:shape style="position:absolute;left:4600;top:2522;width:1659;height:3300" coordorigin="4600,2522" coordsize="1659,3300" path="m5201,3526l5255,3446,5315,3371,5379,3301,5450,3236,5524,3177,5604,3123,5687,3076,5775,3035,5866,3000,5960,2973,6058,2953,6157,2941,6259,2937,6259,2522,6137,2526,6017,2539,5900,2561,5786,2591,5674,2628,5567,2673,5463,2725,5363,2785,5268,2851,5178,2923,5093,3001,5013,3085,4940,3175,4873,3270,4812,3370,4758,3474,4712,3583,4673,3695,4642,3812,4619,3932,4604,4067,4600,4201,4607,4333,4624,4463,4651,4590,4687,4714,4733,4833,4788,4949,4852,5060,4923,5165,5003,5265,5089,5358,5183,5445,5284,5524,5391,5596,5504,5659,5623,5714,5747,5760,5876,5796,6010,5822,6072,5412,5982,5395,5895,5371,5810,5342,5729,5307,5651,5267,5576,5221,5505,5171,5438,5116,5374,5056,5316,4992,5262,4925,5212,4853,5168,4779,5128,4701,5095,4620,5067,4537,5044,4451,5028,4363,5018,4273,5015,4181,5019,4079,5031,3979,5051,3882,5078,3788,5113,3697,5154,3609,5201,3526xe" filled="t" fillcolor="#C00000" stroked="f">
                  <v:path arrowok="t"/>
                  <v:fill/>
                </v:shape>
                <v:group style="position:absolute;left:4600;top:2522;width:1659;height:3300" coordorigin="4600,2522" coordsize="1659,3300">
                  <v:shape style="position:absolute;left:4600;top:2522;width:1659;height:3300" coordorigin="4600,2522" coordsize="1659,3300" path="m6010,5822l5876,5796,5747,5760,5623,5714,5504,5659,5391,5596,5284,5524,5183,5445,5089,5358,5003,5265,4923,5165,4852,5060,4788,4949,4733,4833,4687,4714,4651,4590,4624,4463,4607,4333,4600,4201,4604,4067,4619,3932,4642,3812,4673,3695,4712,3583,4758,3474,4812,3370,4873,3270,4940,3175,5013,3085,5093,3001,5178,2923,5268,2851,5363,2785,5463,2725,5567,2673,5674,2628,5786,2591,5900,2561,6017,2539,6137,2526,6259,2522,6259,2937,6157,2941,6058,2953,5960,2973,5866,3000,5775,3035,5687,3076,5604,3123,5524,3177,5450,3236,5379,3301,5315,3371,5255,3446,5201,3526,5154,3609,5113,3697,5078,3788,5051,3882,5031,3979,5019,4079,5015,4181,5018,4273,5028,4363,5044,4451,5067,4537,5095,4620,5128,4701,5168,4779,5212,4853,5262,4925,5316,4992,5374,5056,5438,5116,5505,5171,5576,5221,5651,5267,5729,5307,5810,5342,5895,5371,5982,5395,6072,5412,6010,5822xe" filled="f" stroked="t" strokeweight="0.24024pt" strokecolor="#FFFFFF">
                    <v:path arrowok="t"/>
                  </v:shape>
                  <v:group style="position:absolute;left:7706;top:4174;width:552;height:115" coordorigin="7706,4174" coordsize="552,115">
                    <v:shape style="position:absolute;left:7706;top:4174;width:552;height:115" coordorigin="7706,4174" coordsize="552,115" path="m7706,4289l8167,4174,8258,4174e" filled="f" stroked="t" strokeweight="0.72pt" strokecolor="#A6A6A6">
                      <v:path arrowok="t"/>
                    </v:shape>
                    <v:group style="position:absolute;left:4044;top:4073;width:768;height:106" coordorigin="4044,4073" coordsize="768,106">
                      <v:shape style="position:absolute;left:4044;top:4073;width:768;height:106" coordorigin="4044,4073" coordsize="768,106" path="m4812,4073l4135,4178,4044,4178e" filled="f" stroked="t" strokeweight="0.72pt" strokecolor="#A6A6A6">
                        <v:path arrowok="t"/>
                      </v:shape>
                      <v:group style="position:absolute;left:7975;top:2426;width:110;height:110" coordorigin="7975,2426" coordsize="110,110">
                        <v:shape style="position:absolute;left:7975;top:2426;width:110;height:110" coordorigin="7975,2426" coordsize="110,110" path="m7975,2537l8086,2537,8086,2426,7975,2426,7975,2537xe" filled="t" fillcolor="#5B9BD4" stroked="f">
                          <v:path arrowok="t"/>
                          <v:fill/>
                        </v:shape>
                        <v:group style="position:absolute;left:8734;top:2426;width:106;height:110" coordorigin="8734,2426" coordsize="106,110">
                          <v:shape style="position:absolute;left:8734;top:2426;width:106;height:110" coordorigin="8734,2426" coordsize="106,110" path="m8734,2537l8839,2537,8839,2426,8734,2426,8734,2537xe" filled="t" fillcolor="#C00000" stroked="f">
                            <v:path arrowok="t"/>
                            <v:fill/>
                          </v:shape>
                          <v:group style="position:absolute;left:2945;top:1793;width:6782;height:4560" coordorigin="2945,1793" coordsize="6782,4560">
                            <v:shape style="position:absolute;left:2945;top:1793;width:6782;height:4560" coordorigin="2945,1793" coordsize="6782,4560" path="m2945,1795l2945,6353,9727,6353,9727,1795e" filled="f" stroked="t" strokeweight="0.72pt" strokecolor="#D9D9D9">
                              <v:path arrowok="t"/>
                            </v:shape>
                          </v:group>
                        </v:group>
                      </v:group>
                    </v:group>
                  </v:group>
                </v:group>
              </v:group>
            </v:group>
            <w10:wrap type="none"/>
          </v:group>
        </w:pict>
      </w:r>
      <w:r>
        <w:rPr>
          <w:rFonts w:cs="Calibri" w:hAnsi="Calibri" w:eastAsia="Calibri" w:ascii="Calibri"/>
          <w:b/>
          <w:spacing w:val="-1"/>
          <w:w w:val="101"/>
          <w:sz w:val="18"/>
          <w:szCs w:val="18"/>
        </w:rPr>
        <w:t>4</w:t>
      </w:r>
      <w:r>
        <w:rPr>
          <w:rFonts w:cs="Calibri" w:hAnsi="Calibri" w:eastAsia="Calibri" w:ascii="Calibri"/>
          <w:b/>
          <w:spacing w:val="-1"/>
          <w:w w:val="101"/>
          <w:sz w:val="18"/>
          <w:szCs w:val="18"/>
        </w:rPr>
        <w:t>7</w:t>
      </w:r>
      <w:r>
        <w:rPr>
          <w:rFonts w:cs="Calibri" w:hAnsi="Calibri" w:eastAsia="Calibri" w:ascii="Calibri"/>
          <w:b/>
          <w:spacing w:val="1"/>
          <w:w w:val="101"/>
          <w:sz w:val="18"/>
          <w:szCs w:val="18"/>
        </w:rPr>
        <w:t>,</w:t>
      </w:r>
      <w:r>
        <w:rPr>
          <w:rFonts w:cs="Calibri" w:hAnsi="Calibri" w:eastAsia="Calibri" w:ascii="Calibri"/>
          <w:b/>
          <w:spacing w:val="-1"/>
          <w:w w:val="101"/>
          <w:sz w:val="18"/>
          <w:szCs w:val="18"/>
        </w:rPr>
        <w:t>6</w:t>
      </w:r>
      <w:r>
        <w:rPr>
          <w:rFonts w:cs="Calibri" w:hAnsi="Calibri" w:eastAsia="Calibri" w:ascii="Calibri"/>
          <w:b/>
          <w:spacing w:val="0"/>
          <w:w w:val="101"/>
          <w:sz w:val="18"/>
          <w:szCs w:val="18"/>
        </w:rPr>
        <w:t>%</w:t>
      </w:r>
      <w:r>
        <w:rPr>
          <w:rFonts w:cs="Calibri" w:hAnsi="Calibri" w:eastAsia="Calibri" w:ascii="Calibri"/>
          <w:spacing w:val="0"/>
          <w:w w:val="100"/>
          <w:sz w:val="18"/>
          <w:szCs w:val="18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before="25"/>
        <w:sectPr>
          <w:type w:val="continuous"/>
          <w:pgSz w:w="12240" w:h="15840"/>
          <w:pgMar w:top="900" w:bottom="280" w:left="1340" w:right="900"/>
          <w:cols w:num="2" w:equalWidth="off">
            <w:col w:w="2529" w:space="4533"/>
            <w:col w:w="2938"/>
          </w:cols>
        </w:sectPr>
      </w:pPr>
      <w:r>
        <w:br w:type="column"/>
      </w:r>
      <w:r>
        <w:rPr>
          <w:rFonts w:cs="Calibri" w:hAnsi="Calibri" w:eastAsia="Calibri" w:ascii="Calibri"/>
          <w:b/>
          <w:spacing w:val="-1"/>
          <w:w w:val="101"/>
          <w:sz w:val="18"/>
          <w:szCs w:val="18"/>
        </w:rPr>
        <w:t>5</w:t>
      </w:r>
      <w:r>
        <w:rPr>
          <w:rFonts w:cs="Calibri" w:hAnsi="Calibri" w:eastAsia="Calibri" w:ascii="Calibri"/>
          <w:b/>
          <w:spacing w:val="-1"/>
          <w:w w:val="101"/>
          <w:sz w:val="18"/>
          <w:szCs w:val="18"/>
        </w:rPr>
        <w:t>2</w:t>
      </w:r>
      <w:r>
        <w:rPr>
          <w:rFonts w:cs="Calibri" w:hAnsi="Calibri" w:eastAsia="Calibri" w:ascii="Calibri"/>
          <w:b/>
          <w:spacing w:val="1"/>
          <w:w w:val="101"/>
          <w:sz w:val="18"/>
          <w:szCs w:val="18"/>
        </w:rPr>
        <w:t>,</w:t>
      </w:r>
      <w:r>
        <w:rPr>
          <w:rFonts w:cs="Calibri" w:hAnsi="Calibri" w:eastAsia="Calibri" w:ascii="Calibri"/>
          <w:b/>
          <w:spacing w:val="-1"/>
          <w:w w:val="101"/>
          <w:sz w:val="18"/>
          <w:szCs w:val="18"/>
        </w:rPr>
        <w:t>4</w:t>
      </w:r>
      <w:r>
        <w:rPr>
          <w:rFonts w:cs="Calibri" w:hAnsi="Calibri" w:eastAsia="Calibri" w:ascii="Calibri"/>
          <w:b/>
          <w:spacing w:val="0"/>
          <w:w w:val="101"/>
          <w:sz w:val="18"/>
          <w:szCs w:val="18"/>
        </w:rPr>
        <w:t>%</w:t>
      </w:r>
      <w:r>
        <w:rPr>
          <w:rFonts w:cs="Calibri" w:hAnsi="Calibri" w:eastAsia="Calibri" w:ascii="Calibri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7"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exact" w:line="280"/>
        <w:ind w:left="213" w:right="219"/>
      </w:pP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9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–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ზ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წ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ჰ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before="22" w:lineRule="exact" w:line="280"/>
        <w:ind w:left="1663" w:right="1661"/>
      </w:pP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=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6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8)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11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2"/>
          <w:szCs w:val="2"/>
        </w:rPr>
        <w:jc w:val="left"/>
        <w:spacing w:before="4" w:lineRule="exact" w:line="20"/>
      </w:pPr>
      <w:r>
        <w:rPr>
          <w:sz w:val="2"/>
          <w:szCs w:val="2"/>
        </w:rPr>
      </w:r>
    </w:p>
    <w:tbl>
      <w:tblPr>
        <w:tblW w:w="0" w:type="auto"/>
        <w:tblLook w:val="01E0"/>
        <w:jc w:val="left"/>
        <w:tblInd w:w="1304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293" w:hRule="exact"/>
        </w:trPr>
        <w:tc>
          <w:tcPr>
            <w:tcW w:w="32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/>
        </w:tc>
        <w:tc>
          <w:tcPr>
            <w:tcW w:w="23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546"/>
            </w:pP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ქ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427"/>
            </w:pP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წ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(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)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07" w:hRule="exact"/>
        </w:trPr>
        <w:tc>
          <w:tcPr>
            <w:tcW w:w="32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8" w:lineRule="exact" w:line="280"/>
              <w:ind w:left="100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თ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3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8" w:lineRule="exact" w:line="280"/>
              <w:ind w:left="951" w:right="956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117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8" w:lineRule="exact" w:line="280"/>
              <w:ind w:left="664" w:right="664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69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6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298" w:hRule="exact"/>
        </w:trPr>
        <w:tc>
          <w:tcPr>
            <w:tcW w:w="32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0"/>
            </w:pP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შ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და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ქ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თლი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3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009" w:right="1009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21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664" w:right="664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12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5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02" w:hRule="exact"/>
        </w:trPr>
        <w:tc>
          <w:tcPr>
            <w:tcW w:w="32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3" w:lineRule="exact" w:line="280"/>
              <w:ind w:left="100"/>
            </w:pP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ჭ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3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3" w:lineRule="exact" w:line="280"/>
              <w:ind w:left="1009" w:right="1009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14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3" w:lineRule="exact" w:line="280"/>
              <w:ind w:left="717" w:right="721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8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298" w:hRule="exact"/>
        </w:trPr>
        <w:tc>
          <w:tcPr>
            <w:tcW w:w="32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0"/>
            </w:pP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თი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3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009" w:right="1009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14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717" w:right="721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8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07" w:hRule="exact"/>
        </w:trPr>
        <w:tc>
          <w:tcPr>
            <w:tcW w:w="32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0"/>
            </w:pP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გრ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ლო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ზ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თ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3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062" w:right="1067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717" w:right="721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288" w:hRule="exact"/>
        </w:trPr>
        <w:tc>
          <w:tcPr>
            <w:tcW w:w="32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60"/>
              <w:ind w:left="100"/>
            </w:pP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ქ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თ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3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60"/>
              <w:ind w:left="956" w:right="956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6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8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1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60"/>
              <w:ind w:left="693" w:right="697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0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0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</w:tbl>
    <w:p>
      <w:pPr>
        <w:rPr>
          <w:rFonts w:cs="Sylfaen" w:hAnsi="Sylfaen" w:eastAsia="Sylfaen" w:ascii="Sylfaen"/>
          <w:sz w:val="22"/>
          <w:szCs w:val="22"/>
        </w:rPr>
        <w:jc w:val="left"/>
        <w:spacing w:lineRule="exact" w:line="280"/>
        <w:ind w:left="100"/>
      </w:pP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4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4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4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ჰ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4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46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41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ძ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2"/>
        <w:ind w:left="100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7" w:lineRule="auto" w:line="258"/>
        <w:ind w:left="100" w:right="63"/>
      </w:pPr>
      <w:r>
        <w:rPr>
          <w:rFonts w:cs="Sylfaen" w:hAnsi="Sylfaen" w:eastAsia="Sylfaen" w:ascii="Sylfaen"/>
          <w:sz w:val="22"/>
          <w:szCs w:val="22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6"/>
          <w:w w:val="100"/>
          <w:sz w:val="22"/>
          <w:szCs w:val="22"/>
          <w:u w:val="single" w:color="000000"/>
        </w:rPr>
        <w:t>ტ</w:t>
      </w:r>
      <w:r>
        <w:rPr>
          <w:rFonts w:cs="Sylfaen" w:hAnsi="Sylfaen" w:eastAsia="Sylfaen" w:ascii="Sylfaen"/>
          <w:spacing w:val="-6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  <w:t>უ</w:t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ლი</w:t>
      </w:r>
      <w:r>
        <w:rPr>
          <w:rFonts w:cs="Sylfaen" w:hAnsi="Sylfaen" w:eastAsia="Sylfaen" w:ascii="Sylfaen"/>
          <w:spacing w:val="24"/>
          <w:w w:val="100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1"/>
          <w:w w:val="100"/>
          <w:sz w:val="22"/>
          <w:szCs w:val="22"/>
          <w:u w:val="single" w:color="000000"/>
        </w:rPr>
        <w:t>წ</w:t>
      </w:r>
      <w:r>
        <w:rPr>
          <w:rFonts w:cs="Sylfaen" w:hAnsi="Sylfaen" w:eastAsia="Sylfaen" w:ascii="Sylfaen"/>
          <w:spacing w:val="-1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  <w:t>ო</w:t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5"/>
          <w:w w:val="100"/>
          <w:sz w:val="22"/>
          <w:szCs w:val="22"/>
          <w:u w:val="single" w:color="000000"/>
        </w:rPr>
        <w:t>ლ</w:t>
      </w:r>
      <w:r>
        <w:rPr>
          <w:rFonts w:cs="Sylfaen" w:hAnsi="Sylfaen" w:eastAsia="Sylfaen" w:ascii="Sylfaen"/>
          <w:spacing w:val="-5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დ</w:t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  <w:t>ღ</w:t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2"/>
          <w:w w:val="100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:</w:t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3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30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69</w:t>
      </w:r>
      <w:r>
        <w:rPr>
          <w:rFonts w:cs="Sylfaen" w:hAnsi="Sylfaen" w:eastAsia="Sylfaen" w:ascii="Sylfaen"/>
          <w:spacing w:val="3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auto" w:line="258"/>
        <w:ind w:left="324" w:right="329"/>
        <w:sectPr>
          <w:type w:val="continuous"/>
          <w:pgSz w:w="12240" w:h="15840"/>
          <w:pgMar w:top="900" w:bottom="280" w:left="1340" w:right="900"/>
        </w:sectPr>
      </w:pPr>
      <w:r>
        <w:pict>
          <v:shape type="#_x0000_t202" style="position:absolute;margin-left:89.494pt;margin-top:30.9451pt;width:455.356pt;height:149.906pt;mso-position-horizontal-relative:page;mso-position-vertical-relative:paragraph;z-index:-3521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869" w:hRule="exact"/>
                    </w:trPr>
                    <w:tc>
                      <w:tcPr>
                        <w:tcW w:w="206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BCD5ED"/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100"/>
                        </w:pP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კ</w:t>
                        </w:r>
                        <w:r>
                          <w:rPr>
                            <w:rFonts w:cs="Sylfaen" w:hAnsi="Sylfaen" w:eastAsia="Sylfaen" w:ascii="Sylfaen"/>
                            <w:spacing w:val="-7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position w:val="1"/>
                            <w:sz w:val="22"/>
                            <w:szCs w:val="22"/>
                          </w:rPr>
                          <w:t>ვ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before="3"/>
                          <w:ind w:left="100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ჯ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sz w:val="22"/>
                            <w:szCs w:val="22"/>
                          </w:rPr>
                          <w:t>გ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sz w:val="22"/>
                            <w:szCs w:val="22"/>
                          </w:rPr>
                          <w:t>ფ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ი</w:t>
                        </w:r>
                      </w:p>
                    </w:tc>
                    <w:tc>
                      <w:tcPr>
                        <w:tcW w:w="261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BCD5ED"/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606" w:right="609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გ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6"/>
                            <w:w w:val="100"/>
                            <w:position w:val="1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-7"/>
                            <w:w w:val="100"/>
                            <w:position w:val="1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ლი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before="3"/>
                          <w:ind w:left="580"/>
                        </w:pP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sz w:val="22"/>
                            <w:szCs w:val="22"/>
                          </w:rPr>
                          <w:t>წ</w:t>
                        </w:r>
                        <w:r>
                          <w:rPr>
                            <w:rFonts w:cs="Sylfaen" w:hAnsi="Sylfaen" w:eastAsia="Sylfaen" w:ascii="Sylfaen"/>
                            <w:spacing w:val="-7"/>
                            <w:w w:val="100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დ</w:t>
                        </w:r>
                        <w:r>
                          <w:rPr>
                            <w:rFonts w:cs="Sylfaen" w:hAnsi="Sylfaen" w:eastAsia="Sylfaen" w:ascii="Sylfaen"/>
                            <w:spacing w:val="-7"/>
                            <w:w w:val="100"/>
                            <w:sz w:val="22"/>
                            <w:szCs w:val="22"/>
                          </w:rPr>
                          <w:t>ღ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ი</w:t>
                        </w:r>
                      </w:p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476" w:right="47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(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ვ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ქ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6"/>
                            <w:w w:val="100"/>
                            <w:position w:val="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)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243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BCD5ED"/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514" w:right="517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გ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6"/>
                            <w:w w:val="100"/>
                            <w:position w:val="1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-7"/>
                            <w:w w:val="100"/>
                            <w:position w:val="1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ლი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before="3"/>
                          <w:ind w:left="447" w:right="454"/>
                        </w:pP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sz w:val="22"/>
                            <w:szCs w:val="22"/>
                          </w:rPr>
                          <w:t>წ</w:t>
                        </w:r>
                        <w:r>
                          <w:rPr>
                            <w:rFonts w:cs="Sylfaen" w:hAnsi="Sylfaen" w:eastAsia="Sylfaen" w:ascii="Sylfaen"/>
                            <w:spacing w:val="-7"/>
                            <w:w w:val="100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დ</w:t>
                        </w:r>
                        <w:r>
                          <w:rPr>
                            <w:rFonts w:cs="Sylfaen" w:hAnsi="Sylfaen" w:eastAsia="Sylfaen" w:ascii="Sylfaen"/>
                            <w:spacing w:val="-7"/>
                            <w:w w:val="100"/>
                            <w:sz w:val="22"/>
                            <w:szCs w:val="22"/>
                          </w:rPr>
                          <w:t>ღ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ი</w:t>
                        </w:r>
                      </w:p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736" w:right="73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(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ქ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position w:val="1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)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98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BCD5ED"/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289" w:right="29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გ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6"/>
                            <w:w w:val="100"/>
                            <w:position w:val="1"/>
                            <w:sz w:val="22"/>
                            <w:szCs w:val="22"/>
                          </w:rPr>
                          <w:t>ტ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რ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-7"/>
                            <w:w w:val="100"/>
                            <w:position w:val="1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ლი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before="3"/>
                          <w:ind w:left="221" w:right="233"/>
                        </w:pP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2"/>
                            <w:w w:val="100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sz w:val="22"/>
                            <w:szCs w:val="22"/>
                          </w:rPr>
                          <w:t>წ</w:t>
                        </w:r>
                        <w:r>
                          <w:rPr>
                            <w:rFonts w:cs="Sylfaen" w:hAnsi="Sylfaen" w:eastAsia="Sylfaen" w:ascii="Sylfaen"/>
                            <w:spacing w:val="-7"/>
                            <w:w w:val="100"/>
                            <w:sz w:val="22"/>
                            <w:szCs w:val="22"/>
                          </w:rPr>
                          <w:t>ო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დ</w:t>
                        </w:r>
                        <w:r>
                          <w:rPr>
                            <w:rFonts w:cs="Sylfaen" w:hAnsi="Sylfaen" w:eastAsia="Sylfaen" w:ascii="Sylfaen"/>
                            <w:spacing w:val="-7"/>
                            <w:w w:val="100"/>
                            <w:sz w:val="22"/>
                            <w:szCs w:val="22"/>
                          </w:rPr>
                          <w:t>ღ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sz w:val="22"/>
                            <w:szCs w:val="22"/>
                          </w:rPr>
                          <w:t>ე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sz w:val="22"/>
                            <w:szCs w:val="22"/>
                          </w:rPr>
                          <w:t>ბ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sz w:val="22"/>
                            <w:szCs w:val="22"/>
                          </w:rPr>
                          <w:t>ი</w:t>
                        </w:r>
                      </w:p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548" w:right="553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(</w:t>
                        </w:r>
                        <w:r>
                          <w:rPr>
                            <w:rFonts w:cs="Sylfaen" w:hAnsi="Sylfaen" w:eastAsia="Sylfaen" w:ascii="Sylfaen"/>
                            <w:spacing w:val="-1"/>
                            <w:w w:val="100"/>
                            <w:position w:val="1"/>
                            <w:sz w:val="22"/>
                            <w:szCs w:val="22"/>
                          </w:rPr>
                          <w:t>კ</w:t>
                        </w:r>
                        <w:r>
                          <w:rPr>
                            <w:rFonts w:cs="Sylfaen" w:hAnsi="Sylfaen" w:eastAsia="Sylfaen" w:ascii="Sylfaen"/>
                            <w:spacing w:val="-3"/>
                            <w:w w:val="100"/>
                            <w:position w:val="1"/>
                            <w:sz w:val="22"/>
                            <w:szCs w:val="22"/>
                          </w:rPr>
                          <w:t>ა</w:t>
                        </w:r>
                        <w:r>
                          <w:rPr>
                            <w:rFonts w:cs="Sylfaen" w:hAnsi="Sylfaen" w:eastAsia="Sylfaen" w:ascii="Sylfaen"/>
                            <w:spacing w:val="-4"/>
                            <w:w w:val="100"/>
                            <w:position w:val="1"/>
                            <w:sz w:val="22"/>
                            <w:szCs w:val="22"/>
                          </w:rPr>
                          <w:t>ც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ი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N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)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365" w:hRule="exact"/>
                    </w:trPr>
                    <w:tc>
                      <w:tcPr>
                        <w:tcW w:w="206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100"/>
                        </w:pP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0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-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14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261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1096" w:right="1100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172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243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1057" w:right="1067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81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98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832" w:right="84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91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360" w:hRule="exact"/>
                    </w:trPr>
                    <w:tc>
                      <w:tcPr>
                        <w:tcW w:w="206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100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5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-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19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261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1096" w:right="1100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224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243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1004" w:right="1009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114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98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779" w:right="788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110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360" w:hRule="exact"/>
                    </w:trPr>
                    <w:tc>
                      <w:tcPr>
                        <w:tcW w:w="206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100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2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0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-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29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261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1096" w:right="1100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517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243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1004" w:right="1009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207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98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779" w:right="788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310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360" w:hRule="exact"/>
                    </w:trPr>
                    <w:tc>
                      <w:tcPr>
                        <w:tcW w:w="206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100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3</w:t>
                        </w: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0</w:t>
                        </w:r>
                        <w:r>
                          <w:rPr>
                            <w:rFonts w:cs="Sylfaen" w:hAnsi="Sylfaen" w:eastAsia="Sylfaen" w:ascii="Sylfaen"/>
                            <w:spacing w:val="-2"/>
                            <w:w w:val="100"/>
                            <w:position w:val="1"/>
                            <w:sz w:val="22"/>
                            <w:szCs w:val="22"/>
                          </w:rPr>
                          <w:t>-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69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261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1038" w:right="1048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2292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243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947" w:right="957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1261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98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721" w:right="73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1031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365" w:hRule="exact"/>
                    </w:trPr>
                    <w:tc>
                      <w:tcPr>
                        <w:tcW w:w="206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80"/>
                          <w:ind w:left="100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70+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261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1096" w:right="1100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268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243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1004" w:right="1009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111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98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80"/>
                          <w:ind w:left="779" w:right="788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157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288" w:hRule="exact"/>
                    </w:trPr>
                    <w:tc>
                      <w:tcPr>
                        <w:tcW w:w="206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BCD5ED"/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left"/>
                          <w:spacing w:lineRule="exact" w:line="260"/>
                          <w:ind w:left="100"/>
                        </w:pPr>
                        <w:r>
                          <w:rPr>
                            <w:rFonts w:cs="Sylfaen" w:hAnsi="Sylfaen" w:eastAsia="Sylfaen" w:ascii="Sylfaen"/>
                            <w:spacing w:val="1"/>
                            <w:w w:val="100"/>
                            <w:position w:val="1"/>
                            <w:sz w:val="22"/>
                            <w:szCs w:val="22"/>
                          </w:rPr>
                          <w:t>ს</w:t>
                        </w:r>
                        <w:r>
                          <w:rPr>
                            <w:rFonts w:cs="Sylfaen" w:hAnsi="Sylfaen" w:eastAsia="Sylfaen" w:ascii="Sylfaen"/>
                            <w:spacing w:val="-7"/>
                            <w:w w:val="100"/>
                            <w:position w:val="1"/>
                            <w:sz w:val="22"/>
                            <w:szCs w:val="22"/>
                          </w:rPr>
                          <w:t>უ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ლ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2612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BCD5ED"/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60"/>
                          <w:ind w:left="1043" w:right="1048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3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position w:val="1"/>
                            <w:sz w:val="22"/>
                            <w:szCs w:val="22"/>
                          </w:rPr>
                          <w:t>4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73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243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BCD5ED"/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60"/>
                          <w:ind w:left="952" w:right="957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position w:val="1"/>
                            <w:sz w:val="22"/>
                            <w:szCs w:val="22"/>
                          </w:rPr>
                          <w:t>7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74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98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  <w:shd w:val="clear" w:color="auto" w:fill="BCD5ED"/>
                      </w:tcPr>
                      <w:p>
                        <w:pPr>
                          <w:rPr>
                            <w:rFonts w:cs="Sylfaen" w:hAnsi="Sylfaen" w:eastAsia="Sylfaen" w:ascii="Sylfaen"/>
                            <w:sz w:val="22"/>
                            <w:szCs w:val="22"/>
                          </w:rPr>
                          <w:jc w:val="center"/>
                          <w:spacing w:lineRule="exact" w:line="260"/>
                          <w:ind w:left="726" w:right="736"/>
                        </w:pP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1</w:t>
                        </w:r>
                        <w:r>
                          <w:rPr>
                            <w:rFonts w:cs="Sylfaen" w:hAnsi="Sylfaen" w:eastAsia="Sylfaen" w:ascii="Sylfaen"/>
                            <w:spacing w:val="-5"/>
                            <w:w w:val="100"/>
                            <w:position w:val="1"/>
                            <w:sz w:val="22"/>
                            <w:szCs w:val="22"/>
                          </w:rPr>
                          <w:t>6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1"/>
                            <w:sz w:val="22"/>
                            <w:szCs w:val="22"/>
                          </w:rPr>
                          <w:t>99</w:t>
                        </w:r>
                        <w:r>
                          <w:rPr>
                            <w:rFonts w:cs="Sylfaen" w:hAnsi="Sylfaen" w:eastAsia="Sylfaen" w:ascii="Sylfaen"/>
                            <w:spacing w:val="0"/>
                            <w:w w:val="100"/>
                            <w:position w:val="0"/>
                            <w:sz w:val="22"/>
                            <w:szCs w:val="22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=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6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8)</w:t>
      </w:r>
      <w:r>
        <w:rPr>
          <w:rFonts w:cs="Sylfaen" w:hAnsi="Sylfaen" w:eastAsia="Sylfaen" w:ascii="Sylfaen"/>
          <w:spacing w:val="5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39" w:lineRule="auto" w:line="258"/>
        <w:ind w:left="100" w:right="64"/>
      </w:pPr>
      <w:r>
        <w:rPr>
          <w:rFonts w:cs="Sylfaen" w:hAnsi="Sylfaen" w:eastAsia="Sylfaen" w:ascii="Sylfaen"/>
          <w:sz w:val="22"/>
          <w:szCs w:val="22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  <w:t>უ</w:t>
      </w:r>
      <w:r>
        <w:rPr>
          <w:rFonts w:cs="Sylfaen" w:hAnsi="Sylfaen" w:eastAsia="Sylfaen" w:ascii="Sylfaen"/>
          <w:spacing w:val="-7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2"/>
          <w:w w:val="100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2"/>
          <w:w w:val="100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:</w:t>
      </w:r>
      <w:r>
        <w:rPr>
          <w:rFonts w:cs="Sylfaen" w:hAnsi="Sylfaen" w:eastAsia="Sylfaen" w:ascii="Sylfaen"/>
          <w:spacing w:val="0"/>
          <w:w w:val="100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-4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7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1"/>
          <w:szCs w:val="11"/>
        </w:rPr>
        <w:jc w:val="left"/>
        <w:spacing w:before="7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left"/>
        <w:ind w:left="100"/>
      </w:pP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ჰ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4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168</w:t>
      </w:r>
      <w:r>
        <w:rPr>
          <w:rFonts w:cs="Sylfaen" w:hAnsi="Sylfaen" w:eastAsia="Sylfaen" w:ascii="Sylfaen"/>
          <w:spacing w:val="4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4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4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24</w:t>
      </w:r>
      <w:r>
        <w:rPr>
          <w:rFonts w:cs="Sylfaen" w:hAnsi="Sylfaen" w:eastAsia="Sylfaen" w:ascii="Sylfaen"/>
          <w:spacing w:val="4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4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4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3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4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3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</w:p>
    <w:p>
      <w:pPr>
        <w:rPr>
          <w:rFonts w:cs="Sylfaen" w:hAnsi="Sylfaen" w:eastAsia="Sylfaen" w:ascii="Sylfaen"/>
          <w:sz w:val="22"/>
          <w:szCs w:val="22"/>
        </w:rPr>
        <w:jc w:val="left"/>
        <w:spacing w:before="23"/>
        <w:ind w:left="100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(7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7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auto" w:line="258"/>
        <w:ind w:left="583" w:right="586" w:firstLine="2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=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6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8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10"/>
          <w:szCs w:val="10"/>
        </w:rPr>
        <w:jc w:val="left"/>
        <w:spacing w:before="7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315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419" w:hRule="exact"/>
        </w:trPr>
        <w:tc>
          <w:tcPr>
            <w:tcW w:w="9354" w:type="dxa"/>
            <w:gridSpan w:val="8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61"/>
              <w:ind w:left="2410"/>
            </w:pP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თ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ხ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: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7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შ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თ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ხ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(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10</w:t>
            </w:r>
            <w:r>
              <w:rPr>
                <w:rFonts w:cs="Sylfaen" w:hAnsi="Sylfaen" w:eastAsia="Sylfaen" w:ascii="Sylfaen"/>
                <w:spacing w:val="-7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)</w:t>
            </w:r>
          </w:p>
        </w:tc>
      </w:tr>
      <w:tr>
        <w:trPr>
          <w:trHeight w:val="997" w:hRule="exact"/>
        </w:trPr>
        <w:tc>
          <w:tcPr>
            <w:tcW w:w="15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2"/>
              <w:ind w:left="105"/>
            </w:pP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ჰ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პ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რტე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ზ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ა</w:t>
            </w:r>
          </w:p>
        </w:tc>
        <w:tc>
          <w:tcPr>
            <w:tcW w:w="11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2"/>
              <w:ind w:left="100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ი</w:t>
            </w:r>
          </w:p>
        </w:tc>
        <w:tc>
          <w:tcPr>
            <w:tcW w:w="17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10" w:lineRule="auto" w:line="236"/>
              <w:ind w:left="78" w:right="82" w:hanging="3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გ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-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ხ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ძ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ღ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თ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ი</w:t>
            </w:r>
          </w:p>
        </w:tc>
        <w:tc>
          <w:tcPr>
            <w:tcW w:w="180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10" w:lineRule="auto" w:line="236"/>
              <w:ind w:left="78" w:right="81" w:hanging="4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ქ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ლი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პ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ც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ლი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ი</w:t>
            </w:r>
          </w:p>
        </w:tc>
        <w:tc>
          <w:tcPr>
            <w:tcW w:w="16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1" w:lineRule="exact" w:line="280"/>
              <w:ind w:left="349" w:right="56" w:hanging="245"/>
            </w:pP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თ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ე</w:t>
            </w:r>
          </w:p>
        </w:tc>
        <w:tc>
          <w:tcPr>
            <w:tcW w:w="14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1" w:lineRule="exact" w:line="280"/>
              <w:ind w:left="244" w:right="117" w:hanging="87"/>
            </w:pP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ჰ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პ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ი</w:t>
            </w:r>
          </w:p>
        </w:tc>
      </w:tr>
      <w:tr>
        <w:trPr>
          <w:trHeight w:val="413" w:hRule="exact"/>
        </w:trPr>
        <w:tc>
          <w:tcPr>
            <w:tcW w:w="1565" w:type="dxa"/>
            <w:tcBorders>
              <w:top w:val="single" w:sz="5" w:space="0" w:color="000000"/>
              <w:left w:val="single" w:sz="5" w:space="0" w:color="000000"/>
              <w:bottom w:val="single" w:sz="8" w:space="0" w:color="BCD5ED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17"/>
              <w:ind w:left="393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7</w:t>
            </w:r>
            <w:r>
              <w:rPr>
                <w:rFonts w:cs="Sylfaen" w:hAnsi="Sylfaen" w:eastAsia="Sylfaen" w:ascii="Sylfaen"/>
                <w:spacing w:val="3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(4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2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%)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</w:r>
          </w:p>
        </w:tc>
        <w:tc>
          <w:tcPr>
            <w:tcW w:w="1124" w:type="dxa"/>
            <w:tcBorders>
              <w:top w:val="single" w:sz="5" w:space="0" w:color="000000"/>
              <w:left w:val="single" w:sz="5" w:space="0" w:color="000000"/>
              <w:bottom w:val="single" w:sz="8" w:space="0" w:color="BCD5ED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17"/>
              <w:ind w:left="167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(0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6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)</w:t>
            </w:r>
          </w:p>
        </w:tc>
        <w:tc>
          <w:tcPr>
            <w:tcW w:w="1772" w:type="dxa"/>
            <w:tcBorders>
              <w:top w:val="single" w:sz="5" w:space="0" w:color="000000"/>
              <w:left w:val="single" w:sz="5" w:space="0" w:color="000000"/>
              <w:bottom w:val="single" w:sz="8" w:space="0" w:color="BCD5ED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17"/>
              <w:ind w:left="494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4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(2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4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)</w:t>
            </w:r>
          </w:p>
        </w:tc>
        <w:tc>
          <w:tcPr>
            <w:tcW w:w="1805" w:type="dxa"/>
            <w:gridSpan w:val="2"/>
            <w:tcBorders>
              <w:top w:val="single" w:sz="5" w:space="0" w:color="000000"/>
              <w:left w:val="single" w:sz="5" w:space="0" w:color="000000"/>
              <w:bottom w:val="single" w:sz="8" w:space="0" w:color="BCD5ED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17"/>
              <w:ind w:left="508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(0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6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)</w:t>
            </w:r>
          </w:p>
        </w:tc>
        <w:tc>
          <w:tcPr>
            <w:tcW w:w="1604" w:type="dxa"/>
            <w:gridSpan w:val="2"/>
            <w:tcBorders>
              <w:top w:val="single" w:sz="5" w:space="0" w:color="000000"/>
              <w:left w:val="single" w:sz="5" w:space="0" w:color="000000"/>
              <w:bottom w:val="single" w:sz="8" w:space="0" w:color="BCD5ED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17"/>
              <w:ind w:left="412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3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(1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8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)</w:t>
            </w:r>
          </w:p>
        </w:tc>
        <w:tc>
          <w:tcPr>
            <w:tcW w:w="1484" w:type="dxa"/>
            <w:tcBorders>
              <w:top w:val="single" w:sz="5" w:space="0" w:color="000000"/>
              <w:left w:val="single" w:sz="5" w:space="0" w:color="000000"/>
              <w:bottom w:val="single" w:sz="8" w:space="0" w:color="BCD5ED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17"/>
              <w:ind w:left="355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(0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6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)</w:t>
            </w:r>
          </w:p>
        </w:tc>
      </w:tr>
      <w:tr>
        <w:trPr>
          <w:trHeight w:val="379" w:hRule="exact"/>
        </w:trPr>
        <w:tc>
          <w:tcPr>
            <w:tcW w:w="9354" w:type="dxa"/>
            <w:gridSpan w:val="8"/>
            <w:tcBorders>
              <w:top w:val="single" w:sz="8" w:space="0" w:color="BCD5ED"/>
              <w:left w:val="single" w:sz="5" w:space="0" w:color="000000"/>
              <w:bottom w:val="single" w:sz="8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2929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გ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თ</w:t>
            </w:r>
            <w:r>
              <w:rPr>
                <w:rFonts w:cs="Sylfaen" w:hAnsi="Sylfaen" w:eastAsia="Sylfaen" w:ascii="Sylfaen"/>
                <w:spacing w:val="-7"/>
                <w:w w:val="100"/>
                <w:position w:val="1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: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61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7"/>
                <w:w w:val="100"/>
                <w:position w:val="1"/>
                <w:sz w:val="22"/>
                <w:szCs w:val="22"/>
              </w:rPr>
              <w:t>შ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თ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ხ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(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3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6</w:t>
            </w:r>
            <w:r>
              <w:rPr>
                <w:rFonts w:cs="Sylfaen" w:hAnsi="Sylfaen" w:eastAsia="Sylfaen" w:ascii="Sylfaen"/>
                <w:spacing w:val="-7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)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1239" w:hRule="exact"/>
        </w:trPr>
        <w:tc>
          <w:tcPr>
            <w:tcW w:w="1565" w:type="dxa"/>
            <w:tcBorders>
              <w:top w:val="single" w:sz="8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sz w:val="28"/>
                <w:szCs w:val="28"/>
              </w:rPr>
              <w:jc w:val="left"/>
              <w:spacing w:before="6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ind w:left="268"/>
            </w:pP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პ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ა</w:t>
            </w:r>
          </w:p>
        </w:tc>
        <w:tc>
          <w:tcPr>
            <w:tcW w:w="3832" w:type="dxa"/>
            <w:gridSpan w:val="3"/>
            <w:tcBorders>
              <w:top w:val="single" w:sz="8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4"/>
              <w:ind w:left="477" w:right="483" w:hanging="6"/>
            </w:pP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თქი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ხ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ყ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ფ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3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,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ც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პ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ზ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ც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ს</w:t>
            </w:r>
          </w:p>
        </w:tc>
        <w:tc>
          <w:tcPr>
            <w:tcW w:w="2343" w:type="dxa"/>
            <w:gridSpan w:val="2"/>
            <w:tcBorders>
              <w:top w:val="single" w:sz="8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4"/>
              <w:ind w:left="93" w:right="100" w:hanging="4"/>
            </w:pP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თ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შ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ზ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თა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პ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ც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ლი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-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-4"/>
                <w:w w:val="100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ი</w:t>
            </w:r>
          </w:p>
        </w:tc>
        <w:tc>
          <w:tcPr>
            <w:tcW w:w="1613" w:type="dxa"/>
            <w:gridSpan w:val="2"/>
            <w:tcBorders>
              <w:top w:val="single" w:sz="8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8" w:lineRule="auto" w:line="234"/>
              <w:ind w:left="191" w:right="151" w:firstLine="106"/>
            </w:pP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თქ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-1"/>
                <w:w w:val="100"/>
                <w:sz w:val="22"/>
                <w:szCs w:val="22"/>
              </w:rPr>
              <w:t>კ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1"/>
                <w:w w:val="100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7"/>
                <w:w w:val="100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ა</w:t>
            </w:r>
          </w:p>
        </w:tc>
      </w:tr>
      <w:tr>
        <w:trPr>
          <w:trHeight w:val="403" w:hRule="exact"/>
        </w:trPr>
        <w:tc>
          <w:tcPr>
            <w:tcW w:w="15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12"/>
              <w:ind w:left="283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24</w:t>
            </w:r>
            <w:r>
              <w:rPr>
                <w:rFonts w:cs="Sylfaen" w:hAnsi="Sylfaen" w:eastAsia="Sylfaen" w:ascii="Sylfaen"/>
                <w:spacing w:val="3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(14</w:t>
            </w:r>
            <w:r>
              <w:rPr>
                <w:rFonts w:cs="Sylfaen" w:hAnsi="Sylfaen" w:eastAsia="Sylfaen" w:ascii="Sylfaen"/>
                <w:spacing w:val="-3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3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)</w:t>
            </w:r>
          </w:p>
        </w:tc>
        <w:tc>
          <w:tcPr>
            <w:tcW w:w="383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12"/>
              <w:ind w:left="1432" w:right="1432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14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(8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3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)</w:t>
            </w:r>
          </w:p>
        </w:tc>
        <w:tc>
          <w:tcPr>
            <w:tcW w:w="23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12"/>
              <w:ind w:left="719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13</w:t>
            </w:r>
            <w:r>
              <w:rPr>
                <w:rFonts w:cs="Sylfaen" w:hAnsi="Sylfaen" w:eastAsia="Sylfaen" w:ascii="Sylfaen"/>
                <w:spacing w:val="3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(7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7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)</w:t>
            </w:r>
          </w:p>
        </w:tc>
        <w:tc>
          <w:tcPr>
            <w:tcW w:w="161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12"/>
              <w:ind w:left="359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10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(5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.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9</w:t>
            </w:r>
            <w:r>
              <w:rPr>
                <w:rFonts w:cs="Sylfaen" w:hAnsi="Sylfaen" w:eastAsia="Sylfaen" w:ascii="Sylfaen"/>
                <w:spacing w:val="2"/>
                <w:w w:val="100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)</w:t>
            </w:r>
          </w:p>
        </w:tc>
      </w:tr>
    </w:tbl>
    <w:p>
      <w:pPr>
        <w:rPr>
          <w:sz w:val="10"/>
          <w:szCs w:val="10"/>
        </w:rPr>
        <w:jc w:val="left"/>
        <w:spacing w:before="7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exact" w:line="280"/>
        <w:ind w:left="100" w:right="72"/>
      </w:pPr>
      <w:r>
        <w:rPr>
          <w:rFonts w:cs="Sylfaen" w:hAnsi="Sylfaen" w:eastAsia="Sylfaen" w:ascii="Sylfaen"/>
          <w:position w:val="1"/>
          <w:sz w:val="22"/>
          <w:szCs w:val="22"/>
        </w:rPr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  <w:t>მ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  <w:u w:val="single" w:color="000000"/>
        </w:rPr>
        <w:t>კ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  <w:t>უ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რ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ნ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ლ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  <w:t>ო</w:t>
      </w:r>
      <w:r>
        <w:rPr>
          <w:rFonts w:cs="Sylfaen" w:hAnsi="Sylfaen" w:eastAsia="Sylfaen" w:ascii="Sylfaen"/>
          <w:spacing w:val="-7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ბ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12"/>
          <w:w w:val="100"/>
          <w:position w:val="1"/>
          <w:sz w:val="22"/>
          <w:szCs w:val="22"/>
          <w:u w:val="single" w:color="000000"/>
        </w:rPr>
        <w:t> 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  <w:u w:val="single" w:color="000000"/>
        </w:rPr>
        <w:t>გ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მ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  <w:u w:val="single" w:color="000000"/>
        </w:rPr>
        <w:t>ო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  <w:t>ს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ვ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ა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  <w:u w:val="single" w:color="000000"/>
        </w:rPr>
        <w:t>ლ</w:t>
      </w:r>
      <w:r>
        <w:rPr>
          <w:rFonts w:cs="Sylfaen" w:hAnsi="Sylfaen" w:eastAsia="Sylfaen" w:ascii="Sylfaen"/>
          <w:spacing w:val="-5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  <w:t>ი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  <w:u w:val="single" w:color="000000"/>
        </w:rPr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  <w:u w:val="single" w:color="000000"/>
        </w:rPr>
        <w:t>: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7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კ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2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1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3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წ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6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position w:val="1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position w:val="1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position w:val="1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position w:val="1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position w:val="1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17"/>
          <w:w w:val="100"/>
          <w:position w:val="1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position w:val="1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position w:val="1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position w:val="1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position w:val="0"/>
          <w:sz w:val="22"/>
          <w:szCs w:val="22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before="22" w:lineRule="auto" w:line="260"/>
        <w:ind w:left="100" w:right="57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162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(96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4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6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3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6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%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70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center"/>
        <w:spacing w:lineRule="auto" w:line="258"/>
        <w:ind w:left="511" w:right="514" w:firstLine="3"/>
      </w:pPr>
      <w:r>
        <w:rPr>
          <w:rFonts w:cs="Sylfaen" w:hAnsi="Sylfaen" w:eastAsia="Sylfaen" w:ascii="Sylfaen"/>
          <w:spacing w:val="-4"/>
          <w:w w:val="100"/>
          <w:sz w:val="22"/>
          <w:szCs w:val="22"/>
        </w:rPr>
        <w:t>C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O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V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I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D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9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ჰ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n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=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68)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(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20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)</w:t>
      </w:r>
    </w:p>
    <w:p>
      <w:pPr>
        <w:rPr>
          <w:sz w:val="10"/>
          <w:szCs w:val="10"/>
        </w:rPr>
        <w:jc w:val="left"/>
        <w:spacing w:before="7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848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10" w:hRule="exact"/>
        </w:trPr>
        <w:tc>
          <w:tcPr>
            <w:tcW w:w="3596" w:type="dxa"/>
            <w:tcBorders>
              <w:top w:val="single" w:sz="5" w:space="0" w:color="000000"/>
              <w:left w:val="single" w:sz="5" w:space="0" w:color="000000"/>
              <w:bottom w:val="single" w:sz="14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წ</w:t>
            </w:r>
            <w:r>
              <w:rPr>
                <w:rFonts w:cs="Sylfaen" w:hAnsi="Sylfaen" w:eastAsia="Sylfaen" w:ascii="Sylfaen"/>
                <w:spacing w:val="-7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-7"/>
                <w:w w:val="100"/>
                <w:position w:val="1"/>
                <w:sz w:val="22"/>
                <w:szCs w:val="22"/>
              </w:rPr>
              <w:t>ღ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7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-7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ბ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612" w:type="dxa"/>
            <w:tcBorders>
              <w:top w:val="single" w:sz="5" w:space="0" w:color="000000"/>
              <w:left w:val="single" w:sz="5" w:space="0" w:color="000000"/>
              <w:bottom w:val="single" w:sz="14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383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გ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7"/>
                <w:w w:val="100"/>
                <w:position w:val="1"/>
                <w:sz w:val="22"/>
                <w:szCs w:val="22"/>
              </w:rPr>
              <w:t>ო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ჯ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ნ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თ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14" w:space="0" w:color="BCD5ED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345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გ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რ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ც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ვ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82" w:hRule="exact"/>
        </w:trPr>
        <w:tc>
          <w:tcPr>
            <w:tcW w:w="3596" w:type="dxa"/>
            <w:tcBorders>
              <w:top w:val="single" w:sz="14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before="3"/>
              <w:ind w:left="162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-2"/>
                <w:w w:val="100"/>
                <w:sz w:val="22"/>
                <w:szCs w:val="22"/>
              </w:rPr>
              <w:t>ღ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4"/>
                <w:w w:val="100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&lt;</w:t>
            </w:r>
            <w:r>
              <w:rPr>
                <w:rFonts w:cs="Sylfaen" w:hAnsi="Sylfaen" w:eastAsia="Sylfaen" w:ascii="Sylfaen"/>
                <w:spacing w:val="-5"/>
                <w:w w:val="100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0</w:t>
            </w:r>
          </w:p>
        </w:tc>
        <w:tc>
          <w:tcPr>
            <w:tcW w:w="2612" w:type="dxa"/>
            <w:tcBorders>
              <w:top w:val="single" w:sz="14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3"/>
              <w:ind w:left="1211" w:right="1206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6</w:t>
            </w:r>
          </w:p>
        </w:tc>
        <w:tc>
          <w:tcPr>
            <w:tcW w:w="2075" w:type="dxa"/>
            <w:tcBorders>
              <w:top w:val="single" w:sz="14" w:space="0" w:color="BCD5ED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before="3"/>
              <w:ind w:left="942" w:right="937"/>
            </w:pPr>
            <w:r>
              <w:rPr>
                <w:rFonts w:cs="Sylfaen" w:hAnsi="Sylfaen" w:eastAsia="Sylfaen" w:ascii="Sylfaen"/>
                <w:spacing w:val="0"/>
                <w:w w:val="100"/>
                <w:sz w:val="22"/>
                <w:szCs w:val="22"/>
              </w:rPr>
              <w:t>2</w:t>
            </w:r>
          </w:p>
        </w:tc>
      </w:tr>
      <w:tr>
        <w:trPr>
          <w:trHeight w:val="360" w:hRule="exact"/>
        </w:trPr>
        <w:tc>
          <w:tcPr>
            <w:tcW w:w="35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6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ღ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4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11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-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20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6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153" w:right="1153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71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942" w:right="937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55" w:hRule="exact"/>
        </w:trPr>
        <w:tc>
          <w:tcPr>
            <w:tcW w:w="35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6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ღ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4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21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-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30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6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153" w:right="1153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77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942" w:right="937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60" w:hRule="exact"/>
        </w:trPr>
        <w:tc>
          <w:tcPr>
            <w:tcW w:w="35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6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ღ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4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31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-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40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6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211" w:right="1206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7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942" w:right="937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0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365" w:hRule="exact"/>
        </w:trPr>
        <w:tc>
          <w:tcPr>
            <w:tcW w:w="35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6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ღ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4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40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-4"/>
                <w:w w:val="100"/>
                <w:position w:val="1"/>
                <w:sz w:val="22"/>
                <w:szCs w:val="22"/>
              </w:rPr>
              <w:t>დ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ა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მ</w:t>
            </w: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ე</w:t>
            </w:r>
            <w:r>
              <w:rPr>
                <w:rFonts w:cs="Sylfaen" w:hAnsi="Sylfaen" w:eastAsia="Sylfaen" w:ascii="Sylfaen"/>
                <w:spacing w:val="-1"/>
                <w:w w:val="100"/>
                <w:position w:val="1"/>
                <w:sz w:val="22"/>
                <w:szCs w:val="22"/>
              </w:rPr>
              <w:t>ტ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ი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6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1211" w:right="1206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942" w:right="937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0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  <w:tr>
        <w:trPr>
          <w:trHeight w:val="293" w:hRule="exact"/>
        </w:trPr>
        <w:tc>
          <w:tcPr>
            <w:tcW w:w="35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105"/>
            </w:pPr>
            <w:r>
              <w:rPr>
                <w:rFonts w:cs="Sylfaen" w:hAnsi="Sylfaen" w:eastAsia="Sylfaen" w:ascii="Sylfaen"/>
                <w:spacing w:val="1"/>
                <w:w w:val="100"/>
                <w:position w:val="1"/>
                <w:sz w:val="22"/>
                <w:szCs w:val="22"/>
              </w:rPr>
              <w:t>ს</w:t>
            </w:r>
            <w:r>
              <w:rPr>
                <w:rFonts w:cs="Sylfaen" w:hAnsi="Sylfaen" w:eastAsia="Sylfaen" w:ascii="Sylfaen"/>
                <w:spacing w:val="-7"/>
                <w:w w:val="100"/>
                <w:position w:val="1"/>
                <w:sz w:val="22"/>
                <w:szCs w:val="22"/>
              </w:rPr>
              <w:t>უ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ლ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6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left"/>
              <w:spacing w:lineRule="exact" w:line="280"/>
              <w:ind w:left="844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1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6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2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(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9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6</w:t>
            </w:r>
            <w:r>
              <w:rPr>
                <w:rFonts w:cs="Sylfaen" w:hAnsi="Sylfaen" w:eastAsia="Sylfaen" w:ascii="Sylfaen"/>
                <w:spacing w:val="2"/>
                <w:w w:val="100"/>
                <w:position w:val="1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)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CD5ED"/>
          </w:tcPr>
          <w:p>
            <w:pPr>
              <w:rPr>
                <w:rFonts w:cs="Sylfaen" w:hAnsi="Sylfaen" w:eastAsia="Sylfaen" w:ascii="Sylfaen"/>
                <w:sz w:val="22"/>
                <w:szCs w:val="22"/>
              </w:rPr>
              <w:jc w:val="center"/>
              <w:spacing w:lineRule="exact" w:line="280"/>
              <w:ind w:left="702" w:right="692"/>
            </w:pP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6</w:t>
            </w:r>
            <w:r>
              <w:rPr>
                <w:rFonts w:cs="Sylfaen" w:hAnsi="Sylfaen" w:eastAsia="Sylfaen" w:ascii="Sylfaen"/>
                <w:spacing w:val="-2"/>
                <w:w w:val="100"/>
                <w:position w:val="1"/>
                <w:sz w:val="22"/>
                <w:szCs w:val="22"/>
              </w:rPr>
              <w:t> 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(</w:t>
            </w:r>
            <w:r>
              <w:rPr>
                <w:rFonts w:cs="Sylfaen" w:hAnsi="Sylfaen" w:eastAsia="Sylfaen" w:ascii="Sylfaen"/>
                <w:spacing w:val="-5"/>
                <w:w w:val="100"/>
                <w:position w:val="1"/>
                <w:sz w:val="22"/>
                <w:szCs w:val="22"/>
              </w:rPr>
              <w:t>4</w:t>
            </w:r>
            <w:r>
              <w:rPr>
                <w:rFonts w:cs="Sylfaen" w:hAnsi="Sylfaen" w:eastAsia="Sylfaen" w:ascii="Sylfaen"/>
                <w:spacing w:val="-3"/>
                <w:w w:val="100"/>
                <w:position w:val="1"/>
                <w:sz w:val="22"/>
                <w:szCs w:val="22"/>
              </w:rPr>
              <w:t>%</w:t>
            </w:r>
            <w:r>
              <w:rPr>
                <w:rFonts w:cs="Sylfaen" w:hAnsi="Sylfaen" w:eastAsia="Sylfaen" w:ascii="Sylfaen"/>
                <w:spacing w:val="0"/>
                <w:w w:val="100"/>
                <w:position w:val="1"/>
                <w:sz w:val="22"/>
                <w:szCs w:val="22"/>
              </w:rPr>
              <w:t>)</w:t>
            </w:r>
            <w:r>
              <w:rPr>
                <w:rFonts w:cs="Sylfaen" w:hAnsi="Sylfaen" w:eastAsia="Sylfaen" w:ascii="Sylfaen"/>
                <w:spacing w:val="0"/>
                <w:w w:val="100"/>
                <w:position w:val="0"/>
                <w:sz w:val="22"/>
                <w:szCs w:val="22"/>
              </w:rPr>
            </w:r>
          </w:p>
        </w:tc>
      </w:tr>
    </w:tbl>
    <w:p>
      <w:pPr>
        <w:sectPr>
          <w:pgMar w:header="0" w:footer="939" w:top="1280" w:bottom="280" w:left="1340" w:right="900"/>
          <w:pgSz w:w="12240" w:h="15840"/>
        </w:sectPr>
      </w:pPr>
    </w:p>
    <w:p>
      <w:pPr>
        <w:rPr>
          <w:rFonts w:cs="Sylfaen" w:hAnsi="Sylfaen" w:eastAsia="Sylfaen" w:ascii="Sylfaen"/>
          <w:sz w:val="24"/>
          <w:szCs w:val="24"/>
        </w:rPr>
        <w:jc w:val="center"/>
        <w:spacing w:before="31"/>
        <w:ind w:left="4389" w:right="4407"/>
      </w:pPr>
      <w:r>
        <w:rPr>
          <w:rFonts w:cs="Sylfaen" w:hAnsi="Sylfaen" w:eastAsia="Sylfaen" w:ascii="Sylfaen"/>
          <w:spacing w:val="-3"/>
          <w:w w:val="100"/>
          <w:sz w:val="24"/>
          <w:szCs w:val="24"/>
        </w:rPr>
        <w:t>V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.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დ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ს</w:t>
      </w:r>
      <w:r>
        <w:rPr>
          <w:rFonts w:cs="Sylfaen" w:hAnsi="Sylfaen" w:eastAsia="Sylfaen" w:ascii="Sylfaen"/>
          <w:spacing w:val="-5"/>
          <w:w w:val="100"/>
          <w:sz w:val="24"/>
          <w:szCs w:val="24"/>
        </w:rPr>
        <w:t>კ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ვ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ნ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ა</w:t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9"/>
        <w:ind w:left="100" w:right="75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5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00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5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ჰ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5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168</w:t>
      </w:r>
      <w:r>
        <w:rPr>
          <w:rFonts w:cs="Sylfaen" w:hAnsi="Sylfaen" w:eastAsia="Sylfaen" w:ascii="Sylfaen"/>
          <w:spacing w:val="5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რტნ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1"/>
          <w:szCs w:val="11"/>
        </w:rPr>
        <w:jc w:val="left"/>
        <w:spacing w:before="1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9"/>
        <w:ind w:left="100" w:right="79"/>
      </w:pP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რკ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/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/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9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1"/>
          <w:szCs w:val="11"/>
        </w:rPr>
        <w:jc w:val="left"/>
        <w:spacing w:before="5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4"/>
          <w:szCs w:val="24"/>
        </w:rPr>
        <w:jc w:val="center"/>
        <w:ind w:left="4086" w:right="4104"/>
      </w:pPr>
      <w:r>
        <w:rPr>
          <w:rFonts w:cs="Sylfaen" w:hAnsi="Sylfaen" w:eastAsia="Sylfaen" w:ascii="Sylfaen"/>
          <w:spacing w:val="-3"/>
          <w:w w:val="100"/>
          <w:sz w:val="24"/>
          <w:szCs w:val="24"/>
        </w:rPr>
        <w:t>V</w:t>
      </w:r>
      <w:r>
        <w:rPr>
          <w:rFonts w:cs="Sylfaen" w:hAnsi="Sylfaen" w:eastAsia="Sylfaen" w:ascii="Sylfaen"/>
          <w:spacing w:val="2"/>
          <w:w w:val="100"/>
          <w:sz w:val="24"/>
          <w:szCs w:val="24"/>
        </w:rPr>
        <w:t>I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.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 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მ</w:t>
      </w:r>
      <w:r>
        <w:rPr>
          <w:rFonts w:cs="Sylfaen" w:hAnsi="Sylfaen" w:eastAsia="Sylfaen" w:ascii="Sylfaen"/>
          <w:spacing w:val="-1"/>
          <w:w w:val="100"/>
          <w:sz w:val="24"/>
          <w:szCs w:val="24"/>
        </w:rPr>
        <w:t>ა</w:t>
      </w:r>
      <w:r>
        <w:rPr>
          <w:rFonts w:cs="Sylfaen" w:hAnsi="Sylfaen" w:eastAsia="Sylfaen" w:ascii="Sylfaen"/>
          <w:spacing w:val="-6"/>
          <w:w w:val="100"/>
          <w:sz w:val="24"/>
          <w:szCs w:val="24"/>
        </w:rPr>
        <w:t>დ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ლ</w:t>
      </w:r>
      <w:r>
        <w:rPr>
          <w:rFonts w:cs="Sylfaen" w:hAnsi="Sylfaen" w:eastAsia="Sylfaen" w:ascii="Sylfaen"/>
          <w:spacing w:val="-4"/>
          <w:w w:val="100"/>
          <w:sz w:val="24"/>
          <w:szCs w:val="24"/>
        </w:rPr>
        <w:t>ი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რ</w:t>
      </w:r>
      <w:r>
        <w:rPr>
          <w:rFonts w:cs="Sylfaen" w:hAnsi="Sylfaen" w:eastAsia="Sylfaen" w:ascii="Sylfaen"/>
          <w:spacing w:val="-3"/>
          <w:w w:val="100"/>
          <w:sz w:val="24"/>
          <w:szCs w:val="24"/>
        </w:rPr>
        <w:t>ე</w:t>
      </w:r>
      <w:r>
        <w:rPr>
          <w:rFonts w:cs="Sylfaen" w:hAnsi="Sylfaen" w:eastAsia="Sylfaen" w:ascii="Sylfaen"/>
          <w:spacing w:val="1"/>
          <w:w w:val="100"/>
          <w:sz w:val="24"/>
          <w:szCs w:val="24"/>
        </w:rPr>
        <w:t>ბ</w:t>
      </w:r>
      <w:r>
        <w:rPr>
          <w:rFonts w:cs="Sylfaen" w:hAnsi="Sylfaen" w:eastAsia="Sylfaen" w:ascii="Sylfaen"/>
          <w:spacing w:val="0"/>
          <w:w w:val="100"/>
          <w:sz w:val="24"/>
          <w:szCs w:val="24"/>
        </w:rPr>
        <w:t>ა</w:t>
      </w:r>
    </w:p>
    <w:p>
      <w:pPr>
        <w:rPr>
          <w:sz w:val="17"/>
          <w:szCs w:val="17"/>
        </w:rPr>
        <w:jc w:val="left"/>
        <w:spacing w:before="9" w:lineRule="exact" w:line="160"/>
      </w:pPr>
      <w:r>
        <w:rPr>
          <w:sz w:val="17"/>
          <w:szCs w:val="17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9"/>
        <w:ind w:left="100" w:right="80"/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ჭ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ჯ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ჭ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8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ძ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6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sz w:val="11"/>
          <w:szCs w:val="11"/>
        </w:rPr>
        <w:jc w:val="left"/>
        <w:spacing w:before="1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ylfaen" w:hAnsi="Sylfaen" w:eastAsia="Sylfaen" w:ascii="Sylfaen"/>
          <w:sz w:val="22"/>
          <w:szCs w:val="22"/>
        </w:rPr>
        <w:jc w:val="both"/>
        <w:spacing w:lineRule="auto" w:line="259"/>
        <w:ind w:left="100" w:right="82"/>
        <w:sectPr>
          <w:pgMar w:header="0" w:footer="939" w:top="980" w:bottom="280" w:left="1340" w:right="880"/>
          <w:pgSz w:w="12240" w:h="15840"/>
        </w:sectPr>
      </w:pP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4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პ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დგა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6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ყ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შ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5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40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-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ღ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თა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7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 </w:t>
      </w:r>
      <w:r>
        <w:rPr>
          <w:rFonts w:cs="Sylfaen" w:hAnsi="Sylfaen" w:eastAsia="Sylfaen" w:ascii="Sylfaen"/>
          <w:spacing w:val="1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კ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/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ხ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3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,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ტ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7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ფ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ქ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გ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რგ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ზ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ც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უ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5"/>
          <w:w w:val="100"/>
          <w:sz w:val="22"/>
          <w:szCs w:val="22"/>
        </w:rPr>
        <w:t>ჩ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ო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ნ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თ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ვ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ლი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მ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ა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დ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-4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2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ბ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ს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 </w:t>
      </w:r>
      <w:r>
        <w:rPr>
          <w:rFonts w:cs="Sylfaen" w:hAnsi="Sylfaen" w:eastAsia="Sylfaen" w:ascii="Sylfaen"/>
          <w:spacing w:val="-1"/>
          <w:w w:val="100"/>
          <w:sz w:val="22"/>
          <w:szCs w:val="22"/>
        </w:rPr>
        <w:t>წ</w:t>
      </w:r>
      <w:r>
        <w:rPr>
          <w:rFonts w:cs="Sylfaen" w:hAnsi="Sylfaen" w:eastAsia="Sylfaen" w:ascii="Sylfaen"/>
          <w:spacing w:val="1"/>
          <w:w w:val="100"/>
          <w:sz w:val="22"/>
          <w:szCs w:val="22"/>
        </w:rPr>
        <w:t>ე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რ</w:t>
      </w:r>
      <w:r>
        <w:rPr>
          <w:rFonts w:cs="Sylfaen" w:hAnsi="Sylfaen" w:eastAsia="Sylfaen" w:ascii="Sylfaen"/>
          <w:spacing w:val="-3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ლ</w:t>
      </w:r>
      <w:r>
        <w:rPr>
          <w:rFonts w:cs="Sylfaen" w:hAnsi="Sylfaen" w:eastAsia="Sylfaen" w:ascii="Sylfaen"/>
          <w:spacing w:val="-2"/>
          <w:w w:val="100"/>
          <w:sz w:val="22"/>
          <w:szCs w:val="22"/>
        </w:rPr>
        <w:t>ი</w:t>
      </w:r>
      <w:r>
        <w:rPr>
          <w:rFonts w:cs="Sylfaen" w:hAnsi="Sylfaen" w:eastAsia="Sylfaen" w:ascii="Sylfaen"/>
          <w:spacing w:val="0"/>
          <w:w w:val="100"/>
          <w:sz w:val="22"/>
          <w:szCs w:val="22"/>
        </w:rPr>
        <w:t>.</w:t>
      </w:r>
    </w:p>
    <w:p>
      <w:pPr>
        <w:rPr>
          <w:rFonts w:cs="Microsoft Sans Serif" w:hAnsi="Microsoft Sans Serif" w:eastAsia="Microsoft Sans Serif" w:ascii="Microsoft Sans Serif"/>
          <w:sz w:val="32"/>
          <w:szCs w:val="32"/>
        </w:rPr>
        <w:jc w:val="right"/>
        <w:spacing w:before="53"/>
        <w:ind w:right="102"/>
      </w:pPr>
      <w:r>
        <w:rPr>
          <w:rFonts w:cs="Microsoft Sans Serif" w:hAnsi="Microsoft Sans Serif" w:eastAsia="Microsoft Sans Serif" w:ascii="Microsoft Sans Serif"/>
          <w:i/>
          <w:color w:val="4471C4"/>
          <w:w w:val="83"/>
          <w:sz w:val="32"/>
          <w:szCs w:val="32"/>
        </w:rPr>
        <w:t>დ</w:t>
      </w:r>
      <w:r>
        <w:rPr>
          <w:rFonts w:cs="Microsoft Sans Serif" w:hAnsi="Microsoft Sans Serif" w:eastAsia="Microsoft Sans Serif" w:ascii="Microsoft Sans Serif"/>
          <w:i/>
          <w:color w:val="4471C4"/>
          <w:spacing w:val="-2"/>
          <w:w w:val="83"/>
          <w:sz w:val="32"/>
          <w:szCs w:val="32"/>
        </w:rPr>
        <w:t>ა</w:t>
      </w:r>
      <w:r>
        <w:rPr>
          <w:rFonts w:cs="Microsoft Sans Serif" w:hAnsi="Microsoft Sans Serif" w:eastAsia="Microsoft Sans Serif" w:ascii="Microsoft Sans Serif"/>
          <w:i/>
          <w:color w:val="4471C4"/>
          <w:spacing w:val="-1"/>
          <w:w w:val="89"/>
          <w:sz w:val="32"/>
          <w:szCs w:val="32"/>
        </w:rPr>
        <w:t>ნ</w:t>
      </w:r>
      <w:r>
        <w:rPr>
          <w:rFonts w:cs="Microsoft Sans Serif" w:hAnsi="Microsoft Sans Serif" w:eastAsia="Microsoft Sans Serif" w:ascii="Microsoft Sans Serif"/>
          <w:i/>
          <w:color w:val="4471C4"/>
          <w:spacing w:val="-2"/>
          <w:w w:val="81"/>
          <w:sz w:val="32"/>
          <w:szCs w:val="32"/>
        </w:rPr>
        <w:t>ა</w:t>
      </w:r>
      <w:r>
        <w:rPr>
          <w:rFonts w:cs="Microsoft Sans Serif" w:hAnsi="Microsoft Sans Serif" w:eastAsia="Microsoft Sans Serif" w:ascii="Microsoft Sans Serif"/>
          <w:i/>
          <w:color w:val="4471C4"/>
          <w:spacing w:val="0"/>
          <w:w w:val="92"/>
          <w:sz w:val="32"/>
          <w:szCs w:val="32"/>
        </w:rPr>
        <w:t>რ</w:t>
      </w:r>
      <w:r>
        <w:rPr>
          <w:rFonts w:cs="Microsoft Sans Serif" w:hAnsi="Microsoft Sans Serif" w:eastAsia="Microsoft Sans Serif" w:ascii="Microsoft Sans Serif"/>
          <w:i/>
          <w:color w:val="4471C4"/>
          <w:spacing w:val="2"/>
          <w:w w:val="92"/>
          <w:sz w:val="32"/>
          <w:szCs w:val="32"/>
        </w:rPr>
        <w:t>თ</w:t>
      </w:r>
      <w:r>
        <w:rPr>
          <w:rFonts w:cs="Microsoft Sans Serif" w:hAnsi="Microsoft Sans Serif" w:eastAsia="Microsoft Sans Serif" w:ascii="Microsoft Sans Serif"/>
          <w:i/>
          <w:color w:val="4471C4"/>
          <w:spacing w:val="0"/>
          <w:w w:val="93"/>
          <w:sz w:val="32"/>
          <w:szCs w:val="32"/>
        </w:rPr>
        <w:t>ი</w:t>
      </w:r>
      <w:r>
        <w:rPr>
          <w:rFonts w:cs="Microsoft Sans Serif" w:hAnsi="Microsoft Sans Serif" w:eastAsia="Microsoft Sans Serif" w:ascii="Microsoft Sans Serif"/>
          <w:color w:val="000000"/>
          <w:spacing w:val="0"/>
          <w:w w:val="100"/>
          <w:sz w:val="32"/>
          <w:szCs w:val="32"/>
        </w:rPr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0"/>
      </w:pPr>
      <w:r>
        <w:pict>
          <v:shape type="#_x0000_t75" style="width:667.92pt;height:472.32pt">
            <v:imagedata o:title="" r:id="rId145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2" w:lineRule="exact" w:line="100"/>
      </w:pPr>
      <w:r>
        <w:rPr>
          <w:sz w:val="11"/>
          <w:szCs w:val="11"/>
        </w:rPr>
      </w:r>
    </w:p>
    <w:p>
      <w:pPr>
        <w:rPr>
          <w:rFonts w:cs="Calibri" w:hAnsi="Calibri" w:eastAsia="Calibri" w:ascii="Calibri"/>
          <w:sz w:val="22"/>
          <w:szCs w:val="22"/>
        </w:rPr>
        <w:jc w:val="right"/>
        <w:ind w:right="104"/>
        <w:sectPr>
          <w:pgMar w:footer="0" w:header="0" w:top="660" w:bottom="280" w:left="620" w:right="900"/>
          <w:footerReference w:type="default" r:id="rId144"/>
          <w:pgSz w:w="15840" w:h="12240" w:orient="landscape"/>
        </w:sectPr>
      </w:pPr>
      <w:r>
        <w:rPr>
          <w:rFonts w:cs="Calibri" w:hAnsi="Calibri" w:eastAsia="Calibri" w:ascii="Calibri"/>
          <w:spacing w:val="-2"/>
          <w:w w:val="100"/>
          <w:sz w:val="22"/>
          <w:szCs w:val="22"/>
        </w:rPr>
        <w:t>26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Microsoft Sans Serif" w:hAnsi="Microsoft Sans Serif" w:eastAsia="Microsoft Sans Serif" w:ascii="Microsoft Sans Serif"/>
          <w:sz w:val="32"/>
          <w:szCs w:val="32"/>
        </w:rPr>
        <w:jc w:val="right"/>
        <w:spacing w:before="53"/>
        <w:ind w:right="102"/>
      </w:pPr>
      <w:r>
        <w:rPr>
          <w:rFonts w:cs="Microsoft Sans Serif" w:hAnsi="Microsoft Sans Serif" w:eastAsia="Microsoft Sans Serif" w:ascii="Microsoft Sans Serif"/>
          <w:i/>
          <w:color w:val="4471C4"/>
          <w:w w:val="83"/>
          <w:sz w:val="32"/>
          <w:szCs w:val="32"/>
        </w:rPr>
        <w:t>დ</w:t>
      </w:r>
      <w:r>
        <w:rPr>
          <w:rFonts w:cs="Microsoft Sans Serif" w:hAnsi="Microsoft Sans Serif" w:eastAsia="Microsoft Sans Serif" w:ascii="Microsoft Sans Serif"/>
          <w:i/>
          <w:color w:val="4471C4"/>
          <w:spacing w:val="-2"/>
          <w:w w:val="83"/>
          <w:sz w:val="32"/>
          <w:szCs w:val="32"/>
        </w:rPr>
        <w:t>ა</w:t>
      </w:r>
      <w:r>
        <w:rPr>
          <w:rFonts w:cs="Microsoft Sans Serif" w:hAnsi="Microsoft Sans Serif" w:eastAsia="Microsoft Sans Serif" w:ascii="Microsoft Sans Serif"/>
          <w:i/>
          <w:color w:val="4471C4"/>
          <w:spacing w:val="-1"/>
          <w:w w:val="89"/>
          <w:sz w:val="32"/>
          <w:szCs w:val="32"/>
        </w:rPr>
        <w:t>ნ</w:t>
      </w:r>
      <w:r>
        <w:rPr>
          <w:rFonts w:cs="Microsoft Sans Serif" w:hAnsi="Microsoft Sans Serif" w:eastAsia="Microsoft Sans Serif" w:ascii="Microsoft Sans Serif"/>
          <w:i/>
          <w:color w:val="4471C4"/>
          <w:spacing w:val="-2"/>
          <w:w w:val="81"/>
          <w:sz w:val="32"/>
          <w:szCs w:val="32"/>
        </w:rPr>
        <w:t>ა</w:t>
      </w:r>
      <w:r>
        <w:rPr>
          <w:rFonts w:cs="Microsoft Sans Serif" w:hAnsi="Microsoft Sans Serif" w:eastAsia="Microsoft Sans Serif" w:ascii="Microsoft Sans Serif"/>
          <w:i/>
          <w:color w:val="4471C4"/>
          <w:spacing w:val="0"/>
          <w:w w:val="92"/>
          <w:sz w:val="32"/>
          <w:szCs w:val="32"/>
        </w:rPr>
        <w:t>რ</w:t>
      </w:r>
      <w:r>
        <w:rPr>
          <w:rFonts w:cs="Microsoft Sans Serif" w:hAnsi="Microsoft Sans Serif" w:eastAsia="Microsoft Sans Serif" w:ascii="Microsoft Sans Serif"/>
          <w:i/>
          <w:color w:val="4471C4"/>
          <w:spacing w:val="2"/>
          <w:w w:val="92"/>
          <w:sz w:val="32"/>
          <w:szCs w:val="32"/>
        </w:rPr>
        <w:t>თ</w:t>
      </w:r>
      <w:r>
        <w:rPr>
          <w:rFonts w:cs="Microsoft Sans Serif" w:hAnsi="Microsoft Sans Serif" w:eastAsia="Microsoft Sans Serif" w:ascii="Microsoft Sans Serif"/>
          <w:i/>
          <w:color w:val="4471C4"/>
          <w:spacing w:val="0"/>
          <w:w w:val="93"/>
          <w:sz w:val="32"/>
          <w:szCs w:val="32"/>
        </w:rPr>
        <w:t>ი</w:t>
      </w:r>
      <w:r>
        <w:rPr>
          <w:rFonts w:cs="Microsoft Sans Serif" w:hAnsi="Microsoft Sans Serif" w:eastAsia="Microsoft Sans Serif" w:ascii="Microsoft Sans Serif"/>
          <w:color w:val="000000"/>
          <w:spacing w:val="0"/>
          <w:w w:val="100"/>
          <w:sz w:val="32"/>
          <w:szCs w:val="32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right"/>
        <w:ind w:right="104"/>
        <w:sectPr>
          <w:pgMar w:footer="0" w:header="0" w:top="660" w:bottom="280" w:left="620" w:right="900"/>
          <w:footerReference w:type="default" r:id="rId146"/>
          <w:pgSz w:w="15840" w:h="12240" w:orient="landscape"/>
        </w:sectPr>
      </w:pPr>
      <w:r>
        <w:pict>
          <v:shape type="#_x0000_t75" style="position:absolute;margin-left:36pt;margin-top:72pt;width:665.04pt;height:496.8pt;mso-position-horizontal-relative:page;mso-position-vertical-relative:page;z-index:-3520">
            <v:imagedata o:title="" r:id="rId147"/>
          </v:shape>
        </w:pic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27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Microsoft Sans Serif" w:hAnsi="Microsoft Sans Serif" w:eastAsia="Microsoft Sans Serif" w:ascii="Microsoft Sans Serif"/>
          <w:sz w:val="32"/>
          <w:szCs w:val="32"/>
        </w:rPr>
        <w:jc w:val="right"/>
        <w:spacing w:before="53"/>
        <w:ind w:right="102"/>
      </w:pPr>
      <w:r>
        <w:rPr>
          <w:rFonts w:cs="Microsoft Sans Serif" w:hAnsi="Microsoft Sans Serif" w:eastAsia="Microsoft Sans Serif" w:ascii="Microsoft Sans Serif"/>
          <w:i/>
          <w:color w:val="4471C4"/>
          <w:w w:val="83"/>
          <w:sz w:val="32"/>
          <w:szCs w:val="32"/>
        </w:rPr>
        <w:t>დ</w:t>
      </w:r>
      <w:r>
        <w:rPr>
          <w:rFonts w:cs="Microsoft Sans Serif" w:hAnsi="Microsoft Sans Serif" w:eastAsia="Microsoft Sans Serif" w:ascii="Microsoft Sans Serif"/>
          <w:i/>
          <w:color w:val="4471C4"/>
          <w:spacing w:val="-2"/>
          <w:w w:val="83"/>
          <w:sz w:val="32"/>
          <w:szCs w:val="32"/>
        </w:rPr>
        <w:t>ა</w:t>
      </w:r>
      <w:r>
        <w:rPr>
          <w:rFonts w:cs="Microsoft Sans Serif" w:hAnsi="Microsoft Sans Serif" w:eastAsia="Microsoft Sans Serif" w:ascii="Microsoft Sans Serif"/>
          <w:i/>
          <w:color w:val="4471C4"/>
          <w:spacing w:val="-1"/>
          <w:w w:val="89"/>
          <w:sz w:val="32"/>
          <w:szCs w:val="32"/>
        </w:rPr>
        <w:t>ნ</w:t>
      </w:r>
      <w:r>
        <w:rPr>
          <w:rFonts w:cs="Microsoft Sans Serif" w:hAnsi="Microsoft Sans Serif" w:eastAsia="Microsoft Sans Serif" w:ascii="Microsoft Sans Serif"/>
          <w:i/>
          <w:color w:val="4471C4"/>
          <w:spacing w:val="-2"/>
          <w:w w:val="81"/>
          <w:sz w:val="32"/>
          <w:szCs w:val="32"/>
        </w:rPr>
        <w:t>ა</w:t>
      </w:r>
      <w:r>
        <w:rPr>
          <w:rFonts w:cs="Microsoft Sans Serif" w:hAnsi="Microsoft Sans Serif" w:eastAsia="Microsoft Sans Serif" w:ascii="Microsoft Sans Serif"/>
          <w:i/>
          <w:color w:val="4471C4"/>
          <w:spacing w:val="0"/>
          <w:w w:val="92"/>
          <w:sz w:val="32"/>
          <w:szCs w:val="32"/>
        </w:rPr>
        <w:t>რ</w:t>
      </w:r>
      <w:r>
        <w:rPr>
          <w:rFonts w:cs="Microsoft Sans Serif" w:hAnsi="Microsoft Sans Serif" w:eastAsia="Microsoft Sans Serif" w:ascii="Microsoft Sans Serif"/>
          <w:i/>
          <w:color w:val="4471C4"/>
          <w:spacing w:val="2"/>
          <w:w w:val="92"/>
          <w:sz w:val="32"/>
          <w:szCs w:val="32"/>
        </w:rPr>
        <w:t>თ</w:t>
      </w:r>
      <w:r>
        <w:rPr>
          <w:rFonts w:cs="Microsoft Sans Serif" w:hAnsi="Microsoft Sans Serif" w:eastAsia="Microsoft Sans Serif" w:ascii="Microsoft Sans Serif"/>
          <w:i/>
          <w:color w:val="4471C4"/>
          <w:spacing w:val="0"/>
          <w:w w:val="93"/>
          <w:sz w:val="32"/>
          <w:szCs w:val="32"/>
        </w:rPr>
        <w:t>ი</w:t>
      </w:r>
      <w:r>
        <w:rPr>
          <w:rFonts w:cs="Microsoft Sans Serif" w:hAnsi="Microsoft Sans Serif" w:eastAsia="Microsoft Sans Serif" w:ascii="Microsoft Sans Serif"/>
          <w:color w:val="000000"/>
          <w:spacing w:val="0"/>
          <w:w w:val="100"/>
          <w:sz w:val="32"/>
          <w:szCs w:val="32"/>
        </w:rPr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0"/>
      </w:pPr>
      <w:r>
        <w:pict>
          <v:shape type="#_x0000_t75" style="width:666.96pt;height:466.8pt">
            <v:imagedata o:title="" r:id="rId149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2" w:lineRule="exact" w:line="220"/>
      </w:pPr>
      <w:r>
        <w:rPr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right"/>
        <w:ind w:right="104"/>
      </w:pPr>
      <w:r>
        <w:rPr>
          <w:rFonts w:cs="Calibri" w:hAnsi="Calibri" w:eastAsia="Calibri" w:ascii="Calibri"/>
          <w:spacing w:val="-2"/>
          <w:w w:val="100"/>
          <w:sz w:val="22"/>
          <w:szCs w:val="22"/>
        </w:rPr>
        <w:t>28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sectPr>
      <w:pgMar w:footer="0" w:header="0" w:top="660" w:bottom="280" w:left="620" w:right="900"/>
      <w:footerReference w:type="default" r:id="rId148"/>
      <w:pgSz w:w="15840" w:h="12240" w:orient="landscape"/>
    </w:sectPr>
  </w:body>
</w:document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548.78pt;margin-top:731.096pt;width:15.1173pt;height:13.04pt;mso-position-horizontal-relative:page;mso-position-vertical-relative:page;z-index:-3552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40"/>
                </w:pPr>
                <w:r>
                  <w:rPr>
                    <w:rFonts w:cs="Calibri" w:hAnsi="Calibri" w:eastAsia="Calibri" w:ascii="Calibri"/>
                    <w:position w:val="1"/>
                    <w:sz w:val="22"/>
                    <w:szCs w:val="22"/>
                  </w:rPr>
                </w:r>
                <w:r>
                  <w:fldChar w:fldCharType="begin"/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instrText> PAGE </w:instrText>
                </w:r>
                <w:r>
                  <w:fldChar w:fldCharType="separate"/>
                </w:r>
                <w:r>
                  <w:t>10</w:t>
                </w:r>
                <w:r>
                  <w:fldChar w:fldCharType="end"/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548.78pt;margin-top:731.096pt;width:15.04pt;height:13.04pt;mso-position-horizontal-relative:page;mso-position-vertical-relative:page;z-index:-3551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40"/>
                </w:pPr>
                <w:r>
                  <w:rPr>
                    <w:rFonts w:cs="Calibri" w:hAnsi="Calibri" w:eastAsia="Calibri" w:ascii="Calibri"/>
                    <w:position w:val="1"/>
                    <w:sz w:val="22"/>
                    <w:szCs w:val="22"/>
                  </w:rPr>
                </w:r>
                <w:r>
                  <w:fldChar w:fldCharType="begin"/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instrText> PAGE </w:instrText>
                </w:r>
                <w:r>
                  <w:fldChar w:fldCharType="separate"/>
                </w:r>
                <w:r>
                  <w:t>22</w:t>
                </w:r>
                <w:r>
                  <w:fldChar w:fldCharType="end"/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ftr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theme" Target="theme/theme1.xml"/><Relationship Id="rId3" Type="http://schemas.openxmlformats.org/officeDocument/2006/relationships/footer" Target="footer1.xml"/><Relationship Id="rId4" Type="http://schemas.openxmlformats.org/officeDocument/2006/relationships/image" Target="media/image1.png"/><Relationship Id="rId5" Type="http://schemas.openxmlformats.org/officeDocument/2006/relationships/hyperlink" Target="https://coronavirus.jhu.edu/map.html" TargetMode="External"/><Relationship Id="rId6" Type="http://schemas.openxmlformats.org/officeDocument/2006/relationships/hyperlink" Target="" TargetMode="External"/><Relationship Id="rId7" Type="http://schemas.openxmlformats.org/officeDocument/2006/relationships/hyperlink" Target="https://www.ncdc.ge/Pages/User/News.aspx?ID=d6eba28f-4851-4d1d-a184-2a85992c7109" TargetMode="External"/><Relationship Id="rId8" Type="http://schemas.openxmlformats.org/officeDocument/2006/relationships/hyperlink" Target="" TargetMode="External"/><Relationship Id="rId9" Type="http://schemas.openxmlformats.org/officeDocument/2006/relationships/image" Target="media/image2.png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png"/><Relationship Id="rId20" Type="http://schemas.openxmlformats.org/officeDocument/2006/relationships/image" Target="media/image13.png"/><Relationship Id="rId21" Type="http://schemas.openxmlformats.org/officeDocument/2006/relationships/image" Target="media/image14.png"/><Relationship Id="rId22" Type="http://schemas.openxmlformats.org/officeDocument/2006/relationships/image" Target="media/image15.png"/><Relationship Id="rId23" Type="http://schemas.openxmlformats.org/officeDocument/2006/relationships/image" Target="media/image16.png"/><Relationship Id="rId24" Type="http://schemas.openxmlformats.org/officeDocument/2006/relationships/image" Target="media/image17.png"/><Relationship Id="rId25" Type="http://schemas.openxmlformats.org/officeDocument/2006/relationships/image" Target="media/image18.png"/><Relationship Id="rId26" Type="http://schemas.openxmlformats.org/officeDocument/2006/relationships/image" Target="media/image19.png"/><Relationship Id="rId27" Type="http://schemas.openxmlformats.org/officeDocument/2006/relationships/image" Target="media/image20.png"/><Relationship Id="rId28" Type="http://schemas.openxmlformats.org/officeDocument/2006/relationships/image" Target="media/image21.png"/><Relationship Id="rId29" Type="http://schemas.openxmlformats.org/officeDocument/2006/relationships/image" Target="media/image22.png"/><Relationship Id="rId30" Type="http://schemas.openxmlformats.org/officeDocument/2006/relationships/image" Target="media/image23.png"/><Relationship Id="rId31" Type="http://schemas.openxmlformats.org/officeDocument/2006/relationships/image" Target="media/image24.png"/><Relationship Id="rId32" Type="http://schemas.openxmlformats.org/officeDocument/2006/relationships/image" Target="media/image25.png"/><Relationship Id="rId33" Type="http://schemas.openxmlformats.org/officeDocument/2006/relationships/image" Target="media/image26.png"/><Relationship Id="rId34" Type="http://schemas.openxmlformats.org/officeDocument/2006/relationships/image" Target="media/image27.png"/><Relationship Id="rId35" Type="http://schemas.openxmlformats.org/officeDocument/2006/relationships/image" Target="media/image28.png"/><Relationship Id="rId36" Type="http://schemas.openxmlformats.org/officeDocument/2006/relationships/image" Target="media/image29.png"/><Relationship Id="rId37" Type="http://schemas.openxmlformats.org/officeDocument/2006/relationships/image" Target="media/image30.png"/><Relationship Id="rId38" Type="http://schemas.openxmlformats.org/officeDocument/2006/relationships/image" Target="media/image31.png"/><Relationship Id="rId39" Type="http://schemas.openxmlformats.org/officeDocument/2006/relationships/image" Target="media/image32.png"/><Relationship Id="rId40" Type="http://schemas.openxmlformats.org/officeDocument/2006/relationships/image" Target="media/image33.png"/><Relationship Id="rId41" Type="http://schemas.openxmlformats.org/officeDocument/2006/relationships/image" Target="media/image34.png"/><Relationship Id="rId42" Type="http://schemas.openxmlformats.org/officeDocument/2006/relationships/image" Target="media/image35.png"/><Relationship Id="rId43" Type="http://schemas.openxmlformats.org/officeDocument/2006/relationships/image" Target="media/image36.png"/><Relationship Id="rId44" Type="http://schemas.openxmlformats.org/officeDocument/2006/relationships/image" Target="media/image37.png"/><Relationship Id="rId45" Type="http://schemas.openxmlformats.org/officeDocument/2006/relationships/image" Target="media/image38.png"/><Relationship Id="rId46" Type="http://schemas.openxmlformats.org/officeDocument/2006/relationships/image" Target="media/image39.png"/><Relationship Id="rId47" Type="http://schemas.openxmlformats.org/officeDocument/2006/relationships/image" Target="media/image40.png"/><Relationship Id="rId48" Type="http://schemas.openxmlformats.org/officeDocument/2006/relationships/image" Target="media/image41.png"/><Relationship Id="rId49" Type="http://schemas.openxmlformats.org/officeDocument/2006/relationships/image" Target="media/image42.png"/><Relationship Id="rId50" Type="http://schemas.openxmlformats.org/officeDocument/2006/relationships/image" Target="media/image43.png"/><Relationship Id="rId51" Type="http://schemas.openxmlformats.org/officeDocument/2006/relationships/image" Target="media/image44.png"/><Relationship Id="rId52" Type="http://schemas.openxmlformats.org/officeDocument/2006/relationships/image" Target="media/image45.png"/><Relationship Id="rId53" Type="http://schemas.openxmlformats.org/officeDocument/2006/relationships/image" Target="media/image46.png"/><Relationship Id="rId54" Type="http://schemas.openxmlformats.org/officeDocument/2006/relationships/image" Target="media/image47.png"/><Relationship Id="rId55" Type="http://schemas.openxmlformats.org/officeDocument/2006/relationships/image" Target="media/image48.png"/><Relationship Id="rId56" Type="http://schemas.openxmlformats.org/officeDocument/2006/relationships/image" Target="media/image49.png"/><Relationship Id="rId57" Type="http://schemas.openxmlformats.org/officeDocument/2006/relationships/image" Target="media/image50.png"/><Relationship Id="rId58" Type="http://schemas.openxmlformats.org/officeDocument/2006/relationships/image" Target="media/image51.png"/><Relationship Id="rId59" Type="http://schemas.openxmlformats.org/officeDocument/2006/relationships/image" Target="media/image52.png"/><Relationship Id="rId60" Type="http://schemas.openxmlformats.org/officeDocument/2006/relationships/image" Target="media/image53.png"/><Relationship Id="rId61" Type="http://schemas.openxmlformats.org/officeDocument/2006/relationships/image" Target="media/image54.png"/><Relationship Id="rId62" Type="http://schemas.openxmlformats.org/officeDocument/2006/relationships/image" Target="media/image55.png"/><Relationship Id="rId63" Type="http://schemas.openxmlformats.org/officeDocument/2006/relationships/image" Target="media/image56.png"/><Relationship Id="rId64" Type="http://schemas.openxmlformats.org/officeDocument/2006/relationships/image" Target="media/image57.png"/><Relationship Id="rId65" Type="http://schemas.openxmlformats.org/officeDocument/2006/relationships/image" Target="media/image58.png"/><Relationship Id="rId66" Type="http://schemas.openxmlformats.org/officeDocument/2006/relationships/image" Target="media/image59.png"/><Relationship Id="rId67" Type="http://schemas.openxmlformats.org/officeDocument/2006/relationships/image" Target="media/image60.png"/><Relationship Id="rId68" Type="http://schemas.openxmlformats.org/officeDocument/2006/relationships/image" Target="media/image61.png"/><Relationship Id="rId69" Type="http://schemas.openxmlformats.org/officeDocument/2006/relationships/image" Target="media/image62.png"/><Relationship Id="rId70" Type="http://schemas.openxmlformats.org/officeDocument/2006/relationships/image" Target="media/image63.png"/><Relationship Id="rId71" Type="http://schemas.openxmlformats.org/officeDocument/2006/relationships/image" Target="media/image64.png"/><Relationship Id="rId72" Type="http://schemas.openxmlformats.org/officeDocument/2006/relationships/image" Target="media/image65.png"/><Relationship Id="rId73" Type="http://schemas.openxmlformats.org/officeDocument/2006/relationships/image" Target="media/image66.png"/><Relationship Id="rId74" Type="http://schemas.openxmlformats.org/officeDocument/2006/relationships/image" Target="media/image67.png"/><Relationship Id="rId75" Type="http://schemas.openxmlformats.org/officeDocument/2006/relationships/image" Target="media/image68.png"/><Relationship Id="rId76" Type="http://schemas.openxmlformats.org/officeDocument/2006/relationships/image" Target="media/image69.png"/><Relationship Id="rId77" Type="http://schemas.openxmlformats.org/officeDocument/2006/relationships/image" Target="media/image70.png"/><Relationship Id="rId78" Type="http://schemas.openxmlformats.org/officeDocument/2006/relationships/image" Target="media/image71.png"/><Relationship Id="rId79" Type="http://schemas.openxmlformats.org/officeDocument/2006/relationships/image" Target="media/image72.png"/><Relationship Id="rId80" Type="http://schemas.openxmlformats.org/officeDocument/2006/relationships/image" Target="media/image73.png"/><Relationship Id="rId81" Type="http://schemas.openxmlformats.org/officeDocument/2006/relationships/image" Target="media/image74.png"/><Relationship Id="rId82" Type="http://schemas.openxmlformats.org/officeDocument/2006/relationships/image" Target="media/image75.png"/><Relationship Id="rId83" Type="http://schemas.openxmlformats.org/officeDocument/2006/relationships/image" Target="media/image76.png"/><Relationship Id="rId84" Type="http://schemas.openxmlformats.org/officeDocument/2006/relationships/image" Target="media/image77.png"/><Relationship Id="rId85" Type="http://schemas.openxmlformats.org/officeDocument/2006/relationships/image" Target="media/image78.png"/><Relationship Id="rId86" Type="http://schemas.openxmlformats.org/officeDocument/2006/relationships/image" Target="media/image79.png"/><Relationship Id="rId87" Type="http://schemas.openxmlformats.org/officeDocument/2006/relationships/image" Target="media/image80.png"/><Relationship Id="rId88" Type="http://schemas.openxmlformats.org/officeDocument/2006/relationships/image" Target="media/image81.png"/><Relationship Id="rId89" Type="http://schemas.openxmlformats.org/officeDocument/2006/relationships/image" Target="media/image82.png"/><Relationship Id="rId90" Type="http://schemas.openxmlformats.org/officeDocument/2006/relationships/image" Target="media/image83.png"/><Relationship Id="rId91" Type="http://schemas.openxmlformats.org/officeDocument/2006/relationships/image" Target="media/image84.png"/><Relationship Id="rId92" Type="http://schemas.openxmlformats.org/officeDocument/2006/relationships/image" Target="media/image85.png"/><Relationship Id="rId93" Type="http://schemas.openxmlformats.org/officeDocument/2006/relationships/image" Target="media/image86.png"/><Relationship Id="rId94" Type="http://schemas.openxmlformats.org/officeDocument/2006/relationships/image" Target="media/image87.png"/><Relationship Id="rId95" Type="http://schemas.openxmlformats.org/officeDocument/2006/relationships/image" Target="media/image88.png"/><Relationship Id="rId96" Type="http://schemas.openxmlformats.org/officeDocument/2006/relationships/image" Target="media/image89.png"/><Relationship Id="rId97" Type="http://schemas.openxmlformats.org/officeDocument/2006/relationships/image" Target="media/image90.png"/><Relationship Id="rId98" Type="http://schemas.openxmlformats.org/officeDocument/2006/relationships/image" Target="media/image91.png"/><Relationship Id="rId99" Type="http://schemas.openxmlformats.org/officeDocument/2006/relationships/image" Target="media/image92.png"/><Relationship Id="rId100" Type="http://schemas.openxmlformats.org/officeDocument/2006/relationships/image" Target="media/image93.png"/><Relationship Id="rId101" Type="http://schemas.openxmlformats.org/officeDocument/2006/relationships/image" Target="media/image94.png"/><Relationship Id="rId102" Type="http://schemas.openxmlformats.org/officeDocument/2006/relationships/image" Target="media/image95.png"/><Relationship Id="rId103" Type="http://schemas.openxmlformats.org/officeDocument/2006/relationships/image" Target="media/image96.png"/><Relationship Id="rId104" Type="http://schemas.openxmlformats.org/officeDocument/2006/relationships/image" Target="media/image97.png"/><Relationship Id="rId105" Type="http://schemas.openxmlformats.org/officeDocument/2006/relationships/image" Target="media/image98.png"/><Relationship Id="rId106" Type="http://schemas.openxmlformats.org/officeDocument/2006/relationships/image" Target="media/image99.png"/><Relationship Id="rId107" Type="http://schemas.openxmlformats.org/officeDocument/2006/relationships/image" Target="media/image100.png"/><Relationship Id="rId108" Type="http://schemas.openxmlformats.org/officeDocument/2006/relationships/image" Target="media/image101.png"/><Relationship Id="rId109" Type="http://schemas.openxmlformats.org/officeDocument/2006/relationships/image" Target="media/image102.png"/><Relationship Id="rId110" Type="http://schemas.openxmlformats.org/officeDocument/2006/relationships/image" Target="media/image103.png"/><Relationship Id="rId111" Type="http://schemas.openxmlformats.org/officeDocument/2006/relationships/image" Target="media/image104.png"/><Relationship Id="rId112" Type="http://schemas.openxmlformats.org/officeDocument/2006/relationships/image" Target="media/image105.png"/><Relationship Id="rId113" Type="http://schemas.openxmlformats.org/officeDocument/2006/relationships/image" Target="media/image106.png"/><Relationship Id="rId114" Type="http://schemas.openxmlformats.org/officeDocument/2006/relationships/image" Target="media/image107.png"/><Relationship Id="rId115" Type="http://schemas.openxmlformats.org/officeDocument/2006/relationships/image" Target="media/image108.png"/><Relationship Id="rId116" Type="http://schemas.openxmlformats.org/officeDocument/2006/relationships/image" Target="media/image109.png"/><Relationship Id="rId117" Type="http://schemas.openxmlformats.org/officeDocument/2006/relationships/image" Target="media/image110.png"/><Relationship Id="rId118" Type="http://schemas.openxmlformats.org/officeDocument/2006/relationships/image" Target="media/image111.png"/><Relationship Id="rId119" Type="http://schemas.openxmlformats.org/officeDocument/2006/relationships/image" Target="media/image112.png"/><Relationship Id="rId120" Type="http://schemas.openxmlformats.org/officeDocument/2006/relationships/image" Target="media/image113.png"/><Relationship Id="rId121" Type="http://schemas.openxmlformats.org/officeDocument/2006/relationships/image" Target="media/image114.png"/><Relationship Id="rId122" Type="http://schemas.openxmlformats.org/officeDocument/2006/relationships/image" Target="media/image115.png"/><Relationship Id="rId123" Type="http://schemas.openxmlformats.org/officeDocument/2006/relationships/image" Target="media/image116.png"/><Relationship Id="rId124" Type="http://schemas.openxmlformats.org/officeDocument/2006/relationships/image" Target="media/image117.png"/><Relationship Id="rId125" Type="http://schemas.openxmlformats.org/officeDocument/2006/relationships/image" Target="media/image118.png"/><Relationship Id="rId126" Type="http://schemas.openxmlformats.org/officeDocument/2006/relationships/image" Target="media/image119.png"/><Relationship Id="rId127" Type="http://schemas.openxmlformats.org/officeDocument/2006/relationships/image" Target="media/image120.png"/><Relationship Id="rId128" Type="http://schemas.openxmlformats.org/officeDocument/2006/relationships/image" Target="media/image121.png"/><Relationship Id="rId129" Type="http://schemas.openxmlformats.org/officeDocument/2006/relationships/image" Target="media/image122.png"/><Relationship Id="rId130" Type="http://schemas.openxmlformats.org/officeDocument/2006/relationships/image" Target="media/image123.png"/><Relationship Id="rId131" Type="http://schemas.openxmlformats.org/officeDocument/2006/relationships/image" Target="media/image124.png"/><Relationship Id="rId132" Type="http://schemas.openxmlformats.org/officeDocument/2006/relationships/image" Target="media/image125.png"/><Relationship Id="rId133" Type="http://schemas.openxmlformats.org/officeDocument/2006/relationships/image" Target="media/image126.png"/><Relationship Id="rId134" Type="http://schemas.openxmlformats.org/officeDocument/2006/relationships/image" Target="media/image127.png"/><Relationship Id="rId135" Type="http://schemas.openxmlformats.org/officeDocument/2006/relationships/image" Target="media/image128.png"/><Relationship Id="rId136" Type="http://schemas.openxmlformats.org/officeDocument/2006/relationships/image" Target="media/image129.png"/><Relationship Id="rId137" Type="http://schemas.openxmlformats.org/officeDocument/2006/relationships/image" Target="media/image130.png"/><Relationship Id="rId138" Type="http://schemas.openxmlformats.org/officeDocument/2006/relationships/image" Target="media/image131.png"/><Relationship Id="rId139" Type="http://schemas.openxmlformats.org/officeDocument/2006/relationships/image" Target="media/image132.png"/><Relationship Id="rId140" Type="http://schemas.openxmlformats.org/officeDocument/2006/relationships/image" Target="media/image133.png"/><Relationship Id="rId141" Type="http://schemas.openxmlformats.org/officeDocument/2006/relationships/image" Target="media/image134.png"/><Relationship Id="rId142" Type="http://schemas.openxmlformats.org/officeDocument/2006/relationships/image" Target="media/image135.png"/><Relationship Id="rId143" Type="http://schemas.openxmlformats.org/officeDocument/2006/relationships/footer" Target="footer2.xml"/><Relationship Id="rId144" Type="http://schemas.openxmlformats.org/officeDocument/2006/relationships/footer" Target="footer3.xml"/><Relationship Id="rId145" Type="http://schemas.openxmlformats.org/officeDocument/2006/relationships/image" Target="media/image136.png"/><Relationship Id="rId146" Type="http://schemas.openxmlformats.org/officeDocument/2006/relationships/footer" Target="footer4.xml"/><Relationship Id="rId147" Type="http://schemas.openxmlformats.org/officeDocument/2006/relationships/image" Target="media/image137.png"/><Relationship Id="rId148" Type="http://schemas.openxmlformats.org/officeDocument/2006/relationships/footer" Target="footer5.xml"/><Relationship Id="rId149" Type="http://schemas.openxmlformats.org/officeDocument/2006/relationships/image" Target="media/image138.pn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